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13039" w14:textId="30B52D2F" w:rsidR="00916232" w:rsidRPr="0042106B" w:rsidRDefault="00916232" w:rsidP="00916232">
      <w:pPr>
        <w:widowControl w:val="0"/>
        <w:autoSpaceDE w:val="0"/>
        <w:autoSpaceDN w:val="0"/>
        <w:adjustRightInd w:val="0"/>
        <w:ind w:left="426" w:hanging="284"/>
        <w:jc w:val="center"/>
        <w:rPr>
          <w:rFonts w:asciiTheme="minorHAnsi" w:hAnsiTheme="minorHAnsi" w:cstheme="minorHAnsi"/>
          <w:b/>
          <w:bCs/>
          <w:noProof/>
        </w:rPr>
      </w:pPr>
    </w:p>
    <w:p w14:paraId="0837503F" w14:textId="0430BCF0" w:rsidR="00620C58" w:rsidRDefault="00E16A30" w:rsidP="00620C58">
      <w:pPr>
        <w:widowControl w:val="0"/>
        <w:autoSpaceDE w:val="0"/>
        <w:autoSpaceDN w:val="0"/>
        <w:adjustRightInd w:val="0"/>
        <w:ind w:right="425"/>
        <w:jc w:val="center"/>
        <w:rPr>
          <w:rFonts w:asciiTheme="minorHAnsi" w:hAnsiTheme="minorHAnsi" w:cstheme="minorHAnsi"/>
          <w:color w:val="000000"/>
        </w:rPr>
      </w:pPr>
      <w:r>
        <w:rPr>
          <w:rFonts w:asciiTheme="minorHAnsi" w:hAnsiTheme="minorHAnsi" w:cstheme="minorHAnsi"/>
          <w:noProof/>
        </w:rPr>
        <w:drawing>
          <wp:inline distT="0" distB="0" distL="0" distR="0" wp14:anchorId="5CCCF3E4" wp14:editId="3DB54E37">
            <wp:extent cx="2695575" cy="609600"/>
            <wp:effectExtent l="0" t="0" r="9525" b="0"/>
            <wp:docPr id="67122007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220078" name="Slika 671220078"/>
                    <pic:cNvPicPr/>
                  </pic:nvPicPr>
                  <pic:blipFill>
                    <a:blip r:embed="rId8">
                      <a:extLst>
                        <a:ext uri="{28A0092B-C50C-407E-A947-70E740481C1C}">
                          <a14:useLocalDpi xmlns:a14="http://schemas.microsoft.com/office/drawing/2010/main" val="0"/>
                        </a:ext>
                      </a:extLst>
                    </a:blip>
                    <a:stretch>
                      <a:fillRect/>
                    </a:stretch>
                  </pic:blipFill>
                  <pic:spPr>
                    <a:xfrm>
                      <a:off x="0" y="0"/>
                      <a:ext cx="2695575" cy="609600"/>
                    </a:xfrm>
                    <a:prstGeom prst="rect">
                      <a:avLst/>
                    </a:prstGeom>
                  </pic:spPr>
                </pic:pic>
              </a:graphicData>
            </a:graphic>
          </wp:inline>
        </w:drawing>
      </w:r>
    </w:p>
    <w:p w14:paraId="4D0E3ACE" w14:textId="77777777" w:rsidR="00620C58" w:rsidRDefault="00620C58" w:rsidP="00620C58">
      <w:pPr>
        <w:widowControl w:val="0"/>
        <w:autoSpaceDE w:val="0"/>
        <w:autoSpaceDN w:val="0"/>
        <w:adjustRightInd w:val="0"/>
        <w:ind w:right="425"/>
        <w:jc w:val="center"/>
        <w:rPr>
          <w:rFonts w:asciiTheme="minorHAnsi" w:hAnsiTheme="minorHAnsi" w:cstheme="minorHAnsi"/>
          <w:color w:val="000000"/>
        </w:rPr>
      </w:pPr>
    </w:p>
    <w:p w14:paraId="4DB3C3E9" w14:textId="40AEE57E" w:rsidR="00916232" w:rsidRPr="0042106B" w:rsidRDefault="00916232" w:rsidP="00620C58">
      <w:pPr>
        <w:widowControl w:val="0"/>
        <w:tabs>
          <w:tab w:val="left" w:pos="4200"/>
        </w:tabs>
        <w:autoSpaceDE w:val="0"/>
        <w:autoSpaceDN w:val="0"/>
        <w:adjustRightInd w:val="0"/>
        <w:ind w:left="1560"/>
        <w:rPr>
          <w:rFonts w:asciiTheme="minorHAnsi" w:hAnsiTheme="minorHAnsi" w:cstheme="minorHAnsi"/>
          <w:color w:val="000000"/>
        </w:rPr>
      </w:pPr>
    </w:p>
    <w:p w14:paraId="4B55F711" w14:textId="77777777" w:rsidR="00916232" w:rsidRPr="0042106B" w:rsidRDefault="00916232" w:rsidP="00916232">
      <w:pPr>
        <w:widowControl w:val="0"/>
        <w:autoSpaceDE w:val="0"/>
        <w:autoSpaceDN w:val="0"/>
        <w:adjustRightInd w:val="0"/>
        <w:rPr>
          <w:rFonts w:asciiTheme="minorHAnsi" w:hAnsiTheme="minorHAnsi" w:cstheme="minorHAnsi"/>
          <w:color w:val="000000"/>
        </w:rPr>
      </w:pPr>
    </w:p>
    <w:p w14:paraId="3BF43552" w14:textId="77777777" w:rsidR="00916232" w:rsidRPr="0042106B" w:rsidRDefault="00916232" w:rsidP="00916232">
      <w:pPr>
        <w:rPr>
          <w:rFonts w:asciiTheme="minorHAnsi" w:hAnsiTheme="minorHAnsi" w:cstheme="minorHAnsi"/>
          <w:b/>
        </w:rPr>
      </w:pPr>
    </w:p>
    <w:p w14:paraId="45160ABA" w14:textId="77777777" w:rsidR="005B3D6A" w:rsidRPr="00D743B3" w:rsidRDefault="005B3D6A" w:rsidP="005B3D6A">
      <w:pPr>
        <w:jc w:val="center"/>
        <w:rPr>
          <w:rFonts w:asciiTheme="minorHAnsi" w:hAnsiTheme="minorHAnsi" w:cstheme="minorHAnsi"/>
          <w:b/>
        </w:rPr>
      </w:pPr>
      <w:r w:rsidRPr="00D743B3">
        <w:rPr>
          <w:rFonts w:asciiTheme="minorHAnsi" w:hAnsiTheme="minorHAnsi" w:cstheme="minorHAnsi"/>
          <w:b/>
        </w:rPr>
        <w:t>DOKUMENTACIJA V ZVEZI Z ODDAJO JAVNEGA NAROČILA</w:t>
      </w:r>
    </w:p>
    <w:p w14:paraId="79A66778" w14:textId="7FBDC0E9" w:rsidR="005B3D6A" w:rsidRPr="00D743B3" w:rsidRDefault="005B3D6A" w:rsidP="005B3D6A">
      <w:pPr>
        <w:jc w:val="center"/>
        <w:rPr>
          <w:rFonts w:asciiTheme="minorHAnsi" w:hAnsiTheme="minorHAnsi" w:cstheme="minorHAnsi"/>
        </w:rPr>
      </w:pPr>
      <w:r w:rsidRPr="00D743B3">
        <w:rPr>
          <w:rFonts w:asciiTheme="minorHAnsi" w:hAnsiTheme="minorHAnsi" w:cstheme="minorHAnsi"/>
          <w:b/>
        </w:rPr>
        <w:t xml:space="preserve">Z OZNAKO </w:t>
      </w:r>
      <w:r w:rsidR="00F355FC">
        <w:rPr>
          <w:rFonts w:asciiTheme="minorHAnsi" w:hAnsiTheme="minorHAnsi" w:cstheme="minorHAnsi"/>
          <w:b/>
        </w:rPr>
        <w:t>BL-</w:t>
      </w:r>
      <w:r w:rsidR="003D5CC2">
        <w:rPr>
          <w:rFonts w:asciiTheme="minorHAnsi" w:hAnsiTheme="minorHAnsi" w:cstheme="minorHAnsi"/>
          <w:b/>
        </w:rPr>
        <w:t>2</w:t>
      </w:r>
      <w:r w:rsidRPr="00375B9C">
        <w:rPr>
          <w:rFonts w:asciiTheme="minorHAnsi" w:hAnsiTheme="minorHAnsi" w:cstheme="minorHAnsi"/>
          <w:b/>
        </w:rPr>
        <w:t>/202</w:t>
      </w:r>
      <w:r w:rsidR="00B34629">
        <w:rPr>
          <w:rFonts w:asciiTheme="minorHAnsi" w:hAnsiTheme="minorHAnsi" w:cstheme="minorHAnsi"/>
          <w:b/>
        </w:rPr>
        <w:t>6</w:t>
      </w:r>
    </w:p>
    <w:p w14:paraId="1FD1E7A1" w14:textId="77777777" w:rsidR="00916232" w:rsidRPr="0042106B" w:rsidRDefault="00916232" w:rsidP="00916232">
      <w:pPr>
        <w:pStyle w:val="HTML-oblikovano"/>
        <w:jc w:val="center"/>
        <w:rPr>
          <w:rFonts w:asciiTheme="minorHAnsi" w:hAnsiTheme="minorHAnsi" w:cstheme="minorHAnsi"/>
          <w:i/>
          <w:iCs/>
          <w:sz w:val="24"/>
          <w:szCs w:val="24"/>
        </w:rPr>
      </w:pPr>
      <w:r w:rsidRPr="0042106B">
        <w:rPr>
          <w:rFonts w:asciiTheme="minorHAnsi" w:hAnsiTheme="minorHAnsi" w:cstheme="minorHAnsi"/>
          <w:i/>
          <w:iCs/>
          <w:sz w:val="24"/>
          <w:szCs w:val="24"/>
        </w:rPr>
        <w:t xml:space="preserve"> (v nadaljevanju: razpisna </w:t>
      </w:r>
      <w:r>
        <w:rPr>
          <w:rFonts w:asciiTheme="minorHAnsi" w:hAnsiTheme="minorHAnsi" w:cstheme="minorHAnsi"/>
          <w:i/>
          <w:iCs/>
          <w:sz w:val="24"/>
          <w:szCs w:val="24"/>
        </w:rPr>
        <w:t>dokumentacija)</w:t>
      </w:r>
    </w:p>
    <w:p w14:paraId="68EBABAA" w14:textId="6F91B078" w:rsidR="008370BA" w:rsidRPr="00F5543C" w:rsidRDefault="008370BA" w:rsidP="008370BA">
      <w:pPr>
        <w:rPr>
          <w:rFonts w:asciiTheme="minorHAnsi" w:hAnsiTheme="minorHAnsi" w:cstheme="minorHAnsi"/>
        </w:rPr>
      </w:pPr>
    </w:p>
    <w:p w14:paraId="1C06251E" w14:textId="77777777" w:rsidR="008370BA" w:rsidRPr="00470CF0" w:rsidRDefault="008370BA" w:rsidP="008370BA">
      <w:pPr>
        <w:rPr>
          <w:rFonts w:asciiTheme="minorHAnsi" w:hAnsiTheme="minorHAnsi" w:cstheme="minorHAnsi"/>
        </w:rPr>
      </w:pPr>
    </w:p>
    <w:p w14:paraId="32CAB881" w14:textId="77777777" w:rsidR="008370BA" w:rsidRPr="00470CF0" w:rsidRDefault="008370BA" w:rsidP="008370BA">
      <w:pPr>
        <w:rPr>
          <w:rFonts w:asciiTheme="minorHAnsi" w:hAnsiTheme="minorHAnsi" w:cstheme="minorHAnsi"/>
        </w:rPr>
      </w:pPr>
    </w:p>
    <w:p w14:paraId="26150714" w14:textId="77777777" w:rsidR="008370BA" w:rsidRPr="00470CF0" w:rsidRDefault="008370BA" w:rsidP="008370BA">
      <w:pPr>
        <w:rPr>
          <w:rFonts w:asciiTheme="minorHAnsi" w:hAnsiTheme="minorHAnsi" w:cstheme="minorHAnsi"/>
        </w:rPr>
      </w:pPr>
    </w:p>
    <w:p w14:paraId="0FBD586B"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6DF5C5A7"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470CF0">
        <w:rPr>
          <w:rFonts w:asciiTheme="minorHAnsi" w:hAnsiTheme="minorHAnsi" w:cstheme="minorHAnsi"/>
          <w:i/>
        </w:rPr>
        <w:t>Vrsta postopka:</w:t>
      </w:r>
    </w:p>
    <w:p w14:paraId="08AC8E22"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470CF0">
        <w:rPr>
          <w:rFonts w:asciiTheme="minorHAnsi" w:hAnsiTheme="minorHAnsi" w:cstheme="minorHAnsi"/>
          <w:b/>
        </w:rPr>
        <w:t xml:space="preserve">JAVNO NAROČILO MALE VREDNOSTI </w:t>
      </w:r>
    </w:p>
    <w:p w14:paraId="5ED56892" w14:textId="77777777" w:rsidR="008370BA" w:rsidRPr="00470CF0"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70CAD4D1" w14:textId="08AEF6DD" w:rsidR="00E16A30" w:rsidRPr="00E16A30" w:rsidRDefault="008370BA" w:rsidP="00E16A30">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r w:rsidRPr="00470CF0">
        <w:rPr>
          <w:rFonts w:asciiTheme="minorHAnsi" w:hAnsiTheme="minorHAnsi" w:cstheme="minorHAnsi"/>
          <w:i/>
        </w:rPr>
        <w:t>Predmet javnega naročila:</w:t>
      </w:r>
    </w:p>
    <w:p w14:paraId="40711067" w14:textId="4032DAB2" w:rsidR="00E16A30" w:rsidRDefault="00E16A30" w:rsidP="00BD43B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C80E9B">
        <w:rPr>
          <w:rFonts w:asciiTheme="minorHAnsi" w:hAnsiTheme="minorHAnsi" w:cstheme="minorHAnsi"/>
          <w:b/>
        </w:rPr>
        <w:t xml:space="preserve">DOBAVA </w:t>
      </w:r>
      <w:r w:rsidR="009B7C23">
        <w:rPr>
          <w:rFonts w:asciiTheme="minorHAnsi" w:hAnsiTheme="minorHAnsi" w:cstheme="minorHAnsi"/>
          <w:b/>
        </w:rPr>
        <w:t xml:space="preserve">LAHKEGA </w:t>
      </w:r>
      <w:r w:rsidR="002653D1">
        <w:rPr>
          <w:rFonts w:asciiTheme="minorHAnsi" w:hAnsiTheme="minorHAnsi" w:cstheme="minorHAnsi"/>
          <w:b/>
        </w:rPr>
        <w:t>TOVORNEGA VOZILA IN TRAKTORJA</w:t>
      </w:r>
    </w:p>
    <w:p w14:paraId="5FFFEF69" w14:textId="77777777" w:rsidR="00E16A30" w:rsidRPr="00470CF0" w:rsidRDefault="00E16A30" w:rsidP="00E16A30">
      <w:pPr>
        <w:pBdr>
          <w:top w:val="thinThickLargeGap" w:sz="24" w:space="1" w:color="000000"/>
          <w:left w:val="thinThickLargeGap" w:sz="24" w:space="0" w:color="000000"/>
          <w:bottom w:val="thickThinLargeGap" w:sz="24" w:space="1" w:color="000000"/>
          <w:right w:val="thickThinLargeGap" w:sz="24" w:space="4" w:color="000000"/>
        </w:pBdr>
        <w:shd w:val="clear" w:color="auto" w:fill="E6E6E6"/>
        <w:rPr>
          <w:rFonts w:asciiTheme="minorHAnsi" w:hAnsiTheme="minorHAnsi" w:cstheme="minorHAnsi"/>
          <w:i/>
        </w:rPr>
      </w:pPr>
    </w:p>
    <w:p w14:paraId="341F32C5" w14:textId="3938CD8B" w:rsidR="00BD43BE" w:rsidRPr="00470CF0" w:rsidRDefault="00BD43BE" w:rsidP="00BD43BE">
      <w:pPr>
        <w:tabs>
          <w:tab w:val="left" w:pos="6450"/>
        </w:tabs>
        <w:jc w:val="center"/>
        <w:rPr>
          <w:rFonts w:asciiTheme="minorHAnsi" w:hAnsiTheme="minorHAnsi" w:cstheme="minorHAnsi"/>
        </w:rPr>
      </w:pPr>
    </w:p>
    <w:p w14:paraId="1F55F6FE" w14:textId="79FCB581" w:rsidR="008370BA" w:rsidRPr="00470CF0" w:rsidRDefault="008370BA" w:rsidP="008370BA">
      <w:pPr>
        <w:rPr>
          <w:rFonts w:asciiTheme="minorHAnsi" w:hAnsiTheme="minorHAnsi" w:cstheme="minorHAnsi"/>
        </w:rPr>
      </w:pPr>
    </w:p>
    <w:p w14:paraId="3FF12FFC" w14:textId="77777777" w:rsidR="008370BA" w:rsidRPr="00470CF0" w:rsidRDefault="008370BA" w:rsidP="008370BA">
      <w:pPr>
        <w:rPr>
          <w:rFonts w:asciiTheme="minorHAnsi" w:hAnsiTheme="minorHAnsi" w:cstheme="minorHAnsi"/>
        </w:rPr>
      </w:pPr>
    </w:p>
    <w:p w14:paraId="74DAED57" w14:textId="303547C4" w:rsidR="003470A7" w:rsidRPr="00470CF0" w:rsidRDefault="003470A7" w:rsidP="008370BA">
      <w:pPr>
        <w:rPr>
          <w:rFonts w:asciiTheme="minorHAnsi" w:hAnsiTheme="minorHAnsi" w:cstheme="minorHAnsi"/>
        </w:rPr>
      </w:pPr>
    </w:p>
    <w:p w14:paraId="05C2C64A" w14:textId="1C3DC912" w:rsidR="003470A7" w:rsidRPr="00470CF0" w:rsidRDefault="003470A7" w:rsidP="008370BA">
      <w:pPr>
        <w:rPr>
          <w:rFonts w:asciiTheme="minorHAnsi" w:hAnsiTheme="minorHAnsi" w:cstheme="minorHAnsi"/>
        </w:rPr>
      </w:pPr>
    </w:p>
    <w:p w14:paraId="09577642" w14:textId="4A67BEE4" w:rsidR="003470A7" w:rsidRPr="00470CF0" w:rsidRDefault="003470A7" w:rsidP="00BD43BE">
      <w:pPr>
        <w:tabs>
          <w:tab w:val="left" w:pos="6450"/>
        </w:tabs>
        <w:jc w:val="center"/>
        <w:rPr>
          <w:rFonts w:asciiTheme="minorHAnsi" w:hAnsiTheme="minorHAnsi" w:cstheme="minorHAnsi"/>
        </w:rPr>
      </w:pPr>
    </w:p>
    <w:p w14:paraId="3EB7929D" w14:textId="2380712C" w:rsidR="003470A7" w:rsidRPr="00470CF0" w:rsidRDefault="003470A7" w:rsidP="00BD43BE">
      <w:pPr>
        <w:tabs>
          <w:tab w:val="left" w:pos="6450"/>
        </w:tabs>
        <w:jc w:val="center"/>
        <w:rPr>
          <w:rFonts w:asciiTheme="minorHAnsi" w:hAnsiTheme="minorHAnsi" w:cstheme="minorHAnsi"/>
        </w:rPr>
      </w:pPr>
    </w:p>
    <w:p w14:paraId="1890632C" w14:textId="77777777" w:rsidR="00B545C7" w:rsidRDefault="00B545C7" w:rsidP="008370BA">
      <w:pPr>
        <w:rPr>
          <w:rFonts w:asciiTheme="minorHAnsi" w:hAnsiTheme="minorHAnsi" w:cstheme="minorHAnsi"/>
        </w:rPr>
      </w:pPr>
    </w:p>
    <w:p w14:paraId="67C35682" w14:textId="77777777" w:rsidR="00C30F16" w:rsidRDefault="00C30F16" w:rsidP="008370BA">
      <w:pPr>
        <w:rPr>
          <w:rFonts w:asciiTheme="minorHAnsi" w:hAnsiTheme="minorHAnsi" w:cstheme="minorHAnsi"/>
        </w:rPr>
      </w:pPr>
    </w:p>
    <w:p w14:paraId="56C9BD6F" w14:textId="77777777" w:rsidR="003641AA" w:rsidRDefault="003641AA" w:rsidP="008370BA">
      <w:pPr>
        <w:rPr>
          <w:rFonts w:asciiTheme="minorHAnsi" w:hAnsiTheme="minorHAnsi" w:cstheme="minorHAnsi"/>
        </w:rPr>
      </w:pPr>
    </w:p>
    <w:p w14:paraId="3A231458" w14:textId="77777777" w:rsidR="00B34605" w:rsidRDefault="00B34605" w:rsidP="008370BA">
      <w:pPr>
        <w:rPr>
          <w:rFonts w:asciiTheme="minorHAnsi" w:hAnsiTheme="minorHAnsi" w:cstheme="minorHAnsi"/>
        </w:rPr>
      </w:pPr>
    </w:p>
    <w:p w14:paraId="46B361FA" w14:textId="77777777" w:rsidR="00B34605" w:rsidRDefault="00B34605" w:rsidP="008370BA">
      <w:pPr>
        <w:rPr>
          <w:rFonts w:asciiTheme="minorHAnsi" w:hAnsiTheme="minorHAnsi" w:cstheme="minorHAnsi"/>
        </w:rPr>
      </w:pPr>
    </w:p>
    <w:p w14:paraId="44EF5BFF" w14:textId="77777777" w:rsidR="00B34605" w:rsidRDefault="00B34605" w:rsidP="008370BA">
      <w:pPr>
        <w:rPr>
          <w:rFonts w:asciiTheme="minorHAnsi" w:hAnsiTheme="minorHAnsi" w:cstheme="minorHAnsi"/>
        </w:rPr>
      </w:pPr>
    </w:p>
    <w:p w14:paraId="4DB60B25" w14:textId="77777777" w:rsidR="00B34605" w:rsidRDefault="00B34605" w:rsidP="008370BA">
      <w:pPr>
        <w:rPr>
          <w:rFonts w:asciiTheme="minorHAnsi" w:hAnsiTheme="minorHAnsi" w:cstheme="minorHAnsi"/>
        </w:rPr>
      </w:pPr>
    </w:p>
    <w:p w14:paraId="19B3EADE" w14:textId="77777777" w:rsidR="00837C01" w:rsidRDefault="00837C01" w:rsidP="008370BA">
      <w:pPr>
        <w:rPr>
          <w:rFonts w:asciiTheme="minorHAnsi" w:hAnsiTheme="minorHAnsi" w:cstheme="minorHAnsi"/>
        </w:rPr>
      </w:pPr>
    </w:p>
    <w:p w14:paraId="69BE2DF1" w14:textId="77777777" w:rsidR="00837C01" w:rsidRDefault="00837C01" w:rsidP="008370BA">
      <w:pPr>
        <w:rPr>
          <w:rFonts w:asciiTheme="minorHAnsi" w:hAnsiTheme="minorHAnsi" w:cstheme="minorHAnsi"/>
        </w:rPr>
      </w:pPr>
    </w:p>
    <w:p w14:paraId="4392418C" w14:textId="77777777" w:rsidR="00837C01" w:rsidRPr="00470CF0" w:rsidRDefault="00837C01" w:rsidP="008370BA">
      <w:pPr>
        <w:rPr>
          <w:rFonts w:asciiTheme="minorHAnsi" w:hAnsiTheme="minorHAnsi" w:cstheme="minorHAnsi"/>
        </w:rPr>
      </w:pPr>
    </w:p>
    <w:p w14:paraId="670F1AAA" w14:textId="178853BD" w:rsidR="00E16A30" w:rsidRPr="005E2DBA" w:rsidRDefault="00E16A30" w:rsidP="00E16A30">
      <w:pPr>
        <w:widowControl w:val="0"/>
        <w:tabs>
          <w:tab w:val="left" w:pos="9923"/>
        </w:tabs>
        <w:autoSpaceDE w:val="0"/>
        <w:autoSpaceDN w:val="0"/>
        <w:adjustRightInd w:val="0"/>
        <w:spacing w:line="386" w:lineRule="exact"/>
        <w:ind w:right="-15"/>
        <w:rPr>
          <w:rFonts w:asciiTheme="minorHAnsi" w:hAnsiTheme="minorHAnsi" w:cstheme="minorHAnsi"/>
          <w:bCs/>
          <w:color w:val="000000"/>
        </w:rPr>
      </w:pPr>
      <w:r>
        <w:rPr>
          <w:rFonts w:asciiTheme="minorHAnsi" w:hAnsiTheme="minorHAnsi" w:cstheme="minorHAnsi"/>
          <w:bCs/>
          <w:color w:val="000000"/>
        </w:rPr>
        <w:t>Beltinci</w:t>
      </w:r>
      <w:r w:rsidRPr="005E2DBA">
        <w:rPr>
          <w:rFonts w:asciiTheme="minorHAnsi" w:hAnsiTheme="minorHAnsi" w:cstheme="minorHAnsi"/>
          <w:bCs/>
          <w:color w:val="000000"/>
        </w:rPr>
        <w:t xml:space="preserve">, </w:t>
      </w:r>
      <w:r w:rsidR="003D5CC2">
        <w:rPr>
          <w:rFonts w:asciiTheme="minorHAnsi" w:hAnsiTheme="minorHAnsi" w:cstheme="minorHAnsi"/>
          <w:bCs/>
          <w:color w:val="000000"/>
        </w:rPr>
        <w:t>julij</w:t>
      </w:r>
      <w:r w:rsidRPr="005E2DBA">
        <w:rPr>
          <w:rFonts w:asciiTheme="minorHAnsi" w:hAnsiTheme="minorHAnsi" w:cstheme="minorHAnsi"/>
          <w:bCs/>
          <w:color w:val="000000"/>
        </w:rPr>
        <w:t xml:space="preserve"> 202</w:t>
      </w:r>
      <w:r w:rsidR="00B34629">
        <w:rPr>
          <w:rFonts w:asciiTheme="minorHAnsi" w:hAnsiTheme="minorHAnsi" w:cstheme="minorHAnsi"/>
          <w:bCs/>
          <w:color w:val="000000"/>
        </w:rPr>
        <w:t>6</w:t>
      </w:r>
    </w:p>
    <w:p w14:paraId="20449146" w14:textId="176E97A4" w:rsidR="008370BA" w:rsidRPr="00DE027F" w:rsidRDefault="008370BA" w:rsidP="008370BA">
      <w:pPr>
        <w:pageBreakBefore/>
        <w:rPr>
          <w:rFonts w:asciiTheme="minorHAnsi" w:hAnsiTheme="minorHAnsi" w:cstheme="minorHAnsi"/>
        </w:rPr>
      </w:pPr>
      <w:r w:rsidRPr="00DE027F">
        <w:rPr>
          <w:rFonts w:asciiTheme="minorHAnsi" w:hAnsiTheme="minorHAnsi" w:cstheme="minorHAnsi"/>
          <w:b/>
        </w:rPr>
        <w:lastRenderedPageBreak/>
        <w:t>KAZALO</w:t>
      </w:r>
    </w:p>
    <w:p w14:paraId="0185E9E6" w14:textId="77777777" w:rsidR="008370BA" w:rsidRPr="00DE027F" w:rsidRDefault="008370BA" w:rsidP="008370BA">
      <w:pPr>
        <w:rPr>
          <w:rFonts w:asciiTheme="minorHAnsi" w:hAnsiTheme="minorHAnsi" w:cstheme="minorHAnsi"/>
          <w:b/>
        </w:rPr>
      </w:pPr>
    </w:p>
    <w:p w14:paraId="096ACA44" w14:textId="0CD0DE8B" w:rsidR="008370BA" w:rsidRPr="00DE027F" w:rsidRDefault="005C45AF" w:rsidP="005C45AF">
      <w:pPr>
        <w:tabs>
          <w:tab w:val="left" w:pos="8424"/>
        </w:tabs>
        <w:rPr>
          <w:rFonts w:asciiTheme="minorHAnsi" w:hAnsiTheme="minorHAnsi" w:cstheme="minorHAnsi"/>
        </w:rPr>
      </w:pPr>
      <w:r w:rsidRPr="00DE027F">
        <w:rPr>
          <w:rFonts w:asciiTheme="minorHAnsi" w:hAnsiTheme="minorHAnsi" w:cstheme="minorHAnsi"/>
        </w:rPr>
        <w:tab/>
      </w:r>
    </w:p>
    <w:p w14:paraId="474AE291" w14:textId="1DE06ECD" w:rsidR="00837C01" w:rsidRDefault="008370BA">
      <w:pPr>
        <w:pStyle w:val="Kazalovsebine1"/>
        <w:rPr>
          <w:rStyle w:val="Hiperpovezava"/>
          <w:rFonts w:asciiTheme="minorHAnsi" w:hAnsiTheme="minorHAnsi" w:cstheme="minorHAnsi"/>
          <w:noProof/>
        </w:rPr>
      </w:pPr>
      <w:r w:rsidRPr="00837C01">
        <w:rPr>
          <w:rFonts w:asciiTheme="minorHAnsi" w:hAnsiTheme="minorHAnsi" w:cstheme="minorHAnsi"/>
        </w:rPr>
        <w:fldChar w:fldCharType="begin"/>
      </w:r>
      <w:r w:rsidRPr="00837C01">
        <w:rPr>
          <w:rFonts w:asciiTheme="minorHAnsi" w:hAnsiTheme="minorHAnsi" w:cstheme="minorHAnsi"/>
        </w:rPr>
        <w:instrText xml:space="preserve"> TOC \o "1-3" \h \z \u </w:instrText>
      </w:r>
      <w:r w:rsidRPr="00837C01">
        <w:rPr>
          <w:rFonts w:asciiTheme="minorHAnsi" w:hAnsiTheme="minorHAnsi" w:cstheme="minorHAnsi"/>
        </w:rPr>
        <w:fldChar w:fldCharType="separate"/>
      </w:r>
      <w:hyperlink w:anchor="_Toc183001009" w:history="1">
        <w:r w:rsidR="00837C01" w:rsidRPr="00837C01">
          <w:rPr>
            <w:rStyle w:val="Hiperpovezava"/>
            <w:rFonts w:asciiTheme="minorHAnsi" w:hAnsiTheme="minorHAnsi" w:cstheme="minorHAnsi"/>
            <w:noProof/>
          </w:rPr>
          <w:t>A) POVABILO K ODDAJI PONUDBE</w:t>
        </w:r>
        <w:r w:rsidR="00837C01" w:rsidRPr="00837C01">
          <w:rPr>
            <w:rFonts w:asciiTheme="minorHAnsi" w:hAnsiTheme="minorHAnsi" w:cstheme="minorHAnsi"/>
            <w:noProof/>
            <w:webHidden/>
          </w:rPr>
          <w:tab/>
        </w:r>
        <w:r w:rsidR="00837C01" w:rsidRPr="00837C01">
          <w:rPr>
            <w:rFonts w:asciiTheme="minorHAnsi" w:hAnsiTheme="minorHAnsi" w:cstheme="minorHAnsi"/>
            <w:noProof/>
            <w:webHidden/>
          </w:rPr>
          <w:fldChar w:fldCharType="begin"/>
        </w:r>
        <w:r w:rsidR="00837C01" w:rsidRPr="00837C01">
          <w:rPr>
            <w:rFonts w:asciiTheme="minorHAnsi" w:hAnsiTheme="minorHAnsi" w:cstheme="minorHAnsi"/>
            <w:noProof/>
            <w:webHidden/>
          </w:rPr>
          <w:instrText xml:space="preserve"> PAGEREF _Toc183001009 \h </w:instrText>
        </w:r>
        <w:r w:rsidR="00837C01" w:rsidRPr="00837C01">
          <w:rPr>
            <w:rFonts w:asciiTheme="minorHAnsi" w:hAnsiTheme="minorHAnsi" w:cstheme="minorHAnsi"/>
            <w:noProof/>
            <w:webHidden/>
          </w:rPr>
        </w:r>
        <w:r w:rsidR="00837C01" w:rsidRPr="00837C01">
          <w:rPr>
            <w:rFonts w:asciiTheme="minorHAnsi" w:hAnsiTheme="minorHAnsi" w:cstheme="minorHAnsi"/>
            <w:noProof/>
            <w:webHidden/>
          </w:rPr>
          <w:fldChar w:fldCharType="separate"/>
        </w:r>
        <w:r w:rsidR="00837C01" w:rsidRPr="00837C01">
          <w:rPr>
            <w:rFonts w:asciiTheme="minorHAnsi" w:hAnsiTheme="minorHAnsi" w:cstheme="minorHAnsi"/>
            <w:noProof/>
            <w:webHidden/>
          </w:rPr>
          <w:t>4</w:t>
        </w:r>
        <w:r w:rsidR="00837C01" w:rsidRPr="00837C01">
          <w:rPr>
            <w:rFonts w:asciiTheme="minorHAnsi" w:hAnsiTheme="minorHAnsi" w:cstheme="minorHAnsi"/>
            <w:noProof/>
            <w:webHidden/>
          </w:rPr>
          <w:fldChar w:fldCharType="end"/>
        </w:r>
      </w:hyperlink>
    </w:p>
    <w:p w14:paraId="2660EF83" w14:textId="77777777" w:rsidR="00837C01" w:rsidRPr="00837C01" w:rsidRDefault="00837C01" w:rsidP="00837C01">
      <w:pPr>
        <w:rPr>
          <w:rFonts w:eastAsiaTheme="minorEastAsia"/>
        </w:rPr>
      </w:pPr>
    </w:p>
    <w:p w14:paraId="1EE2C1D9" w14:textId="6A4F5245" w:rsidR="00837C01" w:rsidRDefault="00837C01">
      <w:pPr>
        <w:pStyle w:val="Kazalovsebine1"/>
        <w:rPr>
          <w:rStyle w:val="Hiperpovezava"/>
          <w:rFonts w:asciiTheme="minorHAnsi" w:hAnsiTheme="minorHAnsi" w:cstheme="minorHAnsi"/>
          <w:noProof/>
        </w:rPr>
      </w:pPr>
      <w:hyperlink w:anchor="_Toc183001010" w:history="1">
        <w:r w:rsidRPr="00837C01">
          <w:rPr>
            <w:rStyle w:val="Hiperpovezava"/>
            <w:rFonts w:asciiTheme="minorHAnsi" w:hAnsiTheme="minorHAnsi" w:cstheme="minorHAnsi"/>
            <w:noProof/>
          </w:rPr>
          <w:t>B) NAVODILA UDELEŽENCEM ZA IZDELAVO PONUDBE</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_Toc183001010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5</w:t>
        </w:r>
        <w:r w:rsidRPr="00837C01">
          <w:rPr>
            <w:rFonts w:asciiTheme="minorHAnsi" w:hAnsiTheme="minorHAnsi" w:cstheme="minorHAnsi"/>
            <w:noProof/>
            <w:webHidden/>
          </w:rPr>
          <w:fldChar w:fldCharType="end"/>
        </w:r>
      </w:hyperlink>
    </w:p>
    <w:p w14:paraId="4753D654" w14:textId="77777777" w:rsidR="00837C01" w:rsidRPr="00837C01" w:rsidRDefault="00837C01" w:rsidP="00837C01">
      <w:pPr>
        <w:rPr>
          <w:rFonts w:eastAsiaTheme="minorEastAsia"/>
        </w:rPr>
      </w:pPr>
    </w:p>
    <w:p w14:paraId="7C336E41" w14:textId="1CE778FA" w:rsidR="00837C01" w:rsidRDefault="00837C01">
      <w:pPr>
        <w:pStyle w:val="Kazalovsebine2"/>
        <w:rPr>
          <w:rStyle w:val="Hiperpovezava"/>
          <w:rFonts w:asciiTheme="minorHAnsi" w:hAnsiTheme="minorHAnsi" w:cstheme="minorHAnsi"/>
          <w:noProof/>
        </w:rPr>
      </w:pPr>
      <w:hyperlink w:anchor="_Toc183001011" w:history="1">
        <w:r w:rsidRPr="00837C01">
          <w:rPr>
            <w:rStyle w:val="Hiperpovezava"/>
            <w:rFonts w:asciiTheme="minorHAnsi" w:hAnsiTheme="minorHAnsi" w:cstheme="minorHAnsi"/>
            <w:noProof/>
          </w:rPr>
          <w:t>I. SPLOŠNO O RAZPISU</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_Toc183001011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5</w:t>
        </w:r>
        <w:r w:rsidRPr="00837C01">
          <w:rPr>
            <w:rFonts w:asciiTheme="minorHAnsi" w:hAnsiTheme="minorHAnsi" w:cstheme="minorHAnsi"/>
            <w:noProof/>
            <w:webHidden/>
          </w:rPr>
          <w:fldChar w:fldCharType="end"/>
        </w:r>
      </w:hyperlink>
    </w:p>
    <w:p w14:paraId="4A5EA401" w14:textId="77777777" w:rsidR="00837C01" w:rsidRPr="00837C01" w:rsidRDefault="00837C01" w:rsidP="00837C01">
      <w:pPr>
        <w:rPr>
          <w:rFonts w:eastAsiaTheme="minorEastAsia"/>
        </w:rPr>
      </w:pPr>
    </w:p>
    <w:p w14:paraId="5C19BE4E" w14:textId="1FF9AD35"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12" w:history="1">
        <w:r w:rsidRPr="00837C01">
          <w:rPr>
            <w:rStyle w:val="Hiperpovezava"/>
            <w:rFonts w:asciiTheme="minorHAnsi" w:hAnsiTheme="minorHAnsi" w:cstheme="minorHAnsi"/>
            <w:noProof/>
          </w:rPr>
          <w:t>1.1 Vrsta postopka</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_Toc183001012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5</w:t>
        </w:r>
        <w:r w:rsidRPr="00837C01">
          <w:rPr>
            <w:rFonts w:asciiTheme="minorHAnsi" w:hAnsiTheme="minorHAnsi" w:cstheme="minorHAnsi"/>
            <w:noProof/>
            <w:webHidden/>
          </w:rPr>
          <w:fldChar w:fldCharType="end"/>
        </w:r>
      </w:hyperlink>
    </w:p>
    <w:p w14:paraId="62A69891" w14:textId="2A5B87F4"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13" w:history="1">
        <w:r w:rsidRPr="00837C01">
          <w:rPr>
            <w:rStyle w:val="Hiperpovezava"/>
            <w:rFonts w:asciiTheme="minorHAnsi" w:hAnsiTheme="minorHAnsi" w:cstheme="minorHAnsi"/>
            <w:noProof/>
          </w:rPr>
          <w:t>1.2 Opis predmeta naročila</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_Toc183001013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5</w:t>
        </w:r>
        <w:r w:rsidRPr="00837C01">
          <w:rPr>
            <w:rFonts w:asciiTheme="minorHAnsi" w:hAnsiTheme="minorHAnsi" w:cstheme="minorHAnsi"/>
            <w:noProof/>
            <w:webHidden/>
          </w:rPr>
          <w:fldChar w:fldCharType="end"/>
        </w:r>
      </w:hyperlink>
    </w:p>
    <w:p w14:paraId="2C37D189" w14:textId="153E998F"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14" w:history="1">
        <w:r w:rsidRPr="00837C01">
          <w:rPr>
            <w:rStyle w:val="Hiperpovezava"/>
            <w:rFonts w:asciiTheme="minorHAnsi" w:hAnsiTheme="minorHAnsi" w:cstheme="minorHAnsi"/>
            <w:noProof/>
          </w:rPr>
          <w:t>1.3 Veljavnost ponudbe</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_Toc183001014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7</w:t>
        </w:r>
        <w:r w:rsidRPr="00837C01">
          <w:rPr>
            <w:rFonts w:asciiTheme="minorHAnsi" w:hAnsiTheme="minorHAnsi" w:cstheme="minorHAnsi"/>
            <w:noProof/>
            <w:webHidden/>
          </w:rPr>
          <w:fldChar w:fldCharType="end"/>
        </w:r>
      </w:hyperlink>
    </w:p>
    <w:p w14:paraId="746E4CF5" w14:textId="22C50D0B"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15" w:history="1">
        <w:r w:rsidRPr="00837C01">
          <w:rPr>
            <w:rStyle w:val="Hiperpovezava"/>
            <w:rFonts w:asciiTheme="minorHAnsi" w:hAnsiTheme="minorHAnsi" w:cstheme="minorHAnsi"/>
            <w:noProof/>
          </w:rPr>
          <w:t>1.4 Pojasnila in dopolnitev razpisne dokumentacije</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_Toc183001015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7</w:t>
        </w:r>
        <w:r w:rsidRPr="00837C01">
          <w:rPr>
            <w:rFonts w:asciiTheme="minorHAnsi" w:hAnsiTheme="minorHAnsi" w:cstheme="minorHAnsi"/>
            <w:noProof/>
            <w:webHidden/>
          </w:rPr>
          <w:fldChar w:fldCharType="end"/>
        </w:r>
      </w:hyperlink>
    </w:p>
    <w:p w14:paraId="468B4B30" w14:textId="57E777BC"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16" w:history="1">
        <w:r w:rsidRPr="00837C01">
          <w:rPr>
            <w:rStyle w:val="Hiperpovezava"/>
            <w:rFonts w:asciiTheme="minorHAnsi" w:hAnsiTheme="minorHAnsi" w:cstheme="minorHAnsi"/>
            <w:noProof/>
          </w:rPr>
          <w:t>1.5 Sodelovanje na razpisu</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_Toc183001016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7</w:t>
        </w:r>
        <w:r w:rsidRPr="00837C01">
          <w:rPr>
            <w:rFonts w:asciiTheme="minorHAnsi" w:hAnsiTheme="minorHAnsi" w:cstheme="minorHAnsi"/>
            <w:noProof/>
            <w:webHidden/>
          </w:rPr>
          <w:fldChar w:fldCharType="end"/>
        </w:r>
      </w:hyperlink>
    </w:p>
    <w:p w14:paraId="68D057C3" w14:textId="7C677B87"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17" w:history="1">
        <w:r w:rsidRPr="00837C01">
          <w:rPr>
            <w:rStyle w:val="Hiperpovezava"/>
            <w:rFonts w:asciiTheme="minorHAnsi" w:hAnsiTheme="minorHAnsi" w:cstheme="minorHAnsi"/>
            <w:noProof/>
          </w:rPr>
          <w:t>1.6 Pravilna prijava</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_Toc183001017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9</w:t>
        </w:r>
        <w:r w:rsidRPr="00837C01">
          <w:rPr>
            <w:rFonts w:asciiTheme="minorHAnsi" w:hAnsiTheme="minorHAnsi" w:cstheme="minorHAnsi"/>
            <w:noProof/>
            <w:webHidden/>
          </w:rPr>
          <w:fldChar w:fldCharType="end"/>
        </w:r>
      </w:hyperlink>
    </w:p>
    <w:p w14:paraId="1BC3C030" w14:textId="2A7BB604"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18" w:history="1">
        <w:r w:rsidRPr="00837C01">
          <w:rPr>
            <w:rStyle w:val="Hiperpovezava"/>
            <w:rFonts w:asciiTheme="minorHAnsi" w:hAnsiTheme="minorHAnsi" w:cstheme="minorHAnsi"/>
            <w:noProof/>
          </w:rPr>
          <w:t>1.7 Pogoji za priznanje sposobnosti</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_Toc183001018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10</w:t>
        </w:r>
        <w:r w:rsidRPr="00837C01">
          <w:rPr>
            <w:rFonts w:asciiTheme="minorHAnsi" w:hAnsiTheme="minorHAnsi" w:cstheme="minorHAnsi"/>
            <w:noProof/>
            <w:webHidden/>
          </w:rPr>
          <w:fldChar w:fldCharType="end"/>
        </w:r>
      </w:hyperlink>
    </w:p>
    <w:p w14:paraId="3FB0BDF1" w14:textId="296AF8CB"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19" w:history="1">
        <w:r w:rsidRPr="00837C01">
          <w:rPr>
            <w:rStyle w:val="Hiperpovezava"/>
            <w:rFonts w:asciiTheme="minorHAnsi" w:hAnsiTheme="minorHAnsi" w:cstheme="minorHAnsi"/>
            <w:noProof/>
          </w:rPr>
          <w:t>1.8 Zaupnost</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_Toc183001019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15</w:t>
        </w:r>
        <w:r w:rsidRPr="00837C01">
          <w:rPr>
            <w:rFonts w:asciiTheme="minorHAnsi" w:hAnsiTheme="minorHAnsi" w:cstheme="minorHAnsi"/>
            <w:noProof/>
            <w:webHidden/>
          </w:rPr>
          <w:fldChar w:fldCharType="end"/>
        </w:r>
      </w:hyperlink>
    </w:p>
    <w:p w14:paraId="7A738B7B" w14:textId="670985BD"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20" w:history="1">
        <w:r w:rsidRPr="00837C01">
          <w:rPr>
            <w:rStyle w:val="Hiperpovezava"/>
            <w:rFonts w:asciiTheme="minorHAnsi" w:hAnsiTheme="minorHAnsi" w:cstheme="minorHAnsi"/>
            <w:noProof/>
          </w:rPr>
          <w:t>1.9 Jezik</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_Toc183001020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16</w:t>
        </w:r>
        <w:r w:rsidRPr="00837C01">
          <w:rPr>
            <w:rFonts w:asciiTheme="minorHAnsi" w:hAnsiTheme="minorHAnsi" w:cstheme="minorHAnsi"/>
            <w:noProof/>
            <w:webHidden/>
          </w:rPr>
          <w:fldChar w:fldCharType="end"/>
        </w:r>
      </w:hyperlink>
    </w:p>
    <w:p w14:paraId="3DBAF215" w14:textId="18A1220B"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21" w:history="1">
        <w:r w:rsidRPr="00837C01">
          <w:rPr>
            <w:rStyle w:val="Hiperpovezava"/>
            <w:rFonts w:asciiTheme="minorHAnsi" w:hAnsiTheme="minorHAnsi" w:cstheme="minorHAnsi"/>
            <w:noProof/>
          </w:rPr>
          <w:t>1.10 Rok za predložitev prijav</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_Toc183001021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16</w:t>
        </w:r>
        <w:r w:rsidRPr="00837C01">
          <w:rPr>
            <w:rFonts w:asciiTheme="minorHAnsi" w:hAnsiTheme="minorHAnsi" w:cstheme="minorHAnsi"/>
            <w:noProof/>
            <w:webHidden/>
          </w:rPr>
          <w:fldChar w:fldCharType="end"/>
        </w:r>
      </w:hyperlink>
    </w:p>
    <w:p w14:paraId="47E5E7F8" w14:textId="297C3814"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22" w:history="1">
        <w:r w:rsidRPr="00837C01">
          <w:rPr>
            <w:rStyle w:val="Hiperpovezava"/>
            <w:rFonts w:asciiTheme="minorHAnsi" w:hAnsiTheme="minorHAnsi" w:cstheme="minorHAnsi"/>
            <w:noProof/>
          </w:rPr>
          <w:t>1.11 Stroški priprave prijave</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_Toc183001022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16</w:t>
        </w:r>
        <w:r w:rsidRPr="00837C01">
          <w:rPr>
            <w:rFonts w:asciiTheme="minorHAnsi" w:hAnsiTheme="minorHAnsi" w:cstheme="minorHAnsi"/>
            <w:noProof/>
            <w:webHidden/>
          </w:rPr>
          <w:fldChar w:fldCharType="end"/>
        </w:r>
      </w:hyperlink>
    </w:p>
    <w:p w14:paraId="5A00F4DA" w14:textId="4E3E6165"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23" w:history="1">
        <w:r w:rsidRPr="00837C01">
          <w:rPr>
            <w:rStyle w:val="Hiperpovezava"/>
            <w:rFonts w:asciiTheme="minorHAnsi" w:hAnsiTheme="minorHAnsi" w:cstheme="minorHAnsi"/>
            <w:noProof/>
          </w:rPr>
          <w:t>1.12  Izločitev prijav</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_Toc183001023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16</w:t>
        </w:r>
        <w:r w:rsidRPr="00837C01">
          <w:rPr>
            <w:rFonts w:asciiTheme="minorHAnsi" w:hAnsiTheme="minorHAnsi" w:cstheme="minorHAnsi"/>
            <w:noProof/>
            <w:webHidden/>
          </w:rPr>
          <w:fldChar w:fldCharType="end"/>
        </w:r>
      </w:hyperlink>
    </w:p>
    <w:p w14:paraId="71BE2E47" w14:textId="668E483E"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24" w:history="1">
        <w:r w:rsidRPr="00837C01">
          <w:rPr>
            <w:rStyle w:val="Hiperpovezava"/>
            <w:rFonts w:asciiTheme="minorHAnsi" w:hAnsiTheme="minorHAnsi" w:cstheme="minorHAnsi"/>
            <w:noProof/>
          </w:rPr>
          <w:t>1.13 Zavarovanja</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_Toc183001024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16</w:t>
        </w:r>
        <w:r w:rsidRPr="00837C01">
          <w:rPr>
            <w:rFonts w:asciiTheme="minorHAnsi" w:hAnsiTheme="minorHAnsi" w:cstheme="minorHAnsi"/>
            <w:noProof/>
            <w:webHidden/>
          </w:rPr>
          <w:fldChar w:fldCharType="end"/>
        </w:r>
      </w:hyperlink>
    </w:p>
    <w:p w14:paraId="280246E4" w14:textId="5BFECDDE"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25" w:history="1">
        <w:r w:rsidRPr="00837C01">
          <w:rPr>
            <w:rStyle w:val="Hiperpovezava"/>
            <w:rFonts w:asciiTheme="minorHAnsi" w:hAnsiTheme="minorHAnsi" w:cstheme="minorHAnsi"/>
            <w:noProof/>
          </w:rPr>
          <w:t>1.14 Merilo za izbiro</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_Toc183001025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17</w:t>
        </w:r>
        <w:r w:rsidRPr="00837C01">
          <w:rPr>
            <w:rFonts w:asciiTheme="minorHAnsi" w:hAnsiTheme="minorHAnsi" w:cstheme="minorHAnsi"/>
            <w:noProof/>
            <w:webHidden/>
          </w:rPr>
          <w:fldChar w:fldCharType="end"/>
        </w:r>
      </w:hyperlink>
    </w:p>
    <w:p w14:paraId="7A665E49" w14:textId="3C946FB3"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26" w:history="1">
        <w:r w:rsidRPr="00837C01">
          <w:rPr>
            <w:rStyle w:val="Hiperpovezava"/>
            <w:rFonts w:asciiTheme="minorHAnsi" w:hAnsiTheme="minorHAnsi" w:cstheme="minorHAnsi"/>
            <w:noProof/>
          </w:rPr>
          <w:t>1.15 Izbira v primeru enakih najugodnejših ponudb</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_Toc183001026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17</w:t>
        </w:r>
        <w:r w:rsidRPr="00837C01">
          <w:rPr>
            <w:rFonts w:asciiTheme="minorHAnsi" w:hAnsiTheme="minorHAnsi" w:cstheme="minorHAnsi"/>
            <w:noProof/>
            <w:webHidden/>
          </w:rPr>
          <w:fldChar w:fldCharType="end"/>
        </w:r>
      </w:hyperlink>
    </w:p>
    <w:p w14:paraId="443BFEF8" w14:textId="04BEF67D"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27" w:history="1">
        <w:r w:rsidRPr="00837C01">
          <w:rPr>
            <w:rStyle w:val="Hiperpovezava"/>
            <w:rFonts w:asciiTheme="minorHAnsi" w:hAnsiTheme="minorHAnsi" w:cstheme="minorHAnsi"/>
            <w:noProof/>
          </w:rPr>
          <w:t>1.16 Javno odpiranje ponudb</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_Toc183001027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17</w:t>
        </w:r>
        <w:r w:rsidRPr="00837C01">
          <w:rPr>
            <w:rFonts w:asciiTheme="minorHAnsi" w:hAnsiTheme="minorHAnsi" w:cstheme="minorHAnsi"/>
            <w:noProof/>
            <w:webHidden/>
          </w:rPr>
          <w:fldChar w:fldCharType="end"/>
        </w:r>
      </w:hyperlink>
    </w:p>
    <w:p w14:paraId="4CB15206" w14:textId="7F1F8C9C"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28" w:history="1">
        <w:r w:rsidRPr="00837C01">
          <w:rPr>
            <w:rStyle w:val="Hiperpovezava"/>
            <w:rFonts w:asciiTheme="minorHAnsi" w:hAnsiTheme="minorHAnsi" w:cstheme="minorHAnsi"/>
            <w:noProof/>
          </w:rPr>
          <w:t>1.17 Variante</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_Toc183001028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17</w:t>
        </w:r>
        <w:r w:rsidRPr="00837C01">
          <w:rPr>
            <w:rFonts w:asciiTheme="minorHAnsi" w:hAnsiTheme="minorHAnsi" w:cstheme="minorHAnsi"/>
            <w:noProof/>
            <w:webHidden/>
          </w:rPr>
          <w:fldChar w:fldCharType="end"/>
        </w:r>
      </w:hyperlink>
    </w:p>
    <w:p w14:paraId="49A49987" w14:textId="4865C03B"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29" w:history="1">
        <w:r w:rsidRPr="00837C01">
          <w:rPr>
            <w:rStyle w:val="Hiperpovezava"/>
            <w:rFonts w:asciiTheme="minorHAnsi" w:hAnsiTheme="minorHAnsi" w:cstheme="minorHAnsi"/>
            <w:noProof/>
          </w:rPr>
          <w:t>1.18 Pogodba</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_Toc183001029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17</w:t>
        </w:r>
        <w:r w:rsidRPr="00837C01">
          <w:rPr>
            <w:rFonts w:asciiTheme="minorHAnsi" w:hAnsiTheme="minorHAnsi" w:cstheme="minorHAnsi"/>
            <w:noProof/>
            <w:webHidden/>
          </w:rPr>
          <w:fldChar w:fldCharType="end"/>
        </w:r>
      </w:hyperlink>
    </w:p>
    <w:p w14:paraId="4AA2B8B8" w14:textId="6B002D2D"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30" w:history="1">
        <w:r w:rsidRPr="00837C01">
          <w:rPr>
            <w:rStyle w:val="Hiperpovezava"/>
            <w:rFonts w:asciiTheme="minorHAnsi" w:hAnsiTheme="minorHAnsi" w:cstheme="minorHAnsi"/>
            <w:noProof/>
          </w:rPr>
          <w:t>1.19 Ustavitev postopka, zavrnitev ponudb in odstop od izvedbe oddaje naročila</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_Toc183001030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17</w:t>
        </w:r>
        <w:r w:rsidRPr="00837C01">
          <w:rPr>
            <w:rFonts w:asciiTheme="minorHAnsi" w:hAnsiTheme="minorHAnsi" w:cstheme="minorHAnsi"/>
            <w:noProof/>
            <w:webHidden/>
          </w:rPr>
          <w:fldChar w:fldCharType="end"/>
        </w:r>
      </w:hyperlink>
    </w:p>
    <w:p w14:paraId="5F953B2A" w14:textId="776CEE8A" w:rsidR="00837C01" w:rsidRPr="00837C01" w:rsidRDefault="00837C01">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3001031" w:history="1">
        <w:r w:rsidRPr="00837C01">
          <w:rPr>
            <w:rStyle w:val="Hiperpovezava"/>
            <w:rFonts w:asciiTheme="minorHAnsi" w:hAnsiTheme="minorHAnsi" w:cstheme="minorHAnsi"/>
            <w:noProof/>
          </w:rPr>
          <w:t>1.20 Protikorupcijsko obvestilo</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_Toc183001031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18</w:t>
        </w:r>
        <w:r w:rsidRPr="00837C01">
          <w:rPr>
            <w:rFonts w:asciiTheme="minorHAnsi" w:hAnsiTheme="minorHAnsi" w:cstheme="minorHAnsi"/>
            <w:noProof/>
            <w:webHidden/>
          </w:rPr>
          <w:fldChar w:fldCharType="end"/>
        </w:r>
      </w:hyperlink>
    </w:p>
    <w:p w14:paraId="7B0BAFAB" w14:textId="56BAE2D7" w:rsidR="00837C01" w:rsidRDefault="00837C01">
      <w:pPr>
        <w:pStyle w:val="Kazalovsebine3"/>
        <w:tabs>
          <w:tab w:val="right" w:leader="dot" w:pos="9488"/>
        </w:tabs>
        <w:rPr>
          <w:rStyle w:val="Hiperpovezava"/>
          <w:rFonts w:asciiTheme="minorHAnsi" w:hAnsiTheme="minorHAnsi" w:cstheme="minorHAnsi"/>
          <w:noProof/>
        </w:rPr>
      </w:pPr>
      <w:hyperlink w:anchor="_Toc183001032" w:history="1">
        <w:r w:rsidRPr="00837C01">
          <w:rPr>
            <w:rStyle w:val="Hiperpovezava"/>
            <w:rFonts w:asciiTheme="minorHAnsi" w:hAnsiTheme="minorHAnsi" w:cstheme="minorHAnsi"/>
            <w:noProof/>
          </w:rPr>
          <w:t>1.21 Pravno varstvo</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_Toc183001032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18</w:t>
        </w:r>
        <w:r w:rsidRPr="00837C01">
          <w:rPr>
            <w:rFonts w:asciiTheme="minorHAnsi" w:hAnsiTheme="minorHAnsi" w:cstheme="minorHAnsi"/>
            <w:noProof/>
            <w:webHidden/>
          </w:rPr>
          <w:fldChar w:fldCharType="end"/>
        </w:r>
      </w:hyperlink>
    </w:p>
    <w:p w14:paraId="7E8645A9" w14:textId="77777777" w:rsidR="00837C01" w:rsidRPr="00837C01" w:rsidRDefault="00837C01" w:rsidP="00837C01">
      <w:pPr>
        <w:rPr>
          <w:rFonts w:eastAsiaTheme="minorEastAsia"/>
          <w:lang w:eastAsia="zh-CN"/>
        </w:rPr>
      </w:pPr>
    </w:p>
    <w:p w14:paraId="0A5F252A" w14:textId="154DBA1E" w:rsidR="00837C01" w:rsidRDefault="00837C01">
      <w:pPr>
        <w:pStyle w:val="Kazalovsebine1"/>
        <w:rPr>
          <w:rStyle w:val="Hiperpovezava"/>
          <w:rFonts w:asciiTheme="minorHAnsi" w:hAnsiTheme="minorHAnsi" w:cstheme="minorHAnsi"/>
          <w:noProof/>
        </w:rPr>
      </w:pPr>
      <w:hyperlink w:anchor="_Toc183001033" w:history="1">
        <w:r w:rsidRPr="00837C01">
          <w:rPr>
            <w:rStyle w:val="Hiperpovezava"/>
            <w:rFonts w:asciiTheme="minorHAnsi" w:hAnsiTheme="minorHAnsi" w:cstheme="minorHAnsi"/>
            <w:noProof/>
          </w:rPr>
          <w:t>C) OBRAZCI IN PRILOGE:</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_Toc183001033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18</w:t>
        </w:r>
        <w:r w:rsidRPr="00837C01">
          <w:rPr>
            <w:rFonts w:asciiTheme="minorHAnsi" w:hAnsiTheme="minorHAnsi" w:cstheme="minorHAnsi"/>
            <w:noProof/>
            <w:webHidden/>
          </w:rPr>
          <w:fldChar w:fldCharType="end"/>
        </w:r>
      </w:hyperlink>
    </w:p>
    <w:p w14:paraId="4E042779" w14:textId="77777777" w:rsidR="00ED0047" w:rsidRPr="00ED0047" w:rsidRDefault="00ED0047" w:rsidP="00ED0047">
      <w:pPr>
        <w:rPr>
          <w:rFonts w:eastAsiaTheme="minorEastAsia"/>
        </w:rPr>
      </w:pPr>
    </w:p>
    <w:p w14:paraId="7F21816A" w14:textId="0637324F" w:rsidR="00837C01" w:rsidRPr="00837C01" w:rsidRDefault="00837C01">
      <w:pPr>
        <w:pStyle w:val="Kazalovsebine1"/>
        <w:rPr>
          <w:rFonts w:asciiTheme="minorHAnsi" w:eastAsiaTheme="minorEastAsia" w:hAnsiTheme="minorHAnsi" w:cstheme="minorHAnsi"/>
          <w:b w:val="0"/>
          <w:noProof/>
          <w:kern w:val="2"/>
          <w:sz w:val="22"/>
          <w:szCs w:val="22"/>
          <w14:ligatures w14:val="standardContextual"/>
        </w:rPr>
      </w:pPr>
      <w:hyperlink w:anchor="_Toc183001034" w:history="1">
        <w:r w:rsidRPr="00837C01">
          <w:rPr>
            <w:rStyle w:val="Hiperpovezava"/>
            <w:rFonts w:asciiTheme="minorHAnsi" w:hAnsiTheme="minorHAnsi" w:cstheme="minorHAnsi"/>
            <w:noProof/>
          </w:rPr>
          <w:t>PONUDBENI PREDRAČUN</w:t>
        </w:r>
        <w:r w:rsidRPr="00837C01">
          <w:rPr>
            <w:rFonts w:asciiTheme="minorHAnsi" w:hAnsiTheme="minorHAnsi" w:cstheme="minorHAnsi"/>
            <w:noProof/>
            <w:webHidden/>
          </w:rPr>
          <w:tab/>
        </w:r>
        <w:r w:rsidRPr="00837C01">
          <w:rPr>
            <w:rFonts w:asciiTheme="minorHAnsi" w:hAnsiTheme="minorHAnsi" w:cstheme="minorHAnsi"/>
            <w:noProof/>
            <w:webHidden/>
          </w:rPr>
          <w:fldChar w:fldCharType="begin"/>
        </w:r>
        <w:r w:rsidRPr="00837C01">
          <w:rPr>
            <w:rFonts w:asciiTheme="minorHAnsi" w:hAnsiTheme="minorHAnsi" w:cstheme="minorHAnsi"/>
            <w:noProof/>
            <w:webHidden/>
          </w:rPr>
          <w:instrText xml:space="preserve"> PAGEREF _Toc183001034 \h </w:instrText>
        </w:r>
        <w:r w:rsidRPr="00837C01">
          <w:rPr>
            <w:rFonts w:asciiTheme="minorHAnsi" w:hAnsiTheme="minorHAnsi" w:cstheme="minorHAnsi"/>
            <w:noProof/>
            <w:webHidden/>
          </w:rPr>
        </w:r>
        <w:r w:rsidRPr="00837C01">
          <w:rPr>
            <w:rFonts w:asciiTheme="minorHAnsi" w:hAnsiTheme="minorHAnsi" w:cstheme="minorHAnsi"/>
            <w:noProof/>
            <w:webHidden/>
          </w:rPr>
          <w:fldChar w:fldCharType="separate"/>
        </w:r>
        <w:r w:rsidRPr="00837C01">
          <w:rPr>
            <w:rFonts w:asciiTheme="minorHAnsi" w:hAnsiTheme="minorHAnsi" w:cstheme="minorHAnsi"/>
            <w:noProof/>
            <w:webHidden/>
          </w:rPr>
          <w:t>19</w:t>
        </w:r>
        <w:r w:rsidRPr="00837C01">
          <w:rPr>
            <w:rFonts w:asciiTheme="minorHAnsi" w:hAnsiTheme="minorHAnsi" w:cstheme="minorHAnsi"/>
            <w:noProof/>
            <w:webHidden/>
          </w:rPr>
          <w:fldChar w:fldCharType="end"/>
        </w:r>
      </w:hyperlink>
    </w:p>
    <w:p w14:paraId="62A675DF" w14:textId="436EB273" w:rsidR="008370BA" w:rsidRPr="00911147" w:rsidRDefault="008370BA" w:rsidP="008370BA">
      <w:pPr>
        <w:ind w:left="-567"/>
        <w:rPr>
          <w:rFonts w:asciiTheme="minorHAnsi" w:hAnsiTheme="minorHAnsi" w:cstheme="minorHAnsi"/>
        </w:rPr>
      </w:pPr>
      <w:r w:rsidRPr="00837C01">
        <w:rPr>
          <w:rFonts w:asciiTheme="minorHAnsi" w:hAnsiTheme="minorHAnsi" w:cstheme="minorHAnsi"/>
        </w:rPr>
        <w:fldChar w:fldCharType="end"/>
      </w:r>
    </w:p>
    <w:p w14:paraId="2704D67D" w14:textId="77777777" w:rsidR="008370BA" w:rsidRPr="00911147" w:rsidRDefault="008370BA" w:rsidP="008370BA">
      <w:pPr>
        <w:rPr>
          <w:rFonts w:asciiTheme="minorHAnsi" w:hAnsiTheme="minorHAnsi" w:cstheme="minorHAnsi"/>
        </w:rPr>
      </w:pPr>
      <w:r w:rsidRPr="00911147">
        <w:rPr>
          <w:rFonts w:asciiTheme="minorHAnsi" w:hAnsiTheme="minorHAnsi" w:cstheme="minorHAnsi"/>
        </w:rPr>
        <w:br w:type="page"/>
      </w:r>
    </w:p>
    <w:p w14:paraId="7FA53127" w14:textId="77777777" w:rsidR="008370BA" w:rsidRPr="00470CF0" w:rsidRDefault="008370BA" w:rsidP="008370BA">
      <w:pPr>
        <w:widowControl w:val="0"/>
        <w:autoSpaceDE w:val="0"/>
        <w:autoSpaceDN w:val="0"/>
        <w:adjustRightInd w:val="0"/>
        <w:spacing w:line="440" w:lineRule="exact"/>
        <w:ind w:left="284"/>
        <w:rPr>
          <w:rFonts w:asciiTheme="minorHAnsi" w:hAnsiTheme="minorHAnsi" w:cstheme="minorHAnsi"/>
          <w:color w:val="000000"/>
        </w:rPr>
      </w:pPr>
      <w:r w:rsidRPr="00470CF0">
        <w:rPr>
          <w:rFonts w:asciiTheme="minorHAnsi" w:hAnsiTheme="minorHAnsi" w:cstheme="minorHAnsi"/>
          <w:b/>
          <w:bCs/>
          <w:color w:val="000000"/>
        </w:rPr>
        <w:lastRenderedPageBreak/>
        <w:t xml:space="preserve">VSEBINA:  </w:t>
      </w:r>
    </w:p>
    <w:p w14:paraId="7F5BAAC3" w14:textId="77777777" w:rsidR="008370BA" w:rsidRPr="00470CF0"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77777777" w:rsidR="008370BA" w:rsidRPr="00470CF0"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470CF0">
        <w:rPr>
          <w:rFonts w:asciiTheme="minorHAnsi" w:hAnsiTheme="minorHAnsi" w:cstheme="minorHAnsi"/>
          <w:b/>
          <w:bCs/>
          <w:color w:val="000000"/>
        </w:rPr>
        <w:t>A) Povabilo k oddaji ponudbe</w:t>
      </w:r>
    </w:p>
    <w:p w14:paraId="3E922F8A" w14:textId="77777777" w:rsidR="008370BA" w:rsidRPr="00470CF0"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470CF0">
        <w:rPr>
          <w:rFonts w:asciiTheme="minorHAnsi" w:hAnsiTheme="minorHAnsi" w:cstheme="minorHAnsi"/>
          <w:b/>
          <w:bCs/>
          <w:color w:val="000000"/>
        </w:rPr>
        <w:t xml:space="preserve">B) Navodila udeležencem za izdelavo prijave  </w:t>
      </w:r>
    </w:p>
    <w:p w14:paraId="093686E5" w14:textId="77777777" w:rsidR="008370BA" w:rsidRPr="00470CF0" w:rsidRDefault="008370BA" w:rsidP="008370BA">
      <w:pPr>
        <w:widowControl w:val="0"/>
        <w:autoSpaceDE w:val="0"/>
        <w:autoSpaceDN w:val="0"/>
        <w:adjustRightInd w:val="0"/>
        <w:spacing w:line="360" w:lineRule="auto"/>
        <w:ind w:left="284"/>
        <w:rPr>
          <w:rFonts w:asciiTheme="minorHAnsi" w:hAnsiTheme="minorHAnsi" w:cstheme="minorHAnsi"/>
          <w:b/>
          <w:bCs/>
          <w:color w:val="000000"/>
        </w:rPr>
      </w:pPr>
      <w:r w:rsidRPr="00470CF0">
        <w:rPr>
          <w:rFonts w:asciiTheme="minorHAnsi" w:hAnsiTheme="minorHAnsi" w:cstheme="minorHAnsi"/>
          <w:b/>
          <w:bCs/>
          <w:color w:val="000000"/>
        </w:rPr>
        <w:t>C) Obrazci:</w:t>
      </w:r>
    </w:p>
    <w:p w14:paraId="1B377DE7" w14:textId="7EF07FFB" w:rsidR="00647E01" w:rsidRDefault="008370BA" w:rsidP="002100E5">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 xml:space="preserve">Obrazec </w:t>
      </w:r>
      <w:r w:rsidR="00CA7408" w:rsidRPr="00470CF0">
        <w:rPr>
          <w:rFonts w:asciiTheme="minorHAnsi" w:hAnsiTheme="minorHAnsi" w:cstheme="minorHAnsi"/>
        </w:rPr>
        <w:t xml:space="preserve">ponudbeni </w:t>
      </w:r>
      <w:r w:rsidRPr="00470CF0">
        <w:rPr>
          <w:rFonts w:asciiTheme="minorHAnsi" w:hAnsiTheme="minorHAnsi" w:cstheme="minorHAnsi"/>
        </w:rPr>
        <w:t>predračun (OBR-1</w:t>
      </w:r>
      <w:r w:rsidR="00647E01">
        <w:rPr>
          <w:rFonts w:asciiTheme="minorHAnsi" w:hAnsiTheme="minorHAnsi" w:cstheme="minorHAnsi"/>
        </w:rPr>
        <w:t>)</w:t>
      </w:r>
      <w:r w:rsidRPr="00470CF0">
        <w:rPr>
          <w:rFonts w:asciiTheme="minorHAnsi" w:hAnsiTheme="minorHAnsi" w:cstheme="minorHAnsi"/>
        </w:rPr>
        <w:t xml:space="preserve">, </w:t>
      </w:r>
    </w:p>
    <w:p w14:paraId="0BE1B6CB" w14:textId="4932269D" w:rsidR="008370BA" w:rsidRPr="00470CF0" w:rsidRDefault="00647E01" w:rsidP="002100E5">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Pr>
          <w:rFonts w:asciiTheme="minorHAnsi" w:hAnsiTheme="minorHAnsi" w:cstheme="minorHAnsi"/>
        </w:rPr>
        <w:t>Obrazec ponudbe (</w:t>
      </w:r>
      <w:r w:rsidR="008370BA" w:rsidRPr="00470CF0">
        <w:rPr>
          <w:rFonts w:asciiTheme="minorHAnsi" w:hAnsiTheme="minorHAnsi" w:cstheme="minorHAnsi"/>
        </w:rPr>
        <w:t>PONUDBA);</w:t>
      </w:r>
    </w:p>
    <w:p w14:paraId="61818C17" w14:textId="77777777" w:rsidR="008370BA" w:rsidRPr="00470CF0" w:rsidRDefault="008370BA" w:rsidP="002100E5">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 xml:space="preserve">Obrazec podizvajalcev v ponudbi (OBR-3); </w:t>
      </w:r>
    </w:p>
    <w:p w14:paraId="41E83E99" w14:textId="7A0790A1" w:rsidR="008370BA" w:rsidRDefault="008370BA" w:rsidP="002100E5">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470CF0">
        <w:rPr>
          <w:rFonts w:asciiTheme="minorHAnsi" w:hAnsiTheme="minorHAnsi" w:cstheme="minorHAnsi"/>
        </w:rPr>
        <w:t>Obrazec pogodb</w:t>
      </w:r>
      <w:r w:rsidR="00CB6D99">
        <w:rPr>
          <w:rFonts w:asciiTheme="minorHAnsi" w:hAnsiTheme="minorHAnsi" w:cstheme="minorHAnsi"/>
        </w:rPr>
        <w:t>e</w:t>
      </w:r>
      <w:r w:rsidRPr="00470CF0">
        <w:rPr>
          <w:rFonts w:asciiTheme="minorHAnsi" w:hAnsiTheme="minorHAnsi" w:cstheme="minorHAnsi"/>
        </w:rPr>
        <w:t xml:space="preserve"> (OBR-5</w:t>
      </w:r>
      <w:r w:rsidR="00864CC3">
        <w:rPr>
          <w:rFonts w:asciiTheme="minorHAnsi" w:hAnsiTheme="minorHAnsi" w:cstheme="minorHAnsi"/>
        </w:rPr>
        <w:t xml:space="preserve"> in OBR-5.1</w:t>
      </w:r>
      <w:r w:rsidR="00CB6D99">
        <w:rPr>
          <w:rFonts w:asciiTheme="minorHAnsi" w:hAnsiTheme="minorHAnsi" w:cstheme="minorHAnsi"/>
        </w:rPr>
        <w:t>)</w:t>
      </w:r>
      <w:r w:rsidR="00E87573">
        <w:rPr>
          <w:rFonts w:asciiTheme="minorHAnsi" w:hAnsiTheme="minorHAnsi" w:cstheme="minorHAnsi"/>
        </w:rPr>
        <w:t>;</w:t>
      </w:r>
    </w:p>
    <w:p w14:paraId="51339625" w14:textId="00CC361A" w:rsidR="00E87573" w:rsidRPr="0039007B" w:rsidRDefault="00E87573" w:rsidP="00E87573">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39007B">
        <w:rPr>
          <w:rFonts w:asciiTheme="minorHAnsi" w:hAnsiTheme="minorHAnsi" w:cstheme="minorHAnsi"/>
        </w:rPr>
        <w:t xml:space="preserve">Obrazec zavarovanja za dobro izvedbo pogodbenih obveznosti(OBR-6); </w:t>
      </w:r>
    </w:p>
    <w:p w14:paraId="6EE92BD6" w14:textId="13D69A9A" w:rsidR="00E87573" w:rsidRPr="0039007B" w:rsidRDefault="00E87573" w:rsidP="00E87573">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39007B">
        <w:rPr>
          <w:rFonts w:asciiTheme="minorHAnsi" w:hAnsiTheme="minorHAnsi" w:cstheme="minorHAnsi"/>
        </w:rPr>
        <w:t xml:space="preserve">Obrazec zavarovanja za odpravo napak v garancijski dobi (OBR-7); </w:t>
      </w:r>
    </w:p>
    <w:p w14:paraId="10A0DED3" w14:textId="5E04E332" w:rsidR="005C35A3" w:rsidRDefault="005C35A3" w:rsidP="002100E5">
      <w:pPr>
        <w:widowControl w:val="0"/>
        <w:numPr>
          <w:ilvl w:val="0"/>
          <w:numId w:val="15"/>
        </w:numPr>
        <w:suppressAutoHyphens/>
        <w:autoSpaceDE w:val="0"/>
        <w:spacing w:line="360" w:lineRule="auto"/>
        <w:jc w:val="both"/>
        <w:rPr>
          <w:rFonts w:asciiTheme="minorHAnsi" w:hAnsiTheme="minorHAnsi" w:cstheme="minorHAnsi"/>
        </w:rPr>
      </w:pPr>
      <w:r w:rsidRPr="00470CF0">
        <w:rPr>
          <w:rFonts w:asciiTheme="minorHAnsi" w:hAnsiTheme="minorHAnsi" w:cstheme="minorHAnsi"/>
        </w:rPr>
        <w:t xml:space="preserve">Obrazec izjave o udeležbi fizičnih in pravnih oseb v lastništvu </w:t>
      </w:r>
      <w:r w:rsidR="002E00D0">
        <w:rPr>
          <w:rFonts w:asciiTheme="minorHAnsi" w:hAnsiTheme="minorHAnsi" w:cstheme="minorHAnsi"/>
        </w:rPr>
        <w:t>gospodarskega subjekta</w:t>
      </w:r>
      <w:r w:rsidRPr="00470CF0">
        <w:rPr>
          <w:rFonts w:asciiTheme="minorHAnsi" w:hAnsiTheme="minorHAnsi" w:cstheme="minorHAnsi"/>
        </w:rPr>
        <w:t xml:space="preserve"> (OBR-11);</w:t>
      </w:r>
    </w:p>
    <w:p w14:paraId="76E05FB7" w14:textId="736E179A" w:rsidR="00372474" w:rsidRDefault="00372474" w:rsidP="002100E5">
      <w:pPr>
        <w:widowControl w:val="0"/>
        <w:numPr>
          <w:ilvl w:val="0"/>
          <w:numId w:val="15"/>
        </w:numPr>
        <w:suppressAutoHyphens/>
        <w:autoSpaceDE w:val="0"/>
        <w:spacing w:line="360" w:lineRule="auto"/>
        <w:jc w:val="both"/>
        <w:rPr>
          <w:rFonts w:asciiTheme="minorHAnsi" w:hAnsiTheme="minorHAnsi" w:cstheme="minorHAnsi"/>
        </w:rPr>
      </w:pPr>
      <w:r>
        <w:rPr>
          <w:rFonts w:asciiTheme="minorHAnsi" w:hAnsiTheme="minorHAnsi" w:cstheme="minorHAnsi"/>
        </w:rPr>
        <w:t>Obr</w:t>
      </w:r>
      <w:r w:rsidR="004D4B17">
        <w:rPr>
          <w:rFonts w:asciiTheme="minorHAnsi" w:hAnsiTheme="minorHAnsi" w:cstheme="minorHAnsi"/>
        </w:rPr>
        <w:t>a</w:t>
      </w:r>
      <w:r>
        <w:rPr>
          <w:rFonts w:asciiTheme="minorHAnsi" w:hAnsiTheme="minorHAnsi" w:cstheme="minorHAnsi"/>
        </w:rPr>
        <w:t>z</w:t>
      </w:r>
      <w:r w:rsidR="004D4B17">
        <w:rPr>
          <w:rFonts w:asciiTheme="minorHAnsi" w:hAnsiTheme="minorHAnsi" w:cstheme="minorHAnsi"/>
        </w:rPr>
        <w:t>e</w:t>
      </w:r>
      <w:r>
        <w:rPr>
          <w:rFonts w:asciiTheme="minorHAnsi" w:hAnsiTheme="minorHAnsi" w:cstheme="minorHAnsi"/>
        </w:rPr>
        <w:t>c izjave o neobstoju izključitvenih</w:t>
      </w:r>
      <w:r w:rsidR="00E65A16">
        <w:rPr>
          <w:rFonts w:asciiTheme="minorHAnsi" w:hAnsiTheme="minorHAnsi" w:cstheme="minorHAnsi"/>
        </w:rPr>
        <w:t xml:space="preserve"> in drugih</w:t>
      </w:r>
      <w:r>
        <w:rPr>
          <w:rFonts w:asciiTheme="minorHAnsi" w:hAnsiTheme="minorHAnsi" w:cstheme="minorHAnsi"/>
        </w:rPr>
        <w:t xml:space="preserve"> razlogov (OBR-12)</w:t>
      </w:r>
      <w:r w:rsidR="00BD028E">
        <w:rPr>
          <w:rFonts w:asciiTheme="minorHAnsi" w:hAnsiTheme="minorHAnsi" w:cstheme="minorHAnsi"/>
        </w:rPr>
        <w:t>.</w:t>
      </w:r>
    </w:p>
    <w:p w14:paraId="0E037CAB" w14:textId="77777777" w:rsidR="00702DE5" w:rsidRPr="00470CF0" w:rsidRDefault="00702DE5" w:rsidP="00702DE5">
      <w:pPr>
        <w:widowControl w:val="0"/>
        <w:suppressAutoHyphens/>
        <w:autoSpaceDE w:val="0"/>
        <w:spacing w:line="360" w:lineRule="auto"/>
        <w:ind w:left="720"/>
        <w:jc w:val="both"/>
        <w:rPr>
          <w:rFonts w:asciiTheme="minorHAnsi" w:hAnsiTheme="minorHAnsi" w:cstheme="minorHAnsi"/>
        </w:rPr>
      </w:pPr>
    </w:p>
    <w:p w14:paraId="70B10BB8" w14:textId="77777777" w:rsidR="008370BA" w:rsidRPr="00470CF0" w:rsidRDefault="008370BA" w:rsidP="00BB3AB7">
      <w:pPr>
        <w:pStyle w:val="Naslov1"/>
        <w:keepLines w:val="0"/>
        <w:suppressAutoHyphens/>
        <w:spacing w:after="60"/>
        <w:rPr>
          <w:rFonts w:asciiTheme="minorHAnsi" w:hAnsiTheme="minorHAnsi" w:cstheme="minorHAnsi"/>
          <w:sz w:val="24"/>
          <w:szCs w:val="24"/>
        </w:rPr>
      </w:pPr>
    </w:p>
    <w:p w14:paraId="630F5011" w14:textId="77777777" w:rsidR="00FB5F80" w:rsidRPr="00470CF0" w:rsidRDefault="00FB5F80" w:rsidP="00FB5F80">
      <w:pPr>
        <w:rPr>
          <w:rFonts w:asciiTheme="minorHAnsi" w:hAnsiTheme="minorHAnsi" w:cstheme="minorHAnsi"/>
        </w:rPr>
      </w:pPr>
    </w:p>
    <w:p w14:paraId="723A0851" w14:textId="2166F491" w:rsidR="00FB5F80" w:rsidRPr="00470CF0" w:rsidRDefault="00FB5F80" w:rsidP="00FB5F80">
      <w:pPr>
        <w:rPr>
          <w:rFonts w:asciiTheme="minorHAnsi" w:hAnsiTheme="minorHAnsi" w:cstheme="minorHAnsi"/>
        </w:rPr>
        <w:sectPr w:rsidR="00FB5F80" w:rsidRPr="00470CF0" w:rsidSect="00D02D05">
          <w:headerReference w:type="default" r:id="rId9"/>
          <w:headerReference w:type="first" r:id="rId10"/>
          <w:pgSz w:w="11906" w:h="16838"/>
          <w:pgMar w:top="1702" w:right="1274" w:bottom="1440" w:left="1134" w:header="709" w:footer="709" w:gutter="0"/>
          <w:cols w:space="708"/>
          <w:docGrid w:linePitch="360"/>
        </w:sectPr>
      </w:pPr>
    </w:p>
    <w:p w14:paraId="375E0350" w14:textId="77777777" w:rsidR="008370BA" w:rsidRPr="00470CF0"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0" w:name="_Toc183001009"/>
      <w:r w:rsidRPr="00470CF0">
        <w:rPr>
          <w:rFonts w:asciiTheme="minorHAnsi" w:hAnsiTheme="minorHAnsi" w:cstheme="minorHAnsi"/>
          <w:sz w:val="24"/>
          <w:szCs w:val="24"/>
        </w:rPr>
        <w:lastRenderedPageBreak/>
        <w:t>A) POVABILO K ODDAJI PONUDBE</w:t>
      </w:r>
      <w:bookmarkEnd w:id="0"/>
    </w:p>
    <w:p w14:paraId="2CB1DF84" w14:textId="77777777" w:rsidR="008370BA" w:rsidRPr="00470CF0" w:rsidRDefault="008370BA" w:rsidP="008370BA">
      <w:pPr>
        <w:pStyle w:val="Telobesedila"/>
        <w:jc w:val="both"/>
        <w:rPr>
          <w:rFonts w:asciiTheme="minorHAnsi" w:hAnsiTheme="minorHAnsi" w:cstheme="minorHAnsi"/>
          <w:i w:val="0"/>
          <w:kern w:val="0"/>
          <w:sz w:val="24"/>
          <w:szCs w:val="24"/>
          <w:lang w:val="sl-SI" w:eastAsia="sl-SI" w:bidi="ar-SA"/>
        </w:rPr>
      </w:pPr>
    </w:p>
    <w:p w14:paraId="22AFE884" w14:textId="158C80DC" w:rsidR="005B3D6A" w:rsidRPr="00702DE5" w:rsidRDefault="006D52AB" w:rsidP="00702DE5">
      <w:pPr>
        <w:pStyle w:val="Telobesedila"/>
        <w:jc w:val="both"/>
        <w:rPr>
          <w:rFonts w:asciiTheme="minorHAnsi" w:hAnsiTheme="minorHAnsi" w:cstheme="minorHAnsi"/>
          <w:i w:val="0"/>
          <w:kern w:val="0"/>
          <w:sz w:val="24"/>
          <w:szCs w:val="24"/>
          <w:lang w:val="sl-SI" w:eastAsia="sl-SI" w:bidi="ar-SA"/>
        </w:rPr>
      </w:pPr>
      <w:r w:rsidRPr="00702DE5">
        <w:rPr>
          <w:rFonts w:asciiTheme="minorHAnsi" w:hAnsiTheme="minorHAnsi" w:cstheme="minorHAnsi"/>
          <w:i w:val="0"/>
          <w:kern w:val="0"/>
          <w:sz w:val="24"/>
          <w:szCs w:val="24"/>
          <w:lang w:val="sl-SI" w:eastAsia="sl-SI" w:bidi="ar-SA"/>
        </w:rPr>
        <w:t xml:space="preserve">Na podlagi 47. člena ZJN-3 (Uradni list RS, št. </w:t>
      </w:r>
      <w:hyperlink r:id="rId11" w:tgtFrame="_blank" w:tooltip="Zakon o javnem naročanju (ZJN-3)" w:history="1">
        <w:r w:rsidRPr="00702DE5">
          <w:rPr>
            <w:rFonts w:asciiTheme="minorHAnsi" w:hAnsiTheme="minorHAnsi" w:cstheme="minorHAnsi"/>
            <w:i w:val="0"/>
            <w:kern w:val="0"/>
            <w:sz w:val="24"/>
            <w:szCs w:val="24"/>
            <w:lang w:val="sl-SI" w:eastAsia="sl-SI" w:bidi="ar-SA"/>
          </w:rPr>
          <w:t>91/15</w:t>
        </w:r>
      </w:hyperlink>
      <w:r w:rsidR="00831E7B">
        <w:rPr>
          <w:rFonts w:asciiTheme="minorHAnsi" w:hAnsiTheme="minorHAnsi" w:cstheme="minorHAnsi"/>
          <w:i w:val="0"/>
          <w:kern w:val="0"/>
          <w:sz w:val="24"/>
          <w:szCs w:val="24"/>
          <w:lang w:val="sl-SI" w:eastAsia="sl-SI" w:bidi="ar-SA"/>
        </w:rPr>
        <w:t xml:space="preserve"> s spremembami</w:t>
      </w:r>
      <w:r w:rsidRPr="00702DE5">
        <w:rPr>
          <w:rFonts w:asciiTheme="minorHAnsi" w:hAnsiTheme="minorHAnsi" w:cstheme="minorHAnsi"/>
          <w:i w:val="0"/>
          <w:kern w:val="0"/>
          <w:sz w:val="24"/>
          <w:szCs w:val="24"/>
          <w:lang w:val="sl-SI" w:eastAsia="sl-SI" w:bidi="ar-SA"/>
        </w:rPr>
        <w:t>; v nadaljevanju: ZJN-3)</w:t>
      </w:r>
      <w:r w:rsidR="00C40E08">
        <w:rPr>
          <w:rFonts w:asciiTheme="minorHAnsi" w:hAnsiTheme="minorHAnsi" w:cstheme="minorHAnsi"/>
          <w:i w:val="0"/>
          <w:kern w:val="0"/>
          <w:sz w:val="24"/>
          <w:szCs w:val="24"/>
          <w:lang w:val="sl-SI" w:eastAsia="sl-SI" w:bidi="ar-SA"/>
        </w:rPr>
        <w:t xml:space="preserve">, </w:t>
      </w:r>
      <w:r w:rsidR="002E3436" w:rsidRPr="002E3436">
        <w:rPr>
          <w:rFonts w:asciiTheme="minorHAnsi" w:hAnsiTheme="minorHAnsi" w:cstheme="minorHAnsi"/>
          <w:i w:val="0"/>
          <w:kern w:val="0"/>
          <w:sz w:val="24"/>
          <w:szCs w:val="24"/>
          <w:lang w:val="sl-SI" w:eastAsia="sl-SI" w:bidi="ar-SA"/>
        </w:rPr>
        <w:t xml:space="preserve">KOMUNA, javno komunalno podjetje Beltinci </w:t>
      </w:r>
      <w:proofErr w:type="spellStart"/>
      <w:r w:rsidR="002E3436" w:rsidRPr="002E3436">
        <w:rPr>
          <w:rFonts w:asciiTheme="minorHAnsi" w:hAnsiTheme="minorHAnsi" w:cstheme="minorHAnsi"/>
          <w:i w:val="0"/>
          <w:kern w:val="0"/>
          <w:sz w:val="24"/>
          <w:szCs w:val="24"/>
          <w:lang w:val="sl-SI" w:eastAsia="sl-SI" w:bidi="ar-SA"/>
        </w:rPr>
        <w:t>d.o.o</w:t>
      </w:r>
      <w:proofErr w:type="spellEnd"/>
      <w:r w:rsidR="002E3436" w:rsidRPr="002E3436">
        <w:rPr>
          <w:rFonts w:asciiTheme="minorHAnsi" w:hAnsiTheme="minorHAnsi" w:cstheme="minorHAnsi"/>
          <w:i w:val="0"/>
          <w:kern w:val="0"/>
          <w:sz w:val="24"/>
          <w:szCs w:val="24"/>
          <w:lang w:val="sl-SI" w:eastAsia="sl-SI" w:bidi="ar-SA"/>
        </w:rPr>
        <w:t>.</w:t>
      </w:r>
      <w:r w:rsidR="002E3436">
        <w:rPr>
          <w:rFonts w:asciiTheme="minorHAnsi" w:hAnsiTheme="minorHAnsi" w:cstheme="minorHAnsi"/>
          <w:i w:val="0"/>
          <w:kern w:val="0"/>
          <w:sz w:val="24"/>
          <w:szCs w:val="24"/>
          <w:lang w:val="sl-SI" w:eastAsia="sl-SI" w:bidi="ar-SA"/>
        </w:rPr>
        <w:t>, Mladinska ulica 2, 9231 Beltinci</w:t>
      </w:r>
      <w:r w:rsidR="005B3D6A" w:rsidRPr="00702DE5">
        <w:rPr>
          <w:rFonts w:asciiTheme="minorHAnsi" w:hAnsiTheme="minorHAnsi" w:cstheme="minorHAnsi"/>
          <w:i w:val="0"/>
          <w:kern w:val="0"/>
          <w:sz w:val="24"/>
          <w:szCs w:val="24"/>
          <w:lang w:val="sl-SI" w:eastAsia="sl-SI" w:bidi="ar-SA"/>
        </w:rPr>
        <w:t xml:space="preserve">, ki ga zastopa </w:t>
      </w:r>
      <w:r w:rsidR="00C40E08">
        <w:rPr>
          <w:rFonts w:asciiTheme="minorHAnsi" w:hAnsiTheme="minorHAnsi" w:cstheme="minorHAnsi"/>
          <w:i w:val="0"/>
          <w:kern w:val="0"/>
          <w:sz w:val="24"/>
          <w:szCs w:val="24"/>
          <w:lang w:val="sl-SI" w:eastAsia="sl-SI" w:bidi="ar-SA"/>
        </w:rPr>
        <w:t xml:space="preserve">direktor </w:t>
      </w:r>
      <w:r w:rsidR="002E3436">
        <w:rPr>
          <w:rFonts w:asciiTheme="minorHAnsi" w:hAnsiTheme="minorHAnsi" w:cstheme="minorHAnsi"/>
          <w:i w:val="0"/>
          <w:kern w:val="0"/>
          <w:sz w:val="24"/>
          <w:szCs w:val="24"/>
          <w:lang w:val="sl-SI" w:eastAsia="sl-SI" w:bidi="ar-SA"/>
        </w:rPr>
        <w:t>Dejan Klemenčič</w:t>
      </w:r>
      <w:r w:rsidR="005B3D6A" w:rsidRPr="00702DE5">
        <w:rPr>
          <w:rFonts w:asciiTheme="minorHAnsi" w:hAnsiTheme="minorHAnsi" w:cstheme="minorHAnsi"/>
          <w:i w:val="0"/>
          <w:kern w:val="0"/>
          <w:sz w:val="24"/>
          <w:szCs w:val="24"/>
          <w:lang w:val="sl-SI" w:eastAsia="sl-SI" w:bidi="ar-SA"/>
        </w:rPr>
        <w:t xml:space="preserve"> (v nadaljevanju: naročnik) vabi ponudnike, da </w:t>
      </w:r>
      <w:r w:rsidR="003E46C4">
        <w:rPr>
          <w:rFonts w:asciiTheme="minorHAnsi" w:hAnsiTheme="minorHAnsi" w:cstheme="minorHAnsi"/>
          <w:i w:val="0"/>
          <w:kern w:val="0"/>
          <w:sz w:val="24"/>
          <w:szCs w:val="24"/>
          <w:lang w:val="sl-SI" w:eastAsia="sl-SI" w:bidi="ar-SA"/>
        </w:rPr>
        <w:t xml:space="preserve">oddajo ponudbo za dobavo </w:t>
      </w:r>
      <w:r w:rsidR="009B7C23">
        <w:rPr>
          <w:rFonts w:asciiTheme="minorHAnsi" w:hAnsiTheme="minorHAnsi" w:cstheme="minorHAnsi"/>
          <w:i w:val="0"/>
          <w:kern w:val="0"/>
          <w:sz w:val="24"/>
          <w:szCs w:val="24"/>
          <w:lang w:val="sl-SI" w:eastAsia="sl-SI" w:bidi="ar-SA"/>
        </w:rPr>
        <w:t xml:space="preserve">lahkega </w:t>
      </w:r>
      <w:r w:rsidR="00B73B68">
        <w:rPr>
          <w:rFonts w:asciiTheme="minorHAnsi" w:hAnsiTheme="minorHAnsi" w:cstheme="minorHAnsi"/>
          <w:i w:val="0"/>
          <w:kern w:val="0"/>
          <w:sz w:val="24"/>
          <w:szCs w:val="24"/>
          <w:lang w:val="sl-SI" w:eastAsia="sl-SI" w:bidi="ar-SA"/>
        </w:rPr>
        <w:t>tovornega vozila in traktorja.</w:t>
      </w:r>
    </w:p>
    <w:p w14:paraId="2490D098" w14:textId="77777777" w:rsidR="003641AA" w:rsidRDefault="003641AA" w:rsidP="003641AA">
      <w:pPr>
        <w:pStyle w:val="Telobesedila"/>
        <w:jc w:val="both"/>
        <w:rPr>
          <w:rFonts w:asciiTheme="minorHAnsi" w:hAnsiTheme="minorHAnsi" w:cstheme="minorHAnsi"/>
          <w:i w:val="0"/>
          <w:kern w:val="0"/>
          <w:sz w:val="24"/>
          <w:szCs w:val="24"/>
          <w:lang w:val="sl-SI" w:eastAsia="sl-SI" w:bidi="ar-SA"/>
        </w:rPr>
      </w:pPr>
    </w:p>
    <w:p w14:paraId="57FD7AB4" w14:textId="32593D48" w:rsidR="003641AA" w:rsidRPr="00470CF0" w:rsidRDefault="003641AA" w:rsidP="003641AA">
      <w:pPr>
        <w:pStyle w:val="Telobesedila"/>
        <w:jc w:val="both"/>
        <w:rPr>
          <w:rFonts w:asciiTheme="minorHAnsi" w:hAnsiTheme="minorHAnsi" w:cstheme="minorHAnsi"/>
          <w:i w:val="0"/>
          <w:kern w:val="0"/>
          <w:sz w:val="24"/>
          <w:szCs w:val="24"/>
          <w:lang w:val="sl-SI" w:eastAsia="sl-SI" w:bidi="ar-SA"/>
        </w:rPr>
      </w:pPr>
      <w:r w:rsidRPr="00470CF0">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7524EB87" w14:textId="77777777" w:rsidR="00BB67AB" w:rsidRDefault="00BB67AB" w:rsidP="00AF73C2">
      <w:pPr>
        <w:pStyle w:val="Telobesedila"/>
        <w:jc w:val="both"/>
        <w:rPr>
          <w:rFonts w:asciiTheme="minorHAnsi" w:hAnsiTheme="minorHAnsi" w:cstheme="minorHAnsi"/>
          <w:i w:val="0"/>
          <w:kern w:val="0"/>
          <w:sz w:val="24"/>
          <w:szCs w:val="24"/>
          <w:lang w:val="sl-SI" w:eastAsia="sl-SI" w:bidi="ar-SA"/>
        </w:rPr>
      </w:pPr>
    </w:p>
    <w:p w14:paraId="27AC322F" w14:textId="77777777" w:rsidR="008370BA" w:rsidRPr="00470CF0"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470CF0" w:rsidRDefault="008370BA" w:rsidP="008370BA">
      <w:pPr>
        <w:widowControl w:val="0"/>
        <w:autoSpaceDE w:val="0"/>
        <w:autoSpaceDN w:val="0"/>
        <w:adjustRightInd w:val="0"/>
        <w:jc w:val="both"/>
        <w:rPr>
          <w:rFonts w:asciiTheme="minorHAnsi" w:hAnsiTheme="minorHAnsi" w:cstheme="minorHAnsi"/>
          <w:b/>
        </w:rPr>
      </w:pPr>
      <w:r w:rsidRPr="00470CF0">
        <w:rPr>
          <w:rFonts w:asciiTheme="minorHAnsi" w:hAnsiTheme="minorHAnsi" w:cstheme="minorHAnsi"/>
          <w:b/>
        </w:rPr>
        <w:t>ROK ZA ODDAJO PONUDBE JE ENAK ROKU, KI JE NAVEDEN V OBVESTILU O NAROČILU NA PORTALU JAVNIH NAROČIL.</w:t>
      </w:r>
    </w:p>
    <w:p w14:paraId="761AA9D2" w14:textId="77777777" w:rsidR="008370BA" w:rsidRPr="00470CF0" w:rsidRDefault="008370BA" w:rsidP="008370BA">
      <w:pPr>
        <w:widowControl w:val="0"/>
        <w:autoSpaceDE w:val="0"/>
        <w:autoSpaceDN w:val="0"/>
        <w:adjustRightInd w:val="0"/>
        <w:jc w:val="both"/>
        <w:rPr>
          <w:rFonts w:asciiTheme="minorHAnsi" w:hAnsiTheme="minorHAnsi" w:cstheme="minorHAnsi"/>
          <w:b/>
        </w:rPr>
      </w:pPr>
      <w:r w:rsidRPr="00470CF0">
        <w:rPr>
          <w:rFonts w:asciiTheme="minorHAnsi" w:hAnsiTheme="minorHAnsi" w:cstheme="minorHAnsi"/>
          <w:b/>
        </w:rPr>
        <w:t xml:space="preserve">  </w:t>
      </w:r>
    </w:p>
    <w:p w14:paraId="77F1D625" w14:textId="77777777" w:rsidR="008370BA" w:rsidRPr="00470CF0" w:rsidRDefault="008370BA" w:rsidP="008370BA">
      <w:pPr>
        <w:widowControl w:val="0"/>
        <w:autoSpaceDE w:val="0"/>
        <w:autoSpaceDN w:val="0"/>
        <w:adjustRightInd w:val="0"/>
        <w:jc w:val="both"/>
        <w:rPr>
          <w:rFonts w:asciiTheme="minorHAnsi" w:hAnsiTheme="minorHAnsi" w:cstheme="minorHAnsi"/>
        </w:rPr>
      </w:pPr>
      <w:r w:rsidRPr="00470CF0">
        <w:rPr>
          <w:rFonts w:asciiTheme="minorHAnsi" w:hAnsiTheme="minorHAnsi" w:cstheme="minorHAnsi"/>
        </w:rPr>
        <w:t xml:space="preserve">Ponudnik odda ponudbo preko spletne aplikacije Ministrstva za javno upravo, ki je dosegljiva na spletnem naslovu </w:t>
      </w:r>
      <w:hyperlink r:id="rId12" w:history="1">
        <w:r w:rsidRPr="00470CF0">
          <w:rPr>
            <w:rStyle w:val="Hiperpovezava"/>
            <w:rFonts w:asciiTheme="minorHAnsi" w:hAnsiTheme="minorHAnsi" w:cstheme="minorHAnsi"/>
          </w:rPr>
          <w:t>https://ejn.gov.si/ponudba/pages/aktualno/aktualna_javna_narocila.xhtml</w:t>
        </w:r>
      </w:hyperlink>
    </w:p>
    <w:p w14:paraId="13B14932" w14:textId="77777777" w:rsidR="008370BA" w:rsidRPr="00470CF0" w:rsidRDefault="008370BA" w:rsidP="008370BA">
      <w:pPr>
        <w:jc w:val="both"/>
        <w:rPr>
          <w:rFonts w:asciiTheme="minorHAnsi" w:hAnsiTheme="minorHAnsi" w:cstheme="minorHAnsi"/>
        </w:rPr>
      </w:pPr>
    </w:p>
    <w:p w14:paraId="1351D178"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470CF0" w:rsidRDefault="008370BA" w:rsidP="008370BA">
      <w:pPr>
        <w:jc w:val="both"/>
        <w:rPr>
          <w:rFonts w:asciiTheme="minorHAnsi" w:hAnsiTheme="minorHAnsi" w:cstheme="minorHAnsi"/>
        </w:rPr>
      </w:pPr>
    </w:p>
    <w:p w14:paraId="03A81C80"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OPOZORILO:</w:t>
      </w:r>
    </w:p>
    <w:p w14:paraId="635A1564" w14:textId="77777777" w:rsidR="008370BA" w:rsidRPr="00470CF0" w:rsidRDefault="008370BA" w:rsidP="008370BA">
      <w:pPr>
        <w:jc w:val="both"/>
        <w:rPr>
          <w:rFonts w:asciiTheme="minorHAnsi" w:hAnsiTheme="minorHAnsi" w:cstheme="minorHAnsi"/>
        </w:rPr>
      </w:pPr>
      <w:r w:rsidRPr="00470CF0">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11F394B1" w14:textId="77777777" w:rsidR="008370BA" w:rsidRPr="00470CF0" w:rsidRDefault="008370BA" w:rsidP="008370BA">
      <w:pPr>
        <w:widowControl w:val="0"/>
        <w:autoSpaceDE w:val="0"/>
        <w:autoSpaceDN w:val="0"/>
        <w:adjustRightInd w:val="0"/>
        <w:jc w:val="both"/>
        <w:rPr>
          <w:rFonts w:asciiTheme="minorHAnsi" w:hAnsiTheme="minorHAnsi" w:cstheme="minorHAnsi"/>
          <w:b/>
          <w:highlight w:val="yellow"/>
        </w:rPr>
      </w:pPr>
    </w:p>
    <w:p w14:paraId="489C0B57" w14:textId="77777777" w:rsidR="008370BA" w:rsidRPr="00470CF0"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470CF0" w:rsidRDefault="008370BA" w:rsidP="008370BA">
      <w:pPr>
        <w:widowControl w:val="0"/>
        <w:autoSpaceDE w:val="0"/>
        <w:autoSpaceDN w:val="0"/>
        <w:adjustRightInd w:val="0"/>
        <w:jc w:val="both"/>
        <w:rPr>
          <w:rFonts w:asciiTheme="minorHAnsi" w:hAnsiTheme="minorHAnsi" w:cstheme="minorHAnsi"/>
          <w:b/>
        </w:rPr>
      </w:pPr>
      <w:r w:rsidRPr="00470CF0">
        <w:rPr>
          <w:rFonts w:asciiTheme="minorHAnsi" w:hAnsiTheme="minorHAnsi" w:cstheme="minorHAnsi"/>
          <w:b/>
        </w:rPr>
        <w:t>ODPIRANJE PONUDB</w:t>
      </w:r>
    </w:p>
    <w:p w14:paraId="34EC9755" w14:textId="77777777" w:rsidR="008370BA" w:rsidRPr="00470CF0" w:rsidRDefault="008370BA" w:rsidP="008370BA">
      <w:pPr>
        <w:widowControl w:val="0"/>
        <w:autoSpaceDE w:val="0"/>
        <w:autoSpaceDN w:val="0"/>
        <w:adjustRightInd w:val="0"/>
        <w:ind w:left="284"/>
        <w:jc w:val="both"/>
        <w:rPr>
          <w:rFonts w:asciiTheme="minorHAnsi" w:hAnsiTheme="minorHAnsi" w:cstheme="minorHAnsi"/>
          <w:b/>
        </w:rPr>
      </w:pPr>
    </w:p>
    <w:p w14:paraId="6851FE8D" w14:textId="77777777" w:rsidR="003641AA" w:rsidRPr="003641AA" w:rsidRDefault="008370BA" w:rsidP="003641AA">
      <w:pPr>
        <w:widowControl w:val="0"/>
        <w:autoSpaceDE w:val="0"/>
        <w:autoSpaceDN w:val="0"/>
        <w:adjustRightInd w:val="0"/>
        <w:jc w:val="both"/>
        <w:rPr>
          <w:rFonts w:asciiTheme="minorHAnsi" w:hAnsiTheme="minorHAnsi" w:cstheme="minorHAnsi"/>
        </w:rPr>
      </w:pPr>
      <w:r w:rsidRPr="00470CF0">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7E60C499" w14:textId="77777777" w:rsidR="003641AA" w:rsidRDefault="003641AA" w:rsidP="003641AA">
      <w:pPr>
        <w:widowControl w:val="0"/>
        <w:autoSpaceDE w:val="0"/>
        <w:autoSpaceDN w:val="0"/>
        <w:adjustRightInd w:val="0"/>
        <w:jc w:val="both"/>
        <w:rPr>
          <w:rFonts w:asciiTheme="minorHAnsi" w:hAnsiTheme="minorHAnsi" w:cstheme="minorHAnsi"/>
          <w:b/>
        </w:rPr>
      </w:pPr>
    </w:p>
    <w:p w14:paraId="73765D2F" w14:textId="75B2276B" w:rsidR="008370BA" w:rsidRPr="00470CF0" w:rsidRDefault="008370BA" w:rsidP="008370BA">
      <w:pPr>
        <w:widowControl w:val="0"/>
        <w:autoSpaceDE w:val="0"/>
        <w:autoSpaceDN w:val="0"/>
        <w:adjustRightInd w:val="0"/>
        <w:jc w:val="both"/>
        <w:rPr>
          <w:rFonts w:asciiTheme="minorHAnsi" w:hAnsiTheme="minorHAnsi" w:cstheme="minorHAnsi"/>
        </w:rPr>
      </w:pPr>
    </w:p>
    <w:p w14:paraId="1EE1D4F4"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br w:type="page"/>
      </w:r>
    </w:p>
    <w:p w14:paraId="58B3584D" w14:textId="09739C0A" w:rsidR="008370BA" w:rsidRPr="00470CF0" w:rsidRDefault="008370BA" w:rsidP="008370BA">
      <w:pPr>
        <w:pStyle w:val="Naslov1"/>
        <w:ind w:left="284"/>
        <w:rPr>
          <w:rFonts w:asciiTheme="minorHAnsi" w:hAnsiTheme="minorHAnsi" w:cstheme="minorHAnsi"/>
          <w:sz w:val="24"/>
          <w:szCs w:val="24"/>
        </w:rPr>
      </w:pPr>
      <w:bookmarkStart w:id="1" w:name="_Toc183001010"/>
      <w:r w:rsidRPr="00470CF0">
        <w:rPr>
          <w:rFonts w:asciiTheme="minorHAnsi" w:hAnsiTheme="minorHAnsi" w:cstheme="minorHAnsi"/>
          <w:sz w:val="24"/>
          <w:szCs w:val="24"/>
        </w:rPr>
        <w:lastRenderedPageBreak/>
        <w:t xml:space="preserve">B) NAVODILA UDELEŽENCEM ZA IZDELAVO </w:t>
      </w:r>
      <w:r w:rsidR="00AF73C2">
        <w:rPr>
          <w:rFonts w:asciiTheme="minorHAnsi" w:hAnsiTheme="minorHAnsi" w:cstheme="minorHAnsi"/>
          <w:sz w:val="24"/>
          <w:szCs w:val="24"/>
        </w:rPr>
        <w:t>PONUDBE</w:t>
      </w:r>
      <w:bookmarkEnd w:id="1"/>
    </w:p>
    <w:p w14:paraId="734F5CA2" w14:textId="77777777" w:rsidR="008370BA" w:rsidRPr="00470CF0"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470CF0"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2" w:name="_Toc183001011"/>
      <w:r w:rsidRPr="00470CF0">
        <w:rPr>
          <w:rFonts w:asciiTheme="minorHAnsi" w:hAnsiTheme="minorHAnsi" w:cstheme="minorHAnsi"/>
          <w:sz w:val="24"/>
          <w:szCs w:val="24"/>
        </w:rPr>
        <w:t>I. SPLOŠNO O RAZPISU</w:t>
      </w:r>
      <w:bookmarkEnd w:id="2"/>
    </w:p>
    <w:p w14:paraId="4322C00F" w14:textId="77777777" w:rsidR="008370BA" w:rsidRPr="00470CF0"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3" w:name="_Toc183001012"/>
      <w:r w:rsidRPr="00470CF0">
        <w:rPr>
          <w:rFonts w:asciiTheme="minorHAnsi" w:hAnsiTheme="minorHAnsi" w:cstheme="minorHAnsi"/>
          <w:sz w:val="24"/>
          <w:szCs w:val="24"/>
        </w:rPr>
        <w:t>1.1 Vrsta postopka</w:t>
      </w:r>
      <w:bookmarkEnd w:id="3"/>
    </w:p>
    <w:p w14:paraId="4B3E9E76" w14:textId="77777777" w:rsidR="008370BA" w:rsidRPr="00470CF0"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2CC118A1" w14:textId="77777777" w:rsidR="008370BA" w:rsidRPr="00470CF0" w:rsidRDefault="008370BA" w:rsidP="008370BA">
      <w:pPr>
        <w:autoSpaceDE w:val="0"/>
        <w:jc w:val="both"/>
        <w:rPr>
          <w:rFonts w:asciiTheme="minorHAnsi" w:hAnsiTheme="minorHAnsi" w:cstheme="minorHAnsi"/>
        </w:rPr>
      </w:pPr>
    </w:p>
    <w:p w14:paraId="06DA9688" w14:textId="77777777" w:rsidR="008370BA" w:rsidRDefault="008370BA" w:rsidP="008370BA">
      <w:pPr>
        <w:pStyle w:val="Telobesedila"/>
        <w:ind w:left="284"/>
        <w:jc w:val="both"/>
        <w:rPr>
          <w:rFonts w:asciiTheme="minorHAnsi" w:hAnsiTheme="minorHAnsi" w:cstheme="minorHAnsi"/>
          <w:i w:val="0"/>
          <w:kern w:val="0"/>
          <w:sz w:val="24"/>
          <w:szCs w:val="24"/>
          <w:lang w:val="sl-SI" w:eastAsia="sl-SI" w:bidi="ar-SA"/>
        </w:rPr>
      </w:pPr>
      <w:r w:rsidRPr="00470CF0">
        <w:rPr>
          <w:rFonts w:asciiTheme="minorHAnsi" w:hAnsiTheme="minorHAnsi" w:cstheme="minorHAnsi"/>
          <w:i w:val="0"/>
          <w:kern w:val="0"/>
          <w:sz w:val="24"/>
          <w:szCs w:val="24"/>
          <w:lang w:val="sl-SI" w:eastAsia="sl-SI" w:bidi="ar-SA"/>
        </w:rPr>
        <w:t>Naročnik bo to javno naročilo oddal po postopku naročila male vrednosti, predpisov, ki urejajo področje predmeta javnega naročila ter v skladu s to razpisno dokumentacijo.</w:t>
      </w:r>
    </w:p>
    <w:p w14:paraId="4DFD7597" w14:textId="77777777" w:rsidR="00B268BC" w:rsidRDefault="00B268BC" w:rsidP="008370BA">
      <w:pPr>
        <w:pStyle w:val="Telobesedila"/>
        <w:ind w:left="284"/>
        <w:jc w:val="both"/>
        <w:rPr>
          <w:rFonts w:asciiTheme="minorHAnsi" w:hAnsiTheme="minorHAnsi" w:cstheme="minorHAnsi"/>
          <w:i w:val="0"/>
          <w:kern w:val="0"/>
          <w:sz w:val="24"/>
          <w:szCs w:val="24"/>
          <w:lang w:val="sl-SI" w:eastAsia="sl-SI" w:bidi="ar-SA"/>
        </w:rPr>
      </w:pPr>
    </w:p>
    <w:p w14:paraId="35B21D18" w14:textId="42F79F18" w:rsidR="00B268BC" w:rsidRDefault="00B268BC" w:rsidP="00B268BC">
      <w:pPr>
        <w:pStyle w:val="Telobesedila"/>
        <w:ind w:left="284"/>
        <w:jc w:val="both"/>
        <w:rPr>
          <w:rFonts w:asciiTheme="minorHAnsi" w:hAnsiTheme="minorHAnsi" w:cstheme="minorHAnsi"/>
          <w:i w:val="0"/>
          <w:kern w:val="0"/>
          <w:sz w:val="24"/>
          <w:szCs w:val="24"/>
          <w:lang w:val="sl-SI" w:eastAsia="sl-SI" w:bidi="ar-SA"/>
        </w:rPr>
      </w:pPr>
      <w:r w:rsidRPr="00B268BC">
        <w:rPr>
          <w:rFonts w:asciiTheme="minorHAnsi" w:hAnsiTheme="minorHAnsi" w:cstheme="minorHAnsi"/>
          <w:i w:val="0"/>
          <w:kern w:val="0"/>
          <w:sz w:val="24"/>
          <w:szCs w:val="24"/>
          <w:lang w:val="sl-SI" w:eastAsia="sl-SI" w:bidi="ar-SA"/>
        </w:rPr>
        <w:t>V kolikor v tej razpisni dokumentaciji ni drugače zapisano se izraz gospodarski subjekt uporablja za ponudnika, partnerja v skupni ponudbi in podizvajalca.</w:t>
      </w:r>
    </w:p>
    <w:p w14:paraId="10269D51" w14:textId="77777777" w:rsidR="00B268BC" w:rsidRPr="00B268BC" w:rsidRDefault="00B268BC" w:rsidP="00B268BC">
      <w:pPr>
        <w:pStyle w:val="Telobesedila"/>
        <w:ind w:left="284"/>
        <w:jc w:val="both"/>
        <w:rPr>
          <w:rFonts w:asciiTheme="minorHAnsi" w:hAnsiTheme="minorHAnsi" w:cstheme="minorHAnsi"/>
          <w:i w:val="0"/>
          <w:kern w:val="0"/>
          <w:sz w:val="24"/>
          <w:szCs w:val="24"/>
          <w:lang w:val="sl-SI" w:eastAsia="sl-SI" w:bidi="ar-SA"/>
        </w:rPr>
      </w:pPr>
    </w:p>
    <w:p w14:paraId="0D1302AE" w14:textId="77777777" w:rsidR="00B268BC" w:rsidRPr="00B268BC" w:rsidRDefault="00B268BC" w:rsidP="00B268BC">
      <w:pPr>
        <w:pStyle w:val="Telobesedila"/>
        <w:ind w:left="284"/>
        <w:jc w:val="both"/>
        <w:rPr>
          <w:rFonts w:asciiTheme="minorHAnsi" w:hAnsiTheme="minorHAnsi" w:cstheme="minorHAnsi"/>
          <w:i w:val="0"/>
          <w:kern w:val="0"/>
          <w:sz w:val="24"/>
          <w:szCs w:val="24"/>
          <w:lang w:val="sl-SI" w:eastAsia="sl-SI" w:bidi="ar-SA"/>
        </w:rPr>
      </w:pPr>
      <w:r w:rsidRPr="00B268BC">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5FC578A4" w14:textId="77777777" w:rsidR="00B268BC" w:rsidRPr="00470CF0" w:rsidRDefault="00B268BC" w:rsidP="008370BA">
      <w:pPr>
        <w:pStyle w:val="Telobesedila"/>
        <w:ind w:left="284"/>
        <w:jc w:val="both"/>
        <w:rPr>
          <w:rFonts w:asciiTheme="minorHAnsi" w:hAnsiTheme="minorHAnsi" w:cstheme="minorHAnsi"/>
          <w:i w:val="0"/>
          <w:kern w:val="0"/>
          <w:sz w:val="24"/>
          <w:szCs w:val="24"/>
          <w:lang w:val="sl-SI" w:eastAsia="sl-SI" w:bidi="ar-SA"/>
        </w:rPr>
      </w:pPr>
    </w:p>
    <w:p w14:paraId="0ACDA22C" w14:textId="77777777" w:rsidR="008370BA" w:rsidRPr="00470CF0" w:rsidRDefault="008370BA" w:rsidP="008370BA">
      <w:pPr>
        <w:pStyle w:val="Telobesedila"/>
        <w:ind w:left="284"/>
        <w:jc w:val="both"/>
        <w:rPr>
          <w:rFonts w:asciiTheme="minorHAnsi" w:hAnsiTheme="minorHAnsi" w:cstheme="minorHAnsi"/>
          <w:sz w:val="24"/>
          <w:szCs w:val="24"/>
        </w:rPr>
      </w:pPr>
    </w:p>
    <w:p w14:paraId="77681C03" w14:textId="386FE4D1" w:rsidR="008370BA" w:rsidRPr="00470CF0"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183001013"/>
      <w:r w:rsidRPr="00470CF0">
        <w:rPr>
          <w:rFonts w:asciiTheme="minorHAnsi" w:hAnsiTheme="minorHAnsi" w:cstheme="minorHAnsi"/>
          <w:sz w:val="24"/>
          <w:szCs w:val="24"/>
        </w:rPr>
        <w:t>1.2 Opis predmeta naročila</w:t>
      </w:r>
      <w:bookmarkEnd w:id="4"/>
    </w:p>
    <w:p w14:paraId="70079360"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6DADC67A" w14:textId="77777777" w:rsidR="008370BA" w:rsidRPr="00D866B1" w:rsidRDefault="008370BA" w:rsidP="008370BA">
      <w:pPr>
        <w:widowControl w:val="0"/>
        <w:autoSpaceDE w:val="0"/>
        <w:spacing w:line="306" w:lineRule="exact"/>
        <w:ind w:left="5346"/>
        <w:rPr>
          <w:rFonts w:asciiTheme="minorHAnsi" w:hAnsiTheme="minorHAnsi" w:cstheme="minorHAnsi"/>
          <w:iCs/>
        </w:rPr>
      </w:pPr>
    </w:p>
    <w:p w14:paraId="0B9A9448" w14:textId="433F887C" w:rsidR="00702DE5" w:rsidRPr="00176F0E" w:rsidRDefault="00702DE5" w:rsidP="00AA79F9">
      <w:pPr>
        <w:pStyle w:val="Telobesedila"/>
        <w:ind w:left="284"/>
        <w:jc w:val="both"/>
        <w:rPr>
          <w:rFonts w:asciiTheme="minorHAnsi" w:hAnsiTheme="minorHAnsi" w:cstheme="minorHAnsi"/>
          <w:i w:val="0"/>
          <w:kern w:val="0"/>
          <w:sz w:val="24"/>
          <w:szCs w:val="24"/>
          <w:lang w:val="sl-SI" w:eastAsia="sl-SI" w:bidi="ar-SA"/>
        </w:rPr>
      </w:pPr>
      <w:r w:rsidRPr="00176F0E">
        <w:rPr>
          <w:rFonts w:asciiTheme="minorHAnsi" w:hAnsiTheme="minorHAnsi" w:cstheme="minorHAnsi"/>
          <w:i w:val="0"/>
          <w:kern w:val="0"/>
          <w:sz w:val="24"/>
          <w:szCs w:val="24"/>
          <w:lang w:val="sl-SI" w:eastAsia="sl-SI" w:bidi="ar-SA"/>
        </w:rPr>
        <w:t xml:space="preserve">Predmet javnega naročila je </w:t>
      </w:r>
      <w:r w:rsidR="00C40E08" w:rsidRPr="00176F0E">
        <w:rPr>
          <w:rFonts w:asciiTheme="minorHAnsi" w:hAnsiTheme="minorHAnsi" w:cstheme="minorHAnsi"/>
          <w:i w:val="0"/>
          <w:kern w:val="0"/>
          <w:sz w:val="24"/>
          <w:szCs w:val="24"/>
          <w:lang w:val="sl-SI" w:eastAsia="sl-SI" w:bidi="ar-SA"/>
        </w:rPr>
        <w:t xml:space="preserve">dobava </w:t>
      </w:r>
      <w:r w:rsidR="00B73B68" w:rsidRPr="00176F0E">
        <w:rPr>
          <w:rFonts w:asciiTheme="minorHAnsi" w:hAnsiTheme="minorHAnsi" w:cstheme="minorHAnsi"/>
          <w:i w:val="0"/>
          <w:kern w:val="0"/>
          <w:sz w:val="24"/>
          <w:szCs w:val="24"/>
          <w:lang w:val="sl-SI" w:eastAsia="sl-SI" w:bidi="ar-SA"/>
        </w:rPr>
        <w:t xml:space="preserve">tovarniško novega </w:t>
      </w:r>
      <w:r w:rsidR="0078454A" w:rsidRPr="00176F0E">
        <w:rPr>
          <w:rFonts w:asciiTheme="minorHAnsi" w:hAnsiTheme="minorHAnsi" w:cstheme="minorHAnsi"/>
          <w:i w:val="0"/>
          <w:kern w:val="0"/>
          <w:sz w:val="24"/>
          <w:szCs w:val="24"/>
          <w:lang w:val="sl-SI" w:eastAsia="sl-SI" w:bidi="ar-SA"/>
        </w:rPr>
        <w:t xml:space="preserve">lahkega </w:t>
      </w:r>
      <w:r w:rsidR="00B73B68" w:rsidRPr="00176F0E">
        <w:rPr>
          <w:rFonts w:asciiTheme="minorHAnsi" w:hAnsiTheme="minorHAnsi" w:cstheme="minorHAnsi"/>
          <w:i w:val="0"/>
          <w:kern w:val="0"/>
          <w:sz w:val="24"/>
          <w:szCs w:val="24"/>
          <w:lang w:val="sl-SI" w:eastAsia="sl-SI" w:bidi="ar-SA"/>
        </w:rPr>
        <w:t>tovornega vozila</w:t>
      </w:r>
      <w:r w:rsidR="00184B32">
        <w:rPr>
          <w:rFonts w:asciiTheme="minorHAnsi" w:hAnsiTheme="minorHAnsi" w:cstheme="minorHAnsi"/>
          <w:i w:val="0"/>
          <w:kern w:val="0"/>
          <w:sz w:val="24"/>
          <w:szCs w:val="24"/>
          <w:lang w:val="sl-SI" w:eastAsia="sl-SI" w:bidi="ar-SA"/>
        </w:rPr>
        <w:t xml:space="preserve"> po sistemu »staro za novo«</w:t>
      </w:r>
      <w:r w:rsidR="00B73B68" w:rsidRPr="00176F0E">
        <w:rPr>
          <w:rFonts w:asciiTheme="minorHAnsi" w:hAnsiTheme="minorHAnsi" w:cstheme="minorHAnsi"/>
          <w:i w:val="0"/>
          <w:kern w:val="0"/>
          <w:sz w:val="24"/>
          <w:szCs w:val="24"/>
          <w:lang w:val="sl-SI" w:eastAsia="sl-SI" w:bidi="ar-SA"/>
        </w:rPr>
        <w:t xml:space="preserve"> in </w:t>
      </w:r>
      <w:r w:rsidR="00184B32">
        <w:rPr>
          <w:rFonts w:asciiTheme="minorHAnsi" w:hAnsiTheme="minorHAnsi" w:cstheme="minorHAnsi"/>
          <w:i w:val="0"/>
          <w:kern w:val="0"/>
          <w:sz w:val="24"/>
          <w:szCs w:val="24"/>
          <w:lang w:val="sl-SI" w:eastAsia="sl-SI" w:bidi="ar-SA"/>
        </w:rPr>
        <w:t xml:space="preserve">tovarniško novega </w:t>
      </w:r>
      <w:r w:rsidR="00B73B68" w:rsidRPr="00176F0E">
        <w:rPr>
          <w:rFonts w:asciiTheme="minorHAnsi" w:hAnsiTheme="minorHAnsi" w:cstheme="minorHAnsi"/>
          <w:i w:val="0"/>
          <w:kern w:val="0"/>
          <w:sz w:val="24"/>
          <w:szCs w:val="24"/>
          <w:lang w:val="sl-SI" w:eastAsia="sl-SI" w:bidi="ar-SA"/>
        </w:rPr>
        <w:t>traktorja za izvajanje dejavnosti naročnika.</w:t>
      </w:r>
    </w:p>
    <w:p w14:paraId="7194F9C4" w14:textId="77777777" w:rsidR="001E3D3E" w:rsidRPr="00176F0E" w:rsidRDefault="001E3D3E" w:rsidP="00AA79F9">
      <w:pPr>
        <w:pStyle w:val="Telobesedila"/>
        <w:ind w:left="284"/>
        <w:jc w:val="both"/>
        <w:rPr>
          <w:rFonts w:asciiTheme="minorHAnsi" w:hAnsiTheme="minorHAnsi" w:cstheme="minorHAnsi"/>
          <w:i w:val="0"/>
          <w:kern w:val="0"/>
          <w:sz w:val="24"/>
          <w:szCs w:val="24"/>
          <w:lang w:val="sl-SI" w:eastAsia="sl-SI" w:bidi="ar-SA"/>
        </w:rPr>
      </w:pPr>
    </w:p>
    <w:p w14:paraId="30B2D635" w14:textId="50F39DE0" w:rsidR="001E3D3E" w:rsidRPr="00176F0E" w:rsidRDefault="001E3D3E" w:rsidP="00AA79F9">
      <w:pPr>
        <w:pStyle w:val="Telobesedila"/>
        <w:ind w:left="284"/>
        <w:jc w:val="both"/>
        <w:rPr>
          <w:rFonts w:asciiTheme="minorHAnsi" w:hAnsiTheme="minorHAnsi" w:cstheme="minorHAnsi"/>
          <w:i w:val="0"/>
          <w:kern w:val="0"/>
          <w:sz w:val="24"/>
          <w:szCs w:val="24"/>
          <w:lang w:val="sl-SI" w:eastAsia="sl-SI" w:bidi="ar-SA"/>
        </w:rPr>
      </w:pPr>
      <w:r w:rsidRPr="00176F0E">
        <w:rPr>
          <w:rFonts w:asciiTheme="minorHAnsi" w:hAnsiTheme="minorHAnsi" w:cstheme="minorHAnsi"/>
          <w:i w:val="0"/>
          <w:kern w:val="0"/>
          <w:sz w:val="24"/>
          <w:szCs w:val="24"/>
          <w:lang w:val="sl-SI" w:eastAsia="sl-SI" w:bidi="ar-SA"/>
        </w:rPr>
        <w:t>Javno naročilo je razdelj</w:t>
      </w:r>
      <w:r w:rsidR="00CB6D99" w:rsidRPr="00176F0E">
        <w:rPr>
          <w:rFonts w:asciiTheme="minorHAnsi" w:hAnsiTheme="minorHAnsi" w:cstheme="minorHAnsi"/>
          <w:i w:val="0"/>
          <w:kern w:val="0"/>
          <w:sz w:val="24"/>
          <w:szCs w:val="24"/>
          <w:lang w:val="sl-SI" w:eastAsia="sl-SI" w:bidi="ar-SA"/>
        </w:rPr>
        <w:t>e</w:t>
      </w:r>
      <w:r w:rsidRPr="00176F0E">
        <w:rPr>
          <w:rFonts w:asciiTheme="minorHAnsi" w:hAnsiTheme="minorHAnsi" w:cstheme="minorHAnsi"/>
          <w:i w:val="0"/>
          <w:kern w:val="0"/>
          <w:sz w:val="24"/>
          <w:szCs w:val="24"/>
          <w:lang w:val="sl-SI" w:eastAsia="sl-SI" w:bidi="ar-SA"/>
        </w:rPr>
        <w:t>no na naslednje sklope:</w:t>
      </w:r>
    </w:p>
    <w:p w14:paraId="20B20515" w14:textId="77777777" w:rsidR="001E3D3E" w:rsidRPr="00176F0E" w:rsidRDefault="001E3D3E" w:rsidP="00AA79F9">
      <w:pPr>
        <w:pStyle w:val="Telobesedila"/>
        <w:ind w:left="284"/>
        <w:jc w:val="both"/>
        <w:rPr>
          <w:rFonts w:asciiTheme="minorHAnsi" w:hAnsiTheme="minorHAnsi" w:cstheme="minorHAnsi"/>
          <w:i w:val="0"/>
          <w:kern w:val="0"/>
          <w:sz w:val="24"/>
          <w:szCs w:val="24"/>
          <w:lang w:val="sl-SI" w:eastAsia="sl-SI" w:bidi="ar-SA"/>
        </w:rPr>
      </w:pPr>
    </w:p>
    <w:p w14:paraId="20CA051A" w14:textId="1A3D0616" w:rsidR="001E3D3E" w:rsidRPr="00176F0E" w:rsidRDefault="001E3D3E" w:rsidP="001E3D3E">
      <w:pPr>
        <w:pStyle w:val="Telobesedila"/>
        <w:numPr>
          <w:ilvl w:val="0"/>
          <w:numId w:val="51"/>
        </w:numPr>
        <w:jc w:val="both"/>
        <w:rPr>
          <w:rFonts w:asciiTheme="minorHAnsi" w:hAnsiTheme="minorHAnsi" w:cstheme="minorHAnsi"/>
          <w:i w:val="0"/>
          <w:kern w:val="0"/>
          <w:sz w:val="24"/>
          <w:szCs w:val="24"/>
          <w:lang w:val="sl-SI" w:eastAsia="sl-SI" w:bidi="ar-SA"/>
        </w:rPr>
      </w:pPr>
      <w:r w:rsidRPr="00176F0E">
        <w:rPr>
          <w:rFonts w:asciiTheme="minorHAnsi" w:hAnsiTheme="minorHAnsi" w:cstheme="minorHAnsi"/>
          <w:i w:val="0"/>
          <w:kern w:val="0"/>
          <w:sz w:val="24"/>
          <w:szCs w:val="24"/>
          <w:lang w:val="sl-SI" w:eastAsia="sl-SI" w:bidi="ar-SA"/>
        </w:rPr>
        <w:t xml:space="preserve">Sklop 1 - </w:t>
      </w:r>
      <w:r w:rsidR="00B73B68" w:rsidRPr="00176F0E">
        <w:rPr>
          <w:rFonts w:asciiTheme="minorHAnsi" w:hAnsiTheme="minorHAnsi" w:cstheme="minorHAnsi"/>
          <w:i w:val="0"/>
          <w:kern w:val="0"/>
          <w:sz w:val="24"/>
          <w:szCs w:val="24"/>
          <w:lang w:val="sl-SI" w:eastAsia="sl-SI" w:bidi="ar-SA"/>
        </w:rPr>
        <w:t xml:space="preserve"> </w:t>
      </w:r>
      <w:r w:rsidR="00E03674" w:rsidRPr="00176F0E">
        <w:rPr>
          <w:rFonts w:asciiTheme="minorHAnsi" w:hAnsiTheme="minorHAnsi" w:cstheme="minorHAnsi"/>
          <w:i w:val="0"/>
          <w:kern w:val="0"/>
          <w:sz w:val="24"/>
          <w:szCs w:val="24"/>
          <w:lang w:val="sl-SI" w:eastAsia="sl-SI" w:bidi="ar-SA"/>
        </w:rPr>
        <w:t xml:space="preserve">LAHKO </w:t>
      </w:r>
      <w:r w:rsidR="00B73B68" w:rsidRPr="00176F0E">
        <w:rPr>
          <w:rFonts w:asciiTheme="minorHAnsi" w:hAnsiTheme="minorHAnsi" w:cstheme="minorHAnsi"/>
          <w:i w:val="0"/>
          <w:kern w:val="0"/>
          <w:sz w:val="24"/>
          <w:szCs w:val="24"/>
          <w:lang w:val="sl-SI" w:eastAsia="sl-SI" w:bidi="ar-SA"/>
        </w:rPr>
        <w:t>TOVORNO VOZILO</w:t>
      </w:r>
      <w:r w:rsidR="004B33E0" w:rsidRPr="00176F0E">
        <w:rPr>
          <w:rFonts w:asciiTheme="minorHAnsi" w:hAnsiTheme="minorHAnsi" w:cstheme="minorHAnsi"/>
          <w:i w:val="0"/>
          <w:kern w:val="0"/>
          <w:sz w:val="24"/>
          <w:szCs w:val="24"/>
          <w:lang w:val="sl-SI" w:eastAsia="sl-SI" w:bidi="ar-SA"/>
        </w:rPr>
        <w:t xml:space="preserve"> ( </w:t>
      </w:r>
      <w:r w:rsidR="004B33E0" w:rsidRPr="00176F0E">
        <w:rPr>
          <w:rFonts w:asciiTheme="minorHAnsi" w:hAnsiTheme="minorHAnsi" w:cstheme="minorHAnsi"/>
          <w:iCs/>
          <w:kern w:val="0"/>
          <w:sz w:val="24"/>
          <w:szCs w:val="24"/>
          <w:lang w:val="sl-SI" w:eastAsia="sl-SI" w:bidi="ar-SA"/>
        </w:rPr>
        <w:t xml:space="preserve">v nadaljevanju tudi: </w:t>
      </w:r>
      <w:r w:rsidR="004B33E0" w:rsidRPr="00176F0E">
        <w:rPr>
          <w:rFonts w:asciiTheme="minorHAnsi" w:hAnsiTheme="minorHAnsi" w:cstheme="minorHAnsi"/>
          <w:i w:val="0"/>
          <w:kern w:val="0"/>
          <w:sz w:val="24"/>
          <w:szCs w:val="24"/>
          <w:lang w:val="sl-SI" w:eastAsia="sl-SI" w:bidi="ar-SA"/>
        </w:rPr>
        <w:t>Sklop 1)</w:t>
      </w:r>
      <w:r w:rsidRPr="00176F0E">
        <w:rPr>
          <w:rFonts w:asciiTheme="minorHAnsi" w:hAnsiTheme="minorHAnsi" w:cstheme="minorHAnsi"/>
          <w:i w:val="0"/>
          <w:kern w:val="0"/>
          <w:sz w:val="24"/>
          <w:szCs w:val="24"/>
          <w:lang w:val="sl-SI" w:eastAsia="sl-SI" w:bidi="ar-SA"/>
        </w:rPr>
        <w:t>;</w:t>
      </w:r>
    </w:p>
    <w:p w14:paraId="522125D8" w14:textId="4DDAECD6" w:rsidR="001E3D3E" w:rsidRPr="00176F0E" w:rsidRDefault="001E3D3E" w:rsidP="001E3D3E">
      <w:pPr>
        <w:pStyle w:val="Telobesedila"/>
        <w:numPr>
          <w:ilvl w:val="0"/>
          <w:numId w:val="51"/>
        </w:numPr>
        <w:jc w:val="both"/>
        <w:rPr>
          <w:rFonts w:asciiTheme="minorHAnsi" w:hAnsiTheme="minorHAnsi" w:cstheme="minorHAnsi"/>
          <w:i w:val="0"/>
          <w:kern w:val="0"/>
          <w:sz w:val="24"/>
          <w:szCs w:val="24"/>
          <w:lang w:val="sl-SI" w:eastAsia="sl-SI" w:bidi="ar-SA"/>
        </w:rPr>
      </w:pPr>
      <w:r w:rsidRPr="00176F0E">
        <w:rPr>
          <w:rFonts w:asciiTheme="minorHAnsi" w:hAnsiTheme="minorHAnsi" w:cstheme="minorHAnsi"/>
          <w:i w:val="0"/>
          <w:kern w:val="0"/>
          <w:sz w:val="24"/>
          <w:szCs w:val="24"/>
          <w:lang w:val="sl-SI" w:eastAsia="sl-SI" w:bidi="ar-SA"/>
        </w:rPr>
        <w:t xml:space="preserve">Sklop 2 -  </w:t>
      </w:r>
      <w:r w:rsidR="00B73B68" w:rsidRPr="00176F0E">
        <w:rPr>
          <w:rFonts w:asciiTheme="minorHAnsi" w:hAnsiTheme="minorHAnsi" w:cstheme="minorHAnsi"/>
          <w:i w:val="0"/>
          <w:kern w:val="0"/>
          <w:sz w:val="24"/>
          <w:szCs w:val="24"/>
          <w:lang w:val="sl-SI" w:eastAsia="sl-SI" w:bidi="ar-SA"/>
        </w:rPr>
        <w:t>TRAKTOR</w:t>
      </w:r>
      <w:r w:rsidR="004B33E0" w:rsidRPr="00176F0E">
        <w:rPr>
          <w:rFonts w:asciiTheme="minorHAnsi" w:hAnsiTheme="minorHAnsi" w:cstheme="minorHAnsi"/>
          <w:i w:val="0"/>
          <w:kern w:val="0"/>
          <w:sz w:val="24"/>
          <w:szCs w:val="24"/>
          <w:lang w:val="sl-SI" w:eastAsia="sl-SI" w:bidi="ar-SA"/>
        </w:rPr>
        <w:t xml:space="preserve"> ( </w:t>
      </w:r>
      <w:r w:rsidR="004B33E0" w:rsidRPr="00176F0E">
        <w:rPr>
          <w:rFonts w:asciiTheme="minorHAnsi" w:hAnsiTheme="minorHAnsi" w:cstheme="minorHAnsi"/>
          <w:iCs/>
          <w:kern w:val="0"/>
          <w:sz w:val="24"/>
          <w:szCs w:val="24"/>
          <w:lang w:val="sl-SI" w:eastAsia="sl-SI" w:bidi="ar-SA"/>
        </w:rPr>
        <w:t>v nadaljevanju tudi</w:t>
      </w:r>
      <w:r w:rsidR="004B33E0" w:rsidRPr="00176F0E">
        <w:rPr>
          <w:rFonts w:asciiTheme="minorHAnsi" w:hAnsiTheme="minorHAnsi" w:cstheme="minorHAnsi"/>
          <w:i w:val="0"/>
          <w:kern w:val="0"/>
          <w:sz w:val="24"/>
          <w:szCs w:val="24"/>
          <w:lang w:val="sl-SI" w:eastAsia="sl-SI" w:bidi="ar-SA"/>
        </w:rPr>
        <w:t>: Sklop 2)</w:t>
      </w:r>
      <w:r w:rsidR="00CB6D99" w:rsidRPr="00176F0E">
        <w:rPr>
          <w:rFonts w:asciiTheme="minorHAnsi" w:hAnsiTheme="minorHAnsi" w:cstheme="minorHAnsi"/>
          <w:i w:val="0"/>
          <w:kern w:val="0"/>
          <w:sz w:val="24"/>
          <w:szCs w:val="24"/>
          <w:lang w:val="sl-SI" w:eastAsia="sl-SI" w:bidi="ar-SA"/>
        </w:rPr>
        <w:t>.</w:t>
      </w:r>
    </w:p>
    <w:p w14:paraId="16EC00FD" w14:textId="51B7C81B" w:rsidR="001E3D3E" w:rsidRPr="00176F0E" w:rsidRDefault="001E3D3E" w:rsidP="00CB6D99">
      <w:pPr>
        <w:pStyle w:val="Telobesedila"/>
        <w:ind w:left="1004"/>
        <w:jc w:val="both"/>
        <w:rPr>
          <w:rFonts w:asciiTheme="minorHAnsi" w:hAnsiTheme="minorHAnsi" w:cstheme="minorHAnsi"/>
          <w:i w:val="0"/>
          <w:kern w:val="0"/>
          <w:sz w:val="24"/>
          <w:szCs w:val="24"/>
          <w:lang w:val="sl-SI" w:eastAsia="sl-SI" w:bidi="ar-SA"/>
        </w:rPr>
      </w:pPr>
    </w:p>
    <w:p w14:paraId="0C7E1F69" w14:textId="77777777" w:rsidR="001E3D3E" w:rsidRPr="00176F0E" w:rsidRDefault="001E3D3E" w:rsidP="00AA79F9">
      <w:pPr>
        <w:pStyle w:val="Telobesedila"/>
        <w:ind w:left="284"/>
        <w:jc w:val="both"/>
        <w:rPr>
          <w:rFonts w:asciiTheme="minorHAnsi" w:hAnsiTheme="minorHAnsi" w:cstheme="minorHAnsi"/>
          <w:i w:val="0"/>
          <w:kern w:val="0"/>
          <w:sz w:val="24"/>
          <w:szCs w:val="24"/>
          <w:lang w:val="sl-SI" w:eastAsia="sl-SI" w:bidi="ar-SA"/>
        </w:rPr>
      </w:pPr>
    </w:p>
    <w:p w14:paraId="74B65D2C" w14:textId="77B6CA3D" w:rsidR="008B3D4C" w:rsidRPr="00176F0E" w:rsidRDefault="001E3D3E" w:rsidP="00ED352A">
      <w:pPr>
        <w:pStyle w:val="Telobesedila"/>
        <w:ind w:left="284"/>
        <w:jc w:val="both"/>
        <w:rPr>
          <w:rFonts w:asciiTheme="minorHAnsi" w:hAnsiTheme="minorHAnsi" w:cstheme="minorHAnsi"/>
          <w:i w:val="0"/>
          <w:kern w:val="0"/>
          <w:sz w:val="24"/>
          <w:szCs w:val="24"/>
          <w:lang w:val="sl-SI" w:eastAsia="sl-SI" w:bidi="ar-SA"/>
        </w:rPr>
      </w:pPr>
      <w:r w:rsidRPr="00176F0E">
        <w:rPr>
          <w:rFonts w:asciiTheme="minorHAnsi" w:hAnsiTheme="minorHAnsi" w:cstheme="minorHAnsi"/>
          <w:i w:val="0"/>
          <w:kern w:val="0"/>
          <w:sz w:val="24"/>
          <w:szCs w:val="24"/>
          <w:lang w:val="sl-SI" w:eastAsia="sl-SI" w:bidi="ar-SA"/>
        </w:rPr>
        <w:t xml:space="preserve">Ponudnik lahko odda ponudbo za enega ali </w:t>
      </w:r>
      <w:r w:rsidR="00B73B68" w:rsidRPr="00176F0E">
        <w:rPr>
          <w:rFonts w:asciiTheme="minorHAnsi" w:hAnsiTheme="minorHAnsi" w:cstheme="minorHAnsi"/>
          <w:i w:val="0"/>
          <w:kern w:val="0"/>
          <w:sz w:val="24"/>
          <w:szCs w:val="24"/>
          <w:lang w:val="sl-SI" w:eastAsia="sl-SI" w:bidi="ar-SA"/>
        </w:rPr>
        <w:t>oba sklopa.</w:t>
      </w:r>
    </w:p>
    <w:p w14:paraId="03917511" w14:textId="77777777" w:rsidR="008B3D4C" w:rsidRPr="00176F0E" w:rsidRDefault="008B3D4C" w:rsidP="00ED352A">
      <w:pPr>
        <w:pStyle w:val="Telobesedila"/>
        <w:ind w:left="284"/>
        <w:jc w:val="both"/>
        <w:rPr>
          <w:rFonts w:asciiTheme="minorHAnsi" w:hAnsiTheme="minorHAnsi" w:cstheme="minorHAnsi"/>
          <w:i w:val="0"/>
          <w:kern w:val="0"/>
          <w:sz w:val="24"/>
          <w:szCs w:val="24"/>
          <w:lang w:val="sl-SI" w:eastAsia="sl-SI" w:bidi="ar-SA"/>
        </w:rPr>
      </w:pPr>
    </w:p>
    <w:p w14:paraId="4CFFE7F9" w14:textId="2F32B7F0" w:rsidR="00ED352A" w:rsidRPr="00176F0E" w:rsidRDefault="00ED352A" w:rsidP="00ED352A">
      <w:pPr>
        <w:pStyle w:val="Telobesedila"/>
        <w:ind w:left="284"/>
        <w:jc w:val="both"/>
        <w:rPr>
          <w:rFonts w:asciiTheme="minorHAnsi" w:hAnsiTheme="minorHAnsi" w:cstheme="minorHAnsi"/>
          <w:i w:val="0"/>
          <w:kern w:val="0"/>
          <w:sz w:val="24"/>
          <w:szCs w:val="24"/>
          <w:lang w:val="sl-SI" w:eastAsia="sl-SI" w:bidi="ar-SA"/>
        </w:rPr>
      </w:pPr>
      <w:r w:rsidRPr="00176F0E">
        <w:rPr>
          <w:rFonts w:asciiTheme="minorHAnsi" w:hAnsiTheme="minorHAnsi" w:cstheme="minorHAnsi"/>
          <w:i w:val="0"/>
          <w:kern w:val="0"/>
          <w:sz w:val="24"/>
          <w:szCs w:val="24"/>
          <w:lang w:val="sl-SI" w:eastAsia="sl-SI" w:bidi="ar-SA"/>
        </w:rPr>
        <w:t>Z oddajo ponudbe ponudniki soglašajo z naslednjimi zahtevami naročnika</w:t>
      </w:r>
      <w:r w:rsidR="008B3D4C" w:rsidRPr="00176F0E">
        <w:rPr>
          <w:rFonts w:asciiTheme="minorHAnsi" w:hAnsiTheme="minorHAnsi" w:cstheme="minorHAnsi"/>
          <w:i w:val="0"/>
          <w:kern w:val="0"/>
          <w:sz w:val="24"/>
          <w:szCs w:val="24"/>
          <w:lang w:val="sl-SI" w:eastAsia="sl-SI" w:bidi="ar-SA"/>
        </w:rPr>
        <w:t>, ki veljajo za posamezni sklop</w:t>
      </w:r>
      <w:r w:rsidRPr="00176F0E">
        <w:rPr>
          <w:rFonts w:asciiTheme="minorHAnsi" w:hAnsiTheme="minorHAnsi" w:cstheme="minorHAnsi"/>
          <w:i w:val="0"/>
          <w:kern w:val="0"/>
          <w:sz w:val="24"/>
          <w:szCs w:val="24"/>
          <w:lang w:val="sl-SI" w:eastAsia="sl-SI" w:bidi="ar-SA"/>
        </w:rPr>
        <w:t>:</w:t>
      </w:r>
    </w:p>
    <w:p w14:paraId="462E4A92" w14:textId="77777777" w:rsidR="00111C1A" w:rsidRPr="00176F0E" w:rsidRDefault="00111C1A" w:rsidP="00ED352A">
      <w:pPr>
        <w:pStyle w:val="Telobesedila"/>
        <w:ind w:left="284"/>
        <w:jc w:val="both"/>
        <w:rPr>
          <w:rFonts w:asciiTheme="minorHAnsi" w:hAnsiTheme="minorHAnsi" w:cstheme="minorHAnsi"/>
          <w:i w:val="0"/>
          <w:kern w:val="0"/>
          <w:sz w:val="24"/>
          <w:szCs w:val="24"/>
          <w:lang w:val="sl-SI" w:eastAsia="sl-SI" w:bidi="ar-SA"/>
        </w:rPr>
      </w:pPr>
    </w:p>
    <w:p w14:paraId="6A43E5C4" w14:textId="77777777" w:rsidR="00176F0E" w:rsidRDefault="003356E8" w:rsidP="003356E8">
      <w:pPr>
        <w:pStyle w:val="Odstavekseznama"/>
        <w:numPr>
          <w:ilvl w:val="0"/>
          <w:numId w:val="64"/>
        </w:numPr>
        <w:autoSpaceDE w:val="0"/>
        <w:autoSpaceDN w:val="0"/>
        <w:adjustRightInd w:val="0"/>
        <w:spacing w:after="200" w:line="276" w:lineRule="auto"/>
        <w:jc w:val="both"/>
        <w:rPr>
          <w:rFonts w:asciiTheme="minorHAnsi" w:hAnsiTheme="minorHAnsi" w:cstheme="minorHAnsi"/>
          <w:b/>
          <w:bCs/>
          <w:i/>
          <w:iCs/>
        </w:rPr>
      </w:pPr>
      <w:r w:rsidRPr="00176F0E">
        <w:rPr>
          <w:rFonts w:asciiTheme="minorHAnsi" w:hAnsiTheme="minorHAnsi" w:cstheme="minorHAnsi"/>
          <w:b/>
          <w:bCs/>
          <w:i/>
          <w:iCs/>
        </w:rPr>
        <w:t>Sklop 1 -  LAHKO TOVORNO VOZILO</w:t>
      </w:r>
    </w:p>
    <w:p w14:paraId="36BAA36E" w14:textId="77777777" w:rsidR="00176F0E" w:rsidRDefault="00176F0E" w:rsidP="00176F0E">
      <w:pPr>
        <w:pStyle w:val="Odstavekseznama"/>
        <w:autoSpaceDE w:val="0"/>
        <w:autoSpaceDN w:val="0"/>
        <w:adjustRightInd w:val="0"/>
        <w:spacing w:after="200" w:line="276" w:lineRule="auto"/>
        <w:ind w:left="644"/>
        <w:jc w:val="both"/>
        <w:rPr>
          <w:rFonts w:asciiTheme="minorHAnsi" w:hAnsiTheme="minorHAnsi" w:cstheme="minorHAnsi"/>
          <w:b/>
          <w:bCs/>
          <w:i/>
          <w:iCs/>
        </w:rPr>
      </w:pPr>
    </w:p>
    <w:p w14:paraId="698F2160" w14:textId="71162C5B" w:rsidR="003356E8" w:rsidRPr="00176F0E" w:rsidRDefault="00176F0E" w:rsidP="00176F0E">
      <w:pPr>
        <w:pStyle w:val="Odstavekseznama"/>
        <w:autoSpaceDE w:val="0"/>
        <w:autoSpaceDN w:val="0"/>
        <w:adjustRightInd w:val="0"/>
        <w:spacing w:after="200" w:line="276" w:lineRule="auto"/>
        <w:ind w:left="644" w:hanging="360"/>
        <w:jc w:val="both"/>
        <w:rPr>
          <w:rFonts w:asciiTheme="minorHAnsi" w:hAnsiTheme="minorHAnsi" w:cstheme="minorHAnsi"/>
          <w:i/>
          <w:iCs/>
        </w:rPr>
      </w:pPr>
      <w:r w:rsidRPr="00176F0E">
        <w:rPr>
          <w:rFonts w:asciiTheme="minorHAnsi" w:hAnsiTheme="minorHAnsi" w:cstheme="minorHAnsi"/>
          <w:i/>
          <w:iCs/>
        </w:rPr>
        <w:t>Minimalne zahteve:</w:t>
      </w:r>
      <w:r w:rsidR="003356E8" w:rsidRPr="00176F0E">
        <w:rPr>
          <w:rFonts w:asciiTheme="minorHAnsi" w:hAnsiTheme="minorHAnsi" w:cstheme="minorHAnsi"/>
          <w:i/>
          <w:iCs/>
        </w:rPr>
        <w:t xml:space="preserve"> </w:t>
      </w:r>
    </w:p>
    <w:p w14:paraId="40D58AB3" w14:textId="77777777" w:rsidR="00FF541A" w:rsidRPr="00176F0E" w:rsidRDefault="00FF541A" w:rsidP="00FF541A">
      <w:pPr>
        <w:pStyle w:val="Odstavekseznama"/>
        <w:numPr>
          <w:ilvl w:val="0"/>
          <w:numId w:val="68"/>
        </w:numPr>
        <w:autoSpaceDE w:val="0"/>
        <w:autoSpaceDN w:val="0"/>
        <w:adjustRightInd w:val="0"/>
        <w:spacing w:after="200" w:line="276" w:lineRule="auto"/>
        <w:jc w:val="both"/>
        <w:rPr>
          <w:rFonts w:asciiTheme="minorHAnsi" w:hAnsiTheme="minorHAnsi" w:cstheme="minorHAnsi"/>
          <w:i/>
          <w:iCs/>
        </w:rPr>
      </w:pPr>
      <w:r>
        <w:rPr>
          <w:rFonts w:asciiTheme="minorHAnsi" w:hAnsiTheme="minorHAnsi" w:cstheme="minorHAnsi"/>
        </w:rPr>
        <w:t>Motor EURO 6</w:t>
      </w:r>
    </w:p>
    <w:p w14:paraId="5B36DD67"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ABS zavorni sistem</w:t>
      </w:r>
    </w:p>
    <w:p w14:paraId="62D8933B"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 xml:space="preserve">3 × </w:t>
      </w:r>
      <w:proofErr w:type="spellStart"/>
      <w:r w:rsidRPr="00176F0E">
        <w:rPr>
          <w:rFonts w:asciiTheme="minorHAnsi" w:hAnsiTheme="minorHAnsi" w:cstheme="minorHAnsi"/>
        </w:rPr>
        <w:t>airbag</w:t>
      </w:r>
      <w:proofErr w:type="spellEnd"/>
    </w:p>
    <w:p w14:paraId="29951DF8"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Komfortni sedeži</w:t>
      </w:r>
    </w:p>
    <w:p w14:paraId="58AB7D46"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Nastavljiv sedež po višini</w:t>
      </w:r>
    </w:p>
    <w:p w14:paraId="45F1B986"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lastRenderedPageBreak/>
        <w:t>Klimatska naprava</w:t>
      </w:r>
    </w:p>
    <w:p w14:paraId="65673460"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Električni pomik prednjih stekel</w:t>
      </w:r>
    </w:p>
    <w:p w14:paraId="435139E4"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E. nastavljiva zunanja ogledala</w:t>
      </w:r>
    </w:p>
    <w:p w14:paraId="1E26B2B4"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Centralno zaklepanje</w:t>
      </w:r>
    </w:p>
    <w:p w14:paraId="4DA252D2"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Centralno zaklepanje z daljinskim upravljanjem</w:t>
      </w:r>
    </w:p>
    <w:p w14:paraId="67501B4D"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Nastavljiv volan po višini</w:t>
      </w:r>
    </w:p>
    <w:p w14:paraId="07345116"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Nastavljiv volan po globini</w:t>
      </w:r>
    </w:p>
    <w:p w14:paraId="7D1772FC"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proofErr w:type="spellStart"/>
      <w:r w:rsidRPr="00176F0E">
        <w:rPr>
          <w:rFonts w:asciiTheme="minorHAnsi" w:hAnsiTheme="minorHAnsi" w:cstheme="minorHAnsi"/>
        </w:rPr>
        <w:t>Servo</w:t>
      </w:r>
      <w:proofErr w:type="spellEnd"/>
      <w:r w:rsidRPr="00176F0E">
        <w:rPr>
          <w:rFonts w:asciiTheme="minorHAnsi" w:hAnsiTheme="minorHAnsi" w:cstheme="minorHAnsi"/>
        </w:rPr>
        <w:t xml:space="preserve"> volan</w:t>
      </w:r>
    </w:p>
    <w:p w14:paraId="07A31E05"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Avtoradio</w:t>
      </w:r>
    </w:p>
    <w:p w14:paraId="17C34BA8"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USB priključek</w:t>
      </w:r>
    </w:p>
    <w:p w14:paraId="3A3A3B75"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Ojačano vzmetenje</w:t>
      </w:r>
    </w:p>
    <w:p w14:paraId="6707BFA8"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Sovoznikov sedež za 2 osebi</w:t>
      </w:r>
    </w:p>
    <w:p w14:paraId="2F508D2A"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Pomoč pri speljevanju v klanec</w:t>
      </w:r>
    </w:p>
    <w:p w14:paraId="404444C5" w14:textId="77777777" w:rsidR="00FF541A" w:rsidRPr="00176F0E" w:rsidRDefault="00FF541A" w:rsidP="00FF541A">
      <w:pPr>
        <w:autoSpaceDE w:val="0"/>
        <w:autoSpaceDN w:val="0"/>
        <w:adjustRightInd w:val="0"/>
        <w:ind w:firstLine="644"/>
        <w:jc w:val="both"/>
        <w:rPr>
          <w:rFonts w:asciiTheme="minorHAnsi" w:hAnsiTheme="minorHAnsi" w:cstheme="minorHAnsi"/>
        </w:rPr>
      </w:pPr>
      <w:r w:rsidRPr="00176F0E">
        <w:rPr>
          <w:rFonts w:asciiTheme="minorHAnsi" w:hAnsiTheme="minorHAnsi" w:cstheme="minorHAnsi"/>
        </w:rPr>
        <w:t>Dodatno:</w:t>
      </w:r>
    </w:p>
    <w:p w14:paraId="160F2278"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Tristranski kiper</w:t>
      </w:r>
    </w:p>
    <w:p w14:paraId="5DAA1475"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 xml:space="preserve">Dimenzije kesona: 3300 × 2100 × 400 mm </w:t>
      </w:r>
      <w:r>
        <w:rPr>
          <w:rFonts w:asciiTheme="minorHAnsi" w:hAnsiTheme="minorHAnsi" w:cstheme="minorHAnsi"/>
        </w:rPr>
        <w:t>(toleranca +/- 5%)</w:t>
      </w:r>
    </w:p>
    <w:p w14:paraId="60DFB58D" w14:textId="77777777" w:rsidR="00FF541A"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Priklop za prikolico</w:t>
      </w:r>
    </w:p>
    <w:p w14:paraId="0144D564" w14:textId="77777777" w:rsidR="00FF541A" w:rsidRPr="00287AC7"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Garancija min. 2 leti</w:t>
      </w:r>
    </w:p>
    <w:p w14:paraId="48BB17C6" w14:textId="764BA7B0"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Nakup po sistemu »staro za novo«</w:t>
      </w:r>
      <w:r w:rsidR="00E04CAE">
        <w:rPr>
          <w:rStyle w:val="Sprotnaopomba-sklic"/>
          <w:rFonts w:asciiTheme="minorHAnsi" w:hAnsiTheme="minorHAnsi" w:cstheme="minorHAnsi"/>
        </w:rPr>
        <w:footnoteReference w:id="1"/>
      </w:r>
      <w:r w:rsidRPr="00176F0E">
        <w:rPr>
          <w:rFonts w:asciiTheme="minorHAnsi" w:hAnsiTheme="minorHAnsi" w:cstheme="minorHAnsi"/>
        </w:rPr>
        <w:t>.</w:t>
      </w:r>
    </w:p>
    <w:p w14:paraId="5B8CFE37" w14:textId="77777777" w:rsidR="006E58B8" w:rsidRPr="00176F0E" w:rsidRDefault="006E58B8" w:rsidP="006E58B8">
      <w:pPr>
        <w:pStyle w:val="Odstavekseznama"/>
        <w:autoSpaceDE w:val="0"/>
        <w:autoSpaceDN w:val="0"/>
        <w:adjustRightInd w:val="0"/>
        <w:spacing w:after="200" w:line="276" w:lineRule="auto"/>
        <w:ind w:left="1004"/>
        <w:jc w:val="both"/>
        <w:rPr>
          <w:rFonts w:asciiTheme="minorHAnsi" w:hAnsiTheme="minorHAnsi" w:cstheme="minorHAnsi"/>
        </w:rPr>
      </w:pPr>
    </w:p>
    <w:p w14:paraId="7090EAAC" w14:textId="77777777" w:rsidR="003356E8" w:rsidRPr="00176F0E" w:rsidRDefault="003356E8" w:rsidP="003356E8">
      <w:pPr>
        <w:pStyle w:val="Odstavekseznama"/>
        <w:autoSpaceDE w:val="0"/>
        <w:autoSpaceDN w:val="0"/>
        <w:adjustRightInd w:val="0"/>
        <w:spacing w:after="200" w:line="276" w:lineRule="auto"/>
        <w:ind w:left="1004"/>
        <w:jc w:val="both"/>
        <w:rPr>
          <w:rFonts w:asciiTheme="minorHAnsi" w:hAnsiTheme="minorHAnsi" w:cstheme="minorHAnsi"/>
        </w:rPr>
      </w:pPr>
    </w:p>
    <w:p w14:paraId="4E713E5E" w14:textId="6750A191" w:rsidR="003356E8" w:rsidRDefault="003356E8" w:rsidP="003356E8">
      <w:pPr>
        <w:pStyle w:val="Odstavekseznama"/>
        <w:numPr>
          <w:ilvl w:val="0"/>
          <w:numId w:val="64"/>
        </w:numPr>
        <w:autoSpaceDE w:val="0"/>
        <w:autoSpaceDN w:val="0"/>
        <w:adjustRightInd w:val="0"/>
        <w:spacing w:after="200" w:line="276" w:lineRule="auto"/>
        <w:jc w:val="both"/>
        <w:rPr>
          <w:rFonts w:asciiTheme="minorHAnsi" w:hAnsiTheme="minorHAnsi" w:cstheme="minorHAnsi"/>
          <w:b/>
          <w:bCs/>
          <w:i/>
          <w:iCs/>
        </w:rPr>
      </w:pPr>
      <w:r w:rsidRPr="00176F0E">
        <w:rPr>
          <w:rFonts w:asciiTheme="minorHAnsi" w:hAnsiTheme="minorHAnsi" w:cstheme="minorHAnsi"/>
          <w:b/>
          <w:bCs/>
          <w:i/>
          <w:iCs/>
        </w:rPr>
        <w:t>Sklop 2 -  TRAKTOR</w:t>
      </w:r>
    </w:p>
    <w:p w14:paraId="248BE428" w14:textId="77777777" w:rsidR="0058103F" w:rsidRDefault="0058103F" w:rsidP="0058103F">
      <w:pPr>
        <w:pStyle w:val="Odstavekseznama"/>
        <w:autoSpaceDE w:val="0"/>
        <w:autoSpaceDN w:val="0"/>
        <w:adjustRightInd w:val="0"/>
        <w:spacing w:after="200" w:line="276" w:lineRule="auto"/>
        <w:ind w:left="644" w:hanging="360"/>
        <w:jc w:val="both"/>
        <w:rPr>
          <w:rFonts w:asciiTheme="minorHAnsi" w:hAnsiTheme="minorHAnsi" w:cstheme="minorHAnsi"/>
          <w:i/>
          <w:iCs/>
        </w:rPr>
      </w:pPr>
    </w:p>
    <w:p w14:paraId="2079969F" w14:textId="40FC27B3" w:rsidR="00176F0E" w:rsidRPr="00176F0E" w:rsidRDefault="00176F0E" w:rsidP="0058103F">
      <w:pPr>
        <w:pStyle w:val="Odstavekseznama"/>
        <w:autoSpaceDE w:val="0"/>
        <w:autoSpaceDN w:val="0"/>
        <w:adjustRightInd w:val="0"/>
        <w:spacing w:after="200" w:line="276" w:lineRule="auto"/>
        <w:ind w:left="644" w:hanging="360"/>
        <w:jc w:val="both"/>
        <w:rPr>
          <w:rFonts w:asciiTheme="minorHAnsi" w:hAnsiTheme="minorHAnsi" w:cstheme="minorHAnsi"/>
          <w:i/>
          <w:iCs/>
        </w:rPr>
      </w:pPr>
      <w:r w:rsidRPr="00176F0E">
        <w:rPr>
          <w:rFonts w:asciiTheme="minorHAnsi" w:hAnsiTheme="minorHAnsi" w:cstheme="minorHAnsi"/>
          <w:i/>
          <w:iCs/>
        </w:rPr>
        <w:t xml:space="preserve">Minimalne zahteve: </w:t>
      </w:r>
    </w:p>
    <w:p w14:paraId="28A1B6A4" w14:textId="77777777" w:rsidR="00FF541A" w:rsidRPr="0058103F"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58103F">
        <w:rPr>
          <w:rFonts w:asciiTheme="minorHAnsi" w:hAnsiTheme="minorHAnsi" w:cstheme="minorHAnsi"/>
        </w:rPr>
        <w:t xml:space="preserve">Moč motorja min. 65 kW, EURO 4, dizelski motor, 4 </w:t>
      </w:r>
      <w:r>
        <w:rPr>
          <w:rFonts w:asciiTheme="minorHAnsi" w:hAnsiTheme="minorHAnsi" w:cstheme="minorHAnsi"/>
        </w:rPr>
        <w:t>valji</w:t>
      </w:r>
    </w:p>
    <w:p w14:paraId="5EE88845"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 xml:space="preserve">Prostornina min. 3400 </w:t>
      </w:r>
      <w:r>
        <w:rPr>
          <w:rFonts w:asciiTheme="minorHAnsi" w:hAnsiTheme="minorHAnsi" w:cstheme="minorHAnsi"/>
        </w:rPr>
        <w:t>cm</w:t>
      </w:r>
      <w:r w:rsidRPr="00C8692D">
        <w:rPr>
          <w:rFonts w:asciiTheme="minorHAnsi" w:hAnsiTheme="minorHAnsi" w:cstheme="minorHAnsi"/>
          <w:vertAlign w:val="superscript"/>
        </w:rPr>
        <w:t>3</w:t>
      </w:r>
    </w:p>
    <w:p w14:paraId="19C09EFA"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Pogon na vsa 4 kolesa – vklop/izklop prednjega pogona</w:t>
      </w:r>
    </w:p>
    <w:p w14:paraId="0D9FA37B"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 xml:space="preserve">Menjalnik min. 2 hitrostni skupini, </w:t>
      </w:r>
      <w:r>
        <w:rPr>
          <w:rFonts w:asciiTheme="minorHAnsi" w:hAnsiTheme="minorHAnsi" w:cstheme="minorHAnsi"/>
        </w:rPr>
        <w:t>homologirana</w:t>
      </w:r>
      <w:r w:rsidRPr="00176F0E">
        <w:rPr>
          <w:rFonts w:asciiTheme="minorHAnsi" w:hAnsiTheme="minorHAnsi" w:cstheme="minorHAnsi"/>
        </w:rPr>
        <w:t xml:space="preserve"> hitrost = 40 km/h</w:t>
      </w:r>
    </w:p>
    <w:p w14:paraId="404F642D"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Hidravlična moč zad</w:t>
      </w:r>
      <w:r>
        <w:rPr>
          <w:rFonts w:asciiTheme="minorHAnsi" w:hAnsiTheme="minorHAnsi" w:cstheme="minorHAnsi"/>
        </w:rPr>
        <w:t>nja hidravlika</w:t>
      </w:r>
      <w:r w:rsidRPr="00176F0E">
        <w:rPr>
          <w:rFonts w:asciiTheme="minorHAnsi" w:hAnsiTheme="minorHAnsi" w:cstheme="minorHAnsi"/>
        </w:rPr>
        <w:t xml:space="preserve"> min. 3500 kg</w:t>
      </w:r>
    </w:p>
    <w:p w14:paraId="40C2D88E"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6 hidravličnih priključkov zadaj, 4 hidravlični priključki spredaj</w:t>
      </w:r>
    </w:p>
    <w:p w14:paraId="0DFAA0FF"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Kompresor za zračne zavore</w:t>
      </w:r>
    </w:p>
    <w:p w14:paraId="62FF0F35"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 xml:space="preserve">Prednja kardanska gred 1000 </w:t>
      </w:r>
      <w:proofErr w:type="spellStart"/>
      <w:r w:rsidRPr="00176F0E">
        <w:rPr>
          <w:rFonts w:asciiTheme="minorHAnsi" w:hAnsiTheme="minorHAnsi" w:cstheme="minorHAnsi"/>
        </w:rPr>
        <w:t>obr</w:t>
      </w:r>
      <w:proofErr w:type="spellEnd"/>
      <w:r w:rsidRPr="00176F0E">
        <w:rPr>
          <w:rFonts w:asciiTheme="minorHAnsi" w:hAnsiTheme="minorHAnsi" w:cstheme="minorHAnsi"/>
        </w:rPr>
        <w:t>./min.</w:t>
      </w:r>
    </w:p>
    <w:p w14:paraId="6DF74369"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Čelni nakladač z zajemalko</w:t>
      </w:r>
    </w:p>
    <w:p w14:paraId="41E20735"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Klimatizirana kabina</w:t>
      </w:r>
    </w:p>
    <w:p w14:paraId="173B6408"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Zračni sedež</w:t>
      </w:r>
    </w:p>
    <w:p w14:paraId="5C795056"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Lastna teža min. 3900 kg</w:t>
      </w:r>
    </w:p>
    <w:p w14:paraId="52193D65" w14:textId="77777777" w:rsidR="00E04CAE" w:rsidRDefault="00E04CAE" w:rsidP="00FF541A">
      <w:pPr>
        <w:autoSpaceDE w:val="0"/>
        <w:autoSpaceDN w:val="0"/>
        <w:adjustRightInd w:val="0"/>
        <w:ind w:firstLine="644"/>
        <w:jc w:val="both"/>
        <w:rPr>
          <w:rFonts w:asciiTheme="minorHAnsi" w:hAnsiTheme="minorHAnsi" w:cstheme="minorHAnsi"/>
        </w:rPr>
      </w:pPr>
    </w:p>
    <w:p w14:paraId="350BCD62" w14:textId="2D5534AB" w:rsidR="00FF541A" w:rsidRPr="00176F0E" w:rsidRDefault="00FF541A" w:rsidP="00FF541A">
      <w:pPr>
        <w:autoSpaceDE w:val="0"/>
        <w:autoSpaceDN w:val="0"/>
        <w:adjustRightInd w:val="0"/>
        <w:ind w:firstLine="644"/>
        <w:jc w:val="both"/>
        <w:rPr>
          <w:rFonts w:asciiTheme="minorHAnsi" w:hAnsiTheme="minorHAnsi" w:cstheme="minorHAnsi"/>
        </w:rPr>
      </w:pPr>
      <w:r w:rsidRPr="00176F0E">
        <w:rPr>
          <w:rFonts w:asciiTheme="minorHAnsi" w:hAnsiTheme="minorHAnsi" w:cstheme="minorHAnsi"/>
        </w:rPr>
        <w:t>Dodatno:</w:t>
      </w:r>
    </w:p>
    <w:p w14:paraId="20D2EFC9"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Zagotovljen servis na lokaciji kupca</w:t>
      </w:r>
    </w:p>
    <w:p w14:paraId="5745BAEC"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Garancija min. 2 leti</w:t>
      </w:r>
    </w:p>
    <w:p w14:paraId="2920E5D3" w14:textId="77777777" w:rsidR="00FF541A" w:rsidRPr="00176F0E" w:rsidRDefault="00FF541A" w:rsidP="00FF541A">
      <w:pPr>
        <w:pStyle w:val="Odstavekseznama"/>
        <w:numPr>
          <w:ilvl w:val="0"/>
          <w:numId w:val="52"/>
        </w:numPr>
        <w:autoSpaceDE w:val="0"/>
        <w:autoSpaceDN w:val="0"/>
        <w:adjustRightInd w:val="0"/>
        <w:spacing w:after="200" w:line="276" w:lineRule="auto"/>
        <w:jc w:val="both"/>
        <w:rPr>
          <w:rFonts w:asciiTheme="minorHAnsi" w:hAnsiTheme="minorHAnsi" w:cstheme="minorHAnsi"/>
        </w:rPr>
      </w:pPr>
      <w:r w:rsidRPr="00176F0E">
        <w:rPr>
          <w:rFonts w:asciiTheme="minorHAnsi" w:hAnsiTheme="minorHAnsi" w:cstheme="minorHAnsi"/>
        </w:rPr>
        <w:t>Dobavni rok do 60 dni</w:t>
      </w:r>
    </w:p>
    <w:p w14:paraId="63672680" w14:textId="77777777" w:rsidR="009A31BE" w:rsidRPr="00470CF0" w:rsidRDefault="009A31BE" w:rsidP="002169A3">
      <w:pPr>
        <w:pStyle w:val="Barvniseznampoudarek11"/>
        <w:ind w:left="0"/>
        <w:contextualSpacing/>
        <w:jc w:val="both"/>
        <w:rPr>
          <w:rFonts w:asciiTheme="minorHAnsi" w:hAnsiTheme="minorHAnsi" w:cstheme="minorHAnsi"/>
          <w:sz w:val="24"/>
          <w:szCs w:val="24"/>
          <w:highlight w:val="yellow"/>
        </w:rPr>
      </w:pPr>
    </w:p>
    <w:p w14:paraId="7D807B4B"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1C77D19E" w14:textId="4C14D9D9" w:rsidR="00EB3856" w:rsidRPr="00470CF0"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5" w:name="_Toc183001014"/>
      <w:r w:rsidRPr="00470CF0">
        <w:rPr>
          <w:rFonts w:asciiTheme="minorHAnsi" w:hAnsiTheme="minorHAnsi" w:cstheme="minorHAnsi"/>
          <w:sz w:val="24"/>
          <w:szCs w:val="24"/>
        </w:rPr>
        <w:t>1.3 Veljavnost ponudbe</w:t>
      </w:r>
      <w:bookmarkEnd w:id="5"/>
    </w:p>
    <w:p w14:paraId="56F63F35" w14:textId="77777777" w:rsidR="00EB3856" w:rsidRPr="00470CF0"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7C42F8C8" w:rsidR="008370BA" w:rsidRPr="00470CF0" w:rsidRDefault="008370BA" w:rsidP="00EB3856">
      <w:pPr>
        <w:widowControl w:val="0"/>
        <w:autoSpaceDE w:val="0"/>
        <w:ind w:left="284"/>
        <w:jc w:val="both"/>
        <w:rPr>
          <w:rFonts w:asciiTheme="minorHAnsi" w:hAnsiTheme="minorHAnsi" w:cstheme="minorHAnsi"/>
        </w:rPr>
      </w:pPr>
      <w:r w:rsidRPr="00470CF0">
        <w:rPr>
          <w:rFonts w:asciiTheme="minorHAnsi" w:hAnsiTheme="minorHAnsi" w:cstheme="minorHAnsi"/>
        </w:rPr>
        <w:t>Ponudb</w:t>
      </w:r>
      <w:r w:rsidR="00503BBB">
        <w:rPr>
          <w:rFonts w:asciiTheme="minorHAnsi" w:hAnsiTheme="minorHAnsi" w:cstheme="minorHAnsi"/>
        </w:rPr>
        <w:t xml:space="preserve">a velja 3 mesece </w:t>
      </w:r>
      <w:r w:rsidRPr="00470CF0">
        <w:rPr>
          <w:rFonts w:asciiTheme="minorHAnsi" w:hAnsiTheme="minorHAnsi" w:cstheme="minorHAnsi"/>
        </w:rPr>
        <w:t>od dneva poteka roka za oddajo ponudbe.</w:t>
      </w:r>
    </w:p>
    <w:p w14:paraId="344CF3CE"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6" w:name="_Toc183001015"/>
      <w:r w:rsidRPr="00470CF0">
        <w:rPr>
          <w:rFonts w:asciiTheme="minorHAnsi" w:hAnsiTheme="minorHAnsi" w:cstheme="minorHAnsi"/>
          <w:sz w:val="24"/>
          <w:szCs w:val="24"/>
        </w:rPr>
        <w:t>1.4 Pojasnila in dopolnitev razpisne dokumentacije</w:t>
      </w:r>
      <w:bookmarkEnd w:id="6"/>
    </w:p>
    <w:p w14:paraId="0731E4DB"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470CF0" w:rsidRDefault="008370BA" w:rsidP="008370BA">
      <w:pPr>
        <w:widowControl w:val="0"/>
        <w:numPr>
          <w:ilvl w:val="0"/>
          <w:numId w:val="6"/>
        </w:numPr>
        <w:suppressAutoHyphens/>
        <w:autoSpaceDE w:val="0"/>
        <w:spacing w:line="306" w:lineRule="exact"/>
        <w:rPr>
          <w:rFonts w:asciiTheme="minorHAnsi" w:hAnsiTheme="minorHAnsi" w:cstheme="minorHAnsi"/>
        </w:rPr>
      </w:pPr>
      <w:r w:rsidRPr="00470CF0">
        <w:rPr>
          <w:rStyle w:val="Slog1"/>
          <w:rFonts w:asciiTheme="minorHAnsi" w:eastAsia="Calibri" w:hAnsiTheme="minorHAnsi" w:cstheme="minorHAnsi"/>
          <w:sz w:val="24"/>
          <w:szCs w:val="24"/>
        </w:rPr>
        <w:t>člen</w:t>
      </w:r>
    </w:p>
    <w:p w14:paraId="5273EFD9" w14:textId="77777777" w:rsidR="008370BA" w:rsidRPr="00470CF0" w:rsidRDefault="008370BA" w:rsidP="008370BA">
      <w:pPr>
        <w:widowControl w:val="0"/>
        <w:suppressAutoHyphens/>
        <w:autoSpaceDE w:val="0"/>
        <w:spacing w:line="306" w:lineRule="exact"/>
        <w:ind w:left="5346"/>
        <w:rPr>
          <w:rFonts w:asciiTheme="minorHAnsi" w:hAnsiTheme="minorHAnsi" w:cstheme="minorHAnsi"/>
        </w:rPr>
      </w:pPr>
    </w:p>
    <w:p w14:paraId="44C5396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5D3777D6"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FD23A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114DD8D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Spremembe in dopolnitve se lahko podajo tudi v obliki odgovorov na vprašanja, posredovanih na portal javnih naročil. </w:t>
      </w:r>
    </w:p>
    <w:p w14:paraId="7284B720"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68722C9A"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7F25F206"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Sestanka s ponudniki ne bo.</w:t>
      </w:r>
    </w:p>
    <w:p w14:paraId="6DC2C77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183001016"/>
      <w:r w:rsidRPr="00470CF0">
        <w:rPr>
          <w:rFonts w:asciiTheme="minorHAnsi" w:hAnsiTheme="minorHAnsi" w:cstheme="minorHAnsi"/>
          <w:sz w:val="24"/>
          <w:szCs w:val="24"/>
        </w:rPr>
        <w:t>1.5 Sodelovanje na razpisu</w:t>
      </w:r>
      <w:bookmarkEnd w:id="7"/>
    </w:p>
    <w:p w14:paraId="78054AE7" w14:textId="77777777" w:rsidR="008370BA" w:rsidRPr="00470CF0" w:rsidRDefault="008370BA" w:rsidP="008370BA">
      <w:pPr>
        <w:widowControl w:val="0"/>
        <w:autoSpaceDE w:val="0"/>
        <w:spacing w:line="306" w:lineRule="exact"/>
        <w:ind w:left="4986"/>
        <w:rPr>
          <w:rFonts w:asciiTheme="minorHAnsi" w:hAnsiTheme="minorHAnsi" w:cstheme="minorHAnsi"/>
        </w:rPr>
      </w:pPr>
      <w:r w:rsidRPr="00470CF0">
        <w:rPr>
          <w:rStyle w:val="Slog1"/>
          <w:rFonts w:asciiTheme="minorHAnsi" w:eastAsia="Calibri" w:hAnsiTheme="minorHAnsi" w:cstheme="minorHAnsi"/>
          <w:sz w:val="24"/>
          <w:szCs w:val="24"/>
        </w:rPr>
        <w:t>5. člen</w:t>
      </w:r>
    </w:p>
    <w:p w14:paraId="7E177541"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 razpis se lahko prijavi vsak gospodarski subjekt, ki izpolnjuje pogoje iz te razpisne dokumentacije. </w:t>
      </w:r>
    </w:p>
    <w:p w14:paraId="6C23CDE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Kot ponudnik lahko na razpisu kandidira vsaka pravna ali fizična oseba (gospodarski subjekt), ki ima registrirano dejavnost, ki je predmet razpisa, jo prevzema v ponudbi in ima za opravljanje </w:t>
      </w:r>
      <w:r w:rsidRPr="00470CF0">
        <w:rPr>
          <w:rFonts w:asciiTheme="minorHAnsi" w:hAnsiTheme="minorHAnsi" w:cstheme="minorHAnsi"/>
        </w:rPr>
        <w:lastRenderedPageBreak/>
        <w:t>te dejavnosti vsa predpisana dovoljenja.</w:t>
      </w:r>
    </w:p>
    <w:p w14:paraId="349E3A7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b/>
        </w:rPr>
        <w:t>A) Samostojna ponudba</w:t>
      </w:r>
      <w:r w:rsidRPr="00470CF0">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b/>
        </w:rPr>
        <w:t>B) Skupna ponudba</w:t>
      </w:r>
      <w:r w:rsidRPr="00470CF0">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A2EB2B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Pravni akt o skupni izvedbi naročila mora vsebovati:</w:t>
      </w:r>
    </w:p>
    <w:p w14:paraId="2C8B1FFA"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pooblastilo vodilnemu partnerju (nosilcu) v skupini, </w:t>
      </w:r>
    </w:p>
    <w:p w14:paraId="4074D9B8"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neomejeno solidarno odgovornost vseh partnerjev v skupini do naročnika, </w:t>
      </w:r>
    </w:p>
    <w:p w14:paraId="5DD13E3C"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način plačila preko vodilnega partnerja ali vsakemu partnerju posebej, </w:t>
      </w:r>
    </w:p>
    <w:p w14:paraId="18894B4F" w14:textId="77777777" w:rsidR="008370BA" w:rsidRPr="00470CF0" w:rsidRDefault="008370BA" w:rsidP="008370BA">
      <w:pPr>
        <w:numPr>
          <w:ilvl w:val="0"/>
          <w:numId w:val="10"/>
        </w:numPr>
        <w:suppressAutoHyphens/>
        <w:autoSpaceDE w:val="0"/>
        <w:rPr>
          <w:rFonts w:asciiTheme="minorHAnsi" w:hAnsiTheme="minorHAnsi" w:cstheme="minorHAnsi"/>
        </w:rPr>
      </w:pPr>
      <w:r w:rsidRPr="00470CF0">
        <w:rPr>
          <w:rFonts w:asciiTheme="minorHAnsi" w:hAnsiTheme="minorHAnsi" w:cstheme="minorHAnsi"/>
          <w:color w:val="000000"/>
        </w:rPr>
        <w:t xml:space="preserve">izjava, da so vsi partnerji seznanjeni s plačilnimi pogoji iz te dokumentacije </w:t>
      </w:r>
    </w:p>
    <w:p w14:paraId="661AD2B0"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določbe v primeru izstopa kateregakoli od partnerjev v skupni, </w:t>
      </w:r>
    </w:p>
    <w:p w14:paraId="2E11A499"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reševanje sporov med partnerji v skupini, </w:t>
      </w:r>
    </w:p>
    <w:p w14:paraId="75E44251"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druge morebitne pravice in obveznosti med partnerji v skupini, </w:t>
      </w:r>
    </w:p>
    <w:p w14:paraId="50D11B3B"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rok veljavnosti pravnega akta, </w:t>
      </w:r>
    </w:p>
    <w:p w14:paraId="010E7F61" w14:textId="77777777" w:rsidR="008370BA" w:rsidRPr="00470CF0" w:rsidRDefault="008370BA" w:rsidP="008370BA">
      <w:pPr>
        <w:numPr>
          <w:ilvl w:val="0"/>
          <w:numId w:val="10"/>
        </w:numPr>
        <w:suppressAutoHyphens/>
        <w:autoSpaceDE w:val="0"/>
        <w:spacing w:after="63"/>
        <w:rPr>
          <w:rFonts w:asciiTheme="minorHAnsi" w:hAnsiTheme="minorHAnsi" w:cstheme="minorHAnsi"/>
        </w:rPr>
      </w:pPr>
      <w:r w:rsidRPr="00470CF0">
        <w:rPr>
          <w:rFonts w:asciiTheme="minorHAnsi" w:hAnsiTheme="minorHAnsi" w:cstheme="minorHAnsi"/>
          <w:color w:val="000000"/>
        </w:rPr>
        <w:t xml:space="preserve">pravni akt o skupni izvedbi naročila mora biti datiran, žigosan in podpisan s strani vseh partnerjev v skupini. </w:t>
      </w:r>
    </w:p>
    <w:p w14:paraId="243950A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BFB8967" w14:textId="77777777" w:rsidR="00E41891" w:rsidRDefault="00E41891" w:rsidP="008370BA">
      <w:pPr>
        <w:widowControl w:val="0"/>
        <w:autoSpaceDE w:val="0"/>
        <w:spacing w:line="266" w:lineRule="exact"/>
        <w:ind w:left="284"/>
        <w:jc w:val="both"/>
        <w:rPr>
          <w:rFonts w:asciiTheme="minorHAnsi" w:hAnsiTheme="minorHAnsi" w:cstheme="minorHAnsi"/>
        </w:rPr>
      </w:pPr>
    </w:p>
    <w:p w14:paraId="45D7FB26" w14:textId="3922ED6F"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Pogoje v zvezi z izpolnjevanjem tehničnih in strokovnih zahtev lahko ponudniki v skupni ponudbi izpolnjujejo kumulativno. </w:t>
      </w:r>
    </w:p>
    <w:p w14:paraId="09CAB60A"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b/>
        </w:rPr>
        <w:t>C) Ponudba s podizvajalci</w:t>
      </w:r>
      <w:r w:rsidRPr="00470CF0">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2DFC093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Če bo ponudnik izvajal javno naročilo s podizvajalci, mora v ponudbi:</w:t>
      </w:r>
    </w:p>
    <w:p w14:paraId="38FA4F68" w14:textId="77777777"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navesti vse podizvajalce ter vsak del javnega naročila, ki ga namerava oddati v </w:t>
      </w:r>
      <w:proofErr w:type="spellStart"/>
      <w:r w:rsidRPr="00470CF0">
        <w:rPr>
          <w:rFonts w:asciiTheme="minorHAnsi" w:hAnsiTheme="minorHAnsi" w:cstheme="minorHAnsi"/>
        </w:rPr>
        <w:t>podizvajanje</w:t>
      </w:r>
      <w:proofErr w:type="spellEnd"/>
      <w:r w:rsidRPr="00470CF0">
        <w:rPr>
          <w:rFonts w:asciiTheme="minorHAnsi" w:hAnsiTheme="minorHAnsi" w:cstheme="minorHAnsi"/>
        </w:rPr>
        <w:t xml:space="preserve"> (OBR-3),</w:t>
      </w:r>
    </w:p>
    <w:p w14:paraId="75C52D1B" w14:textId="77777777"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kontaktne podatke in zakonite zastopnike predlaganih podizvajalcev (OBR-3),</w:t>
      </w:r>
    </w:p>
    <w:p w14:paraId="28606D54" w14:textId="78920915"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izpolnjene </w:t>
      </w:r>
      <w:r w:rsidR="00E41891">
        <w:rPr>
          <w:rFonts w:asciiTheme="minorHAnsi" w:hAnsiTheme="minorHAnsi" w:cstheme="minorHAnsi"/>
        </w:rPr>
        <w:t xml:space="preserve">izjave o neobstoju izključitvenih razlogov </w:t>
      </w:r>
      <w:r w:rsidRPr="00470CF0">
        <w:rPr>
          <w:rFonts w:asciiTheme="minorHAnsi" w:hAnsiTheme="minorHAnsi" w:cstheme="minorHAnsi"/>
        </w:rPr>
        <w:t>teh podizvajalcev v skladu z 79. členom ZJN-3,</w:t>
      </w:r>
    </w:p>
    <w:p w14:paraId="164F078F" w14:textId="77777777" w:rsidR="008370BA" w:rsidRPr="00470CF0"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priložiti zahtevo podizvajalca za neposredno plačilo, če podizvajalec to zahteva (OBR-3).</w:t>
      </w:r>
    </w:p>
    <w:p w14:paraId="70E1BCD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w:t>
      </w:r>
      <w:r w:rsidRPr="00470CF0">
        <w:rPr>
          <w:rFonts w:asciiTheme="minorHAnsi" w:hAnsiTheme="minorHAnsi" w:cstheme="minorHAnsi"/>
        </w:rPr>
        <w:lastRenderedPageBreak/>
        <w:t>spremembi. V primeru vključitve novih podizvajalcev mora glavni izvajalec skupaj z obvestilom posredovati naslednje podatke in dokumente:</w:t>
      </w:r>
    </w:p>
    <w:p w14:paraId="2FE0FD96" w14:textId="77777777" w:rsidR="008370BA" w:rsidRPr="00470CF0" w:rsidRDefault="008370BA" w:rsidP="008370BA">
      <w:pPr>
        <w:autoSpaceDE w:val="0"/>
        <w:rPr>
          <w:rFonts w:asciiTheme="minorHAnsi" w:hAnsiTheme="minorHAnsi" w:cstheme="minorHAnsi"/>
          <w:color w:val="000000"/>
        </w:rPr>
      </w:pPr>
    </w:p>
    <w:p w14:paraId="656D3E01" w14:textId="77777777"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 xml:space="preserve">navesti firmo/ime in sedež/naslov novega podizvajalca ter del javnega naročila, ki ga namerava oddati v </w:t>
      </w:r>
      <w:proofErr w:type="spellStart"/>
      <w:r w:rsidRPr="00470CF0">
        <w:rPr>
          <w:rFonts w:asciiTheme="minorHAnsi" w:hAnsiTheme="minorHAnsi" w:cstheme="minorHAnsi"/>
        </w:rPr>
        <w:t>podizvajanje</w:t>
      </w:r>
      <w:proofErr w:type="spellEnd"/>
      <w:r w:rsidRPr="00470CF0">
        <w:rPr>
          <w:rFonts w:asciiTheme="minorHAnsi" w:hAnsiTheme="minorHAnsi" w:cstheme="minorHAnsi"/>
        </w:rPr>
        <w:t xml:space="preserve"> temu subjektu; </w:t>
      </w:r>
    </w:p>
    <w:p w14:paraId="2AF09663" w14:textId="77777777"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kontaktne podatke in zakonite zastopnike predlaganih novo predlaganih podizvajalcev;</w:t>
      </w:r>
    </w:p>
    <w:p w14:paraId="6AC62EA0" w14:textId="68ACC7AD"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 xml:space="preserve">izpolnjene </w:t>
      </w:r>
      <w:r w:rsidR="00E41891">
        <w:rPr>
          <w:rFonts w:asciiTheme="minorHAnsi" w:hAnsiTheme="minorHAnsi" w:cstheme="minorHAnsi"/>
        </w:rPr>
        <w:t xml:space="preserve">izjave o neobstoju izključitvenih razlogov </w:t>
      </w:r>
      <w:r w:rsidRPr="00470CF0">
        <w:rPr>
          <w:rFonts w:asciiTheme="minorHAnsi" w:hAnsiTheme="minorHAnsi" w:cstheme="minorHAnsi"/>
        </w:rPr>
        <w:t xml:space="preserve">teh podizvajalcev v skladu z 79. členom ZJN-3 ali dokazila o neobstoju razlogov za izključitev ter izpolnjevanju pogojev ter </w:t>
      </w:r>
    </w:p>
    <w:p w14:paraId="4FF7A816" w14:textId="77777777" w:rsidR="008370BA" w:rsidRPr="00470CF0" w:rsidRDefault="008370BA" w:rsidP="008370BA">
      <w:pPr>
        <w:numPr>
          <w:ilvl w:val="0"/>
          <w:numId w:val="7"/>
        </w:numPr>
        <w:suppressAutoHyphens/>
        <w:autoSpaceDE w:val="0"/>
        <w:spacing w:after="56"/>
        <w:jc w:val="both"/>
        <w:rPr>
          <w:rFonts w:asciiTheme="minorHAnsi" w:hAnsiTheme="minorHAnsi" w:cstheme="minorHAnsi"/>
        </w:rPr>
      </w:pPr>
      <w:r w:rsidRPr="00470CF0">
        <w:rPr>
          <w:rFonts w:asciiTheme="minorHAnsi" w:hAnsiTheme="minorHAnsi" w:cstheme="minorHAnsi"/>
        </w:rPr>
        <w:t xml:space="preserve">priložiti zahtevo podizvajalca za neposredno plačilo, če podizvajalec to zahteva. </w:t>
      </w:r>
    </w:p>
    <w:p w14:paraId="6AF8267C" w14:textId="77777777" w:rsidR="008370BA" w:rsidRPr="00470CF0"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07D40D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77777777" w:rsidR="008370BA" w:rsidRPr="00470CF0"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glavni izvajalec v pogodbi pooblastiti naročnika, da na podlagi potrjenega računa oziroma situacije s strani glavnega izvajalca neposredno plačuje podizvajalcu,</w:t>
      </w:r>
    </w:p>
    <w:p w14:paraId="62EFFA6E" w14:textId="77777777" w:rsidR="008370BA" w:rsidRPr="00470CF0"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470CF0"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01F0786B" w14:textId="77777777" w:rsidR="008370BA"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E584433" w14:textId="77777777" w:rsidR="00BF6CF5" w:rsidRDefault="00BF6CF5" w:rsidP="008370BA">
      <w:pPr>
        <w:widowControl w:val="0"/>
        <w:autoSpaceDE w:val="0"/>
        <w:spacing w:line="266" w:lineRule="exact"/>
        <w:ind w:left="284"/>
        <w:jc w:val="both"/>
        <w:rPr>
          <w:rFonts w:asciiTheme="minorHAnsi" w:hAnsiTheme="minorHAnsi" w:cstheme="minorHAnsi"/>
        </w:rPr>
      </w:pPr>
    </w:p>
    <w:p w14:paraId="11E077E8" w14:textId="77777777" w:rsidR="00BF6CF5" w:rsidRPr="00654587" w:rsidRDefault="00BF6CF5" w:rsidP="00BF6CF5">
      <w:pPr>
        <w:widowControl w:val="0"/>
        <w:autoSpaceDE w:val="0"/>
        <w:spacing w:line="266" w:lineRule="exact"/>
        <w:ind w:left="284"/>
        <w:jc w:val="both"/>
        <w:rPr>
          <w:rFonts w:asciiTheme="minorHAnsi" w:hAnsiTheme="minorHAnsi" w:cstheme="minorHAnsi"/>
          <w:b/>
        </w:rPr>
      </w:pPr>
      <w:r w:rsidRPr="00654587">
        <w:rPr>
          <w:rFonts w:asciiTheme="minorHAnsi" w:hAnsiTheme="minorHAnsi" w:cstheme="minorHAnsi"/>
          <w:b/>
        </w:rPr>
        <w:t>D) Sklicevanje na zmogljivosti drugih</w:t>
      </w:r>
    </w:p>
    <w:p w14:paraId="6B64B05B" w14:textId="77777777" w:rsidR="00BF6CF5" w:rsidRPr="00654587" w:rsidRDefault="00BF6CF5" w:rsidP="00BF6CF5">
      <w:pPr>
        <w:widowControl w:val="0"/>
        <w:autoSpaceDE w:val="0"/>
        <w:spacing w:line="266" w:lineRule="exact"/>
        <w:ind w:left="284"/>
        <w:jc w:val="both"/>
        <w:rPr>
          <w:rFonts w:asciiTheme="minorHAnsi" w:hAnsiTheme="minorHAnsi" w:cstheme="minorHAnsi"/>
          <w:b/>
        </w:rPr>
      </w:pPr>
    </w:p>
    <w:p w14:paraId="10CE924A" w14:textId="77777777" w:rsidR="00BF6CF5" w:rsidRPr="00654587" w:rsidRDefault="00BF6CF5" w:rsidP="00BF6CF5">
      <w:pPr>
        <w:widowControl w:val="0"/>
        <w:autoSpaceDE w:val="0"/>
        <w:spacing w:line="266" w:lineRule="exact"/>
        <w:ind w:left="284"/>
        <w:jc w:val="both"/>
        <w:rPr>
          <w:rFonts w:asciiTheme="minorHAnsi" w:hAnsiTheme="minorHAnsi" w:cstheme="minorHAnsi"/>
        </w:rPr>
      </w:pPr>
      <w:r w:rsidRPr="00654587">
        <w:rPr>
          <w:rFonts w:asciiTheme="minorHAnsi" w:hAnsiTheme="minorHAnsi" w:cstheme="minorHAnsi"/>
        </w:rPr>
        <w:t xml:space="preserve">Gospodarski subjekt lahko glede pogojev v zvezi s tehnično in strokovno sposobnostjo po potrebi uporabi zmogljivosti drugih subjektov, če ni pri posameznem pogoju te razpisne dokumentacije določeno drugače. </w:t>
      </w:r>
    </w:p>
    <w:p w14:paraId="5FCEE4D7" w14:textId="77777777" w:rsidR="00BF6CF5" w:rsidRPr="00654587" w:rsidRDefault="00BF6CF5" w:rsidP="00BF6CF5">
      <w:pPr>
        <w:widowControl w:val="0"/>
        <w:autoSpaceDE w:val="0"/>
        <w:spacing w:line="266" w:lineRule="exact"/>
        <w:ind w:left="284"/>
        <w:jc w:val="both"/>
        <w:rPr>
          <w:rFonts w:asciiTheme="minorHAnsi" w:hAnsiTheme="minorHAnsi" w:cstheme="minorHAnsi"/>
        </w:rPr>
      </w:pPr>
      <w:r w:rsidRPr="00654587">
        <w:rPr>
          <w:rFonts w:asciiTheme="minorHAnsi" w:hAnsiTheme="minorHAnsi" w:cstheme="minorHAnsi"/>
        </w:rPr>
        <w:t xml:space="preserve">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w:t>
      </w:r>
      <w:r w:rsidRPr="00654587">
        <w:rPr>
          <w:rFonts w:asciiTheme="minorHAnsi" w:hAnsiTheme="minorHAnsi" w:cstheme="minorHAnsi"/>
        </w:rPr>
        <w:lastRenderedPageBreak/>
        <w:t>ustrezne pogoje za sodelovanje in ali zanj obstajajo razlogi za izključitev.</w:t>
      </w:r>
    </w:p>
    <w:p w14:paraId="758B7446" w14:textId="77777777" w:rsidR="00BF6CF5" w:rsidRPr="00470CF0" w:rsidRDefault="00BF6CF5" w:rsidP="008370BA">
      <w:pPr>
        <w:widowControl w:val="0"/>
        <w:autoSpaceDE w:val="0"/>
        <w:spacing w:line="266" w:lineRule="exact"/>
        <w:ind w:left="284"/>
        <w:jc w:val="both"/>
        <w:rPr>
          <w:rFonts w:asciiTheme="minorHAnsi" w:hAnsiTheme="minorHAnsi" w:cstheme="minorHAnsi"/>
        </w:rPr>
      </w:pPr>
    </w:p>
    <w:p w14:paraId="01485733"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183001017"/>
      <w:r w:rsidRPr="00470CF0">
        <w:rPr>
          <w:rFonts w:asciiTheme="minorHAnsi" w:hAnsiTheme="minorHAnsi" w:cstheme="minorHAnsi"/>
          <w:sz w:val="24"/>
          <w:szCs w:val="24"/>
        </w:rPr>
        <w:t>1.6 Pravilna prijava</w:t>
      </w:r>
      <w:bookmarkEnd w:id="8"/>
    </w:p>
    <w:p w14:paraId="4F45E717" w14:textId="3EAD0DE3" w:rsidR="008370BA" w:rsidRPr="00470CF0" w:rsidRDefault="008370BA" w:rsidP="003C6453">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člen</w:t>
      </w:r>
    </w:p>
    <w:p w14:paraId="2C2265ED" w14:textId="77777777" w:rsidR="003C6453" w:rsidRPr="00470CF0" w:rsidRDefault="003C6453" w:rsidP="003C6453">
      <w:pPr>
        <w:pStyle w:val="Odstavekseznama"/>
        <w:widowControl w:val="0"/>
        <w:autoSpaceDE w:val="0"/>
        <w:spacing w:line="306" w:lineRule="exact"/>
        <w:ind w:left="5346"/>
        <w:rPr>
          <w:rFonts w:asciiTheme="minorHAnsi" w:hAnsiTheme="minorHAnsi" w:cstheme="minorHAnsi"/>
        </w:rPr>
      </w:pPr>
    </w:p>
    <w:p w14:paraId="47BF4A9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09D8FE0"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Ponudniki morajo ponudbe predložiti v informacijski sistem e-JN na spletnem naslovu </w:t>
      </w:r>
      <w:hyperlink r:id="rId13" w:history="1">
        <w:r w:rsidRPr="00470CF0">
          <w:rPr>
            <w:rStyle w:val="Hiperpovezava"/>
            <w:rFonts w:asciiTheme="minorHAnsi" w:hAnsiTheme="minorHAnsi" w:cstheme="minorHAnsi"/>
          </w:rPr>
          <w:t>https://ejn.gov.si/eJN2</w:t>
        </w:r>
      </w:hyperlink>
    </w:p>
    <w:p w14:paraId="07A5320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 se mora pred oddajo ponudbe registrirati na spletnem naslovu </w:t>
      </w:r>
      <w:hyperlink r:id="rId14" w:history="1">
        <w:r w:rsidRPr="00470CF0">
          <w:rPr>
            <w:rStyle w:val="Hiperpovezava"/>
            <w:rFonts w:asciiTheme="minorHAnsi" w:hAnsiTheme="minorHAnsi" w:cstheme="minorHAnsi"/>
          </w:rPr>
          <w:t>https://ejn.gov.si/eJN2</w:t>
        </w:r>
      </w:hyperlink>
      <w:r w:rsidRPr="00470CF0">
        <w:rPr>
          <w:rFonts w:asciiTheme="minorHAnsi" w:hAnsiTheme="minorHAnsi" w:cstheme="minorHAnsi"/>
        </w:rPr>
        <w:t xml:space="preserve"> Če je ponudnik že registriran v informacijski sistem e-JN, se v aplikacijo prijavi na istem naslovu. </w:t>
      </w:r>
    </w:p>
    <w:p w14:paraId="677C41F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70CF0">
        <w:rPr>
          <w:rFonts w:asciiTheme="minorHAnsi" w:hAnsiTheme="minorHAnsi" w:cstheme="minorHAnsi"/>
        </w:rPr>
        <w:footnoteReference w:id="2"/>
      </w:r>
      <w:r w:rsidRPr="00470CF0">
        <w:rPr>
          <w:rFonts w:asciiTheme="minorHAnsi" w:hAnsiTheme="minorHAnsi" w:cstheme="minorHAnsi"/>
        </w:rPr>
        <w:t>). Z oddajo ponudbe je le-ta zavezujoča za čas, naveden v ponudbi, razen če jo uporabnik ponudnika umakne ali spremeni pred potekom roka za oddajo ponudb.</w:t>
      </w:r>
    </w:p>
    <w:p w14:paraId="24FB1591"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Ponudba se šteje za pravočasno oddano, če jo naročnik prejme preko sistema e-JN </w:t>
      </w:r>
      <w:hyperlink r:id="rId15" w:history="1">
        <w:r w:rsidRPr="00470CF0">
          <w:rPr>
            <w:rStyle w:val="Hiperpovezava"/>
            <w:rFonts w:asciiTheme="minorHAnsi" w:hAnsiTheme="minorHAnsi" w:cstheme="minorHAnsi"/>
          </w:rPr>
          <w:t>https://ejn.gov.si/eJN2</w:t>
        </w:r>
      </w:hyperlink>
      <w:r w:rsidRPr="00470CF0">
        <w:rPr>
          <w:rFonts w:asciiTheme="minorHAnsi" w:hAnsiTheme="minorHAnsi" w:cstheme="minorHAnsi"/>
        </w:rPr>
        <w:t xml:space="preserve">  najkasneje do roka za oddajo ponudb. </w:t>
      </w:r>
    </w:p>
    <w:p w14:paraId="4F77330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Za oddano ponudbo se šteje ponudba, ki je v informacijskem sistemu e-JN označena s statusom »ODDANO«. </w:t>
      </w:r>
    </w:p>
    <w:p w14:paraId="2AEDFEE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Po preteku roka za predložitev ponudb, ponudbe ne bo več mogoče oddati.</w:t>
      </w:r>
    </w:p>
    <w:p w14:paraId="07585F20" w14:textId="77777777" w:rsidR="008370BA" w:rsidRPr="00470CF0" w:rsidRDefault="008370BA" w:rsidP="008370BA">
      <w:pPr>
        <w:widowControl w:val="0"/>
        <w:autoSpaceDE w:val="0"/>
        <w:spacing w:line="266" w:lineRule="exact"/>
        <w:jc w:val="both"/>
        <w:rPr>
          <w:rFonts w:asciiTheme="minorHAnsi" w:hAnsiTheme="minorHAnsi" w:cstheme="minorHAnsi"/>
        </w:rPr>
      </w:pPr>
    </w:p>
    <w:p w14:paraId="6446107C" w14:textId="5A36DE9D"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Ponudba mora vsebovati najmanj </w:t>
      </w:r>
      <w:r w:rsidR="0002641E" w:rsidRPr="00470CF0">
        <w:rPr>
          <w:rFonts w:asciiTheme="minorHAnsi" w:hAnsiTheme="minorHAnsi" w:cstheme="minorHAnsi"/>
        </w:rPr>
        <w:t xml:space="preserve">naslednje izpolnjene </w:t>
      </w:r>
      <w:r w:rsidRPr="00470CF0">
        <w:rPr>
          <w:rFonts w:asciiTheme="minorHAnsi" w:hAnsiTheme="minorHAnsi" w:cstheme="minorHAnsi"/>
        </w:rPr>
        <w:t>obrazce in dokumente:</w:t>
      </w:r>
    </w:p>
    <w:p w14:paraId="20593056" w14:textId="77777777" w:rsidR="00C832C2" w:rsidRPr="00470CF0" w:rsidRDefault="00C832C2" w:rsidP="008370BA">
      <w:pPr>
        <w:widowControl w:val="0"/>
        <w:autoSpaceDE w:val="0"/>
        <w:spacing w:line="266" w:lineRule="exact"/>
        <w:ind w:left="284"/>
        <w:jc w:val="both"/>
        <w:rPr>
          <w:rFonts w:asciiTheme="minorHAnsi" w:hAnsiTheme="minorHAnsi" w:cstheme="minorHAnsi"/>
        </w:rPr>
      </w:pPr>
    </w:p>
    <w:p w14:paraId="756F2C94" w14:textId="0F2EC2A2" w:rsidR="00E42415" w:rsidRDefault="008370BA" w:rsidP="008370BA">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 xml:space="preserve">Obrazec </w:t>
      </w:r>
      <w:r w:rsidR="006A2812" w:rsidRPr="004A7983">
        <w:rPr>
          <w:rFonts w:asciiTheme="minorHAnsi" w:hAnsiTheme="minorHAnsi" w:cstheme="minorHAnsi"/>
          <w:b/>
          <w:bCs/>
        </w:rPr>
        <w:t xml:space="preserve">ponudbeni </w:t>
      </w:r>
      <w:r w:rsidRPr="004A7983">
        <w:rPr>
          <w:rFonts w:asciiTheme="minorHAnsi" w:hAnsiTheme="minorHAnsi" w:cstheme="minorHAnsi"/>
          <w:b/>
          <w:bCs/>
        </w:rPr>
        <w:t xml:space="preserve">predračun </w:t>
      </w:r>
      <w:r w:rsidR="00E42415" w:rsidRPr="004A7983">
        <w:rPr>
          <w:rFonts w:asciiTheme="minorHAnsi" w:hAnsiTheme="minorHAnsi" w:cstheme="minorHAnsi"/>
          <w:b/>
          <w:bCs/>
        </w:rPr>
        <w:t>(OBR-1</w:t>
      </w:r>
      <w:r w:rsidR="00E42415">
        <w:rPr>
          <w:rFonts w:asciiTheme="minorHAnsi" w:hAnsiTheme="minorHAnsi" w:cstheme="minorHAnsi"/>
          <w:b/>
          <w:bCs/>
        </w:rPr>
        <w:t>)</w:t>
      </w:r>
      <w:r w:rsidR="0002641E">
        <w:rPr>
          <w:rFonts w:asciiTheme="minorHAnsi" w:hAnsiTheme="minorHAnsi" w:cstheme="minorHAnsi"/>
          <w:b/>
          <w:bCs/>
        </w:rPr>
        <w:t>;</w:t>
      </w:r>
    </w:p>
    <w:p w14:paraId="6EF35849" w14:textId="08451F3C" w:rsidR="008370BA" w:rsidRPr="004A7983" w:rsidRDefault="00E42415" w:rsidP="008370BA">
      <w:pPr>
        <w:widowControl w:val="0"/>
        <w:numPr>
          <w:ilvl w:val="0"/>
          <w:numId w:val="12"/>
        </w:numPr>
        <w:suppressAutoHyphens/>
        <w:autoSpaceDE w:val="0"/>
        <w:spacing w:line="360" w:lineRule="auto"/>
        <w:jc w:val="both"/>
        <w:rPr>
          <w:rFonts w:asciiTheme="minorHAnsi" w:hAnsiTheme="minorHAnsi" w:cstheme="minorHAnsi"/>
          <w:b/>
          <w:bCs/>
        </w:rPr>
      </w:pPr>
      <w:r>
        <w:rPr>
          <w:rFonts w:asciiTheme="minorHAnsi" w:hAnsiTheme="minorHAnsi" w:cstheme="minorHAnsi"/>
          <w:b/>
          <w:bCs/>
        </w:rPr>
        <w:t xml:space="preserve">Obrazec </w:t>
      </w:r>
      <w:r w:rsidR="008370BA" w:rsidRPr="004A7983">
        <w:rPr>
          <w:rFonts w:asciiTheme="minorHAnsi" w:hAnsiTheme="minorHAnsi" w:cstheme="minorHAnsi"/>
          <w:b/>
          <w:bCs/>
        </w:rPr>
        <w:t>ponudb</w:t>
      </w:r>
      <w:r>
        <w:rPr>
          <w:rFonts w:asciiTheme="minorHAnsi" w:hAnsiTheme="minorHAnsi" w:cstheme="minorHAnsi"/>
          <w:b/>
          <w:bCs/>
        </w:rPr>
        <w:t>e</w:t>
      </w:r>
      <w:r w:rsidR="008370BA" w:rsidRPr="004A7983">
        <w:rPr>
          <w:rFonts w:asciiTheme="minorHAnsi" w:hAnsiTheme="minorHAnsi" w:cstheme="minorHAnsi"/>
          <w:b/>
          <w:bCs/>
        </w:rPr>
        <w:t xml:space="preserve"> (PONUDBA);</w:t>
      </w:r>
    </w:p>
    <w:p w14:paraId="088ED04D" w14:textId="77777777" w:rsidR="008370BA" w:rsidRDefault="008370BA" w:rsidP="008370BA">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Obrazec podizvajalcev v ponudbi (OBR-3), če ponudnik nastopa s podizvajalci;</w:t>
      </w:r>
    </w:p>
    <w:p w14:paraId="4E501C77" w14:textId="2C4F67A6" w:rsidR="0002641E" w:rsidRPr="004A7983" w:rsidRDefault="0002641E" w:rsidP="008370BA">
      <w:pPr>
        <w:widowControl w:val="0"/>
        <w:numPr>
          <w:ilvl w:val="0"/>
          <w:numId w:val="12"/>
        </w:numPr>
        <w:suppressAutoHyphens/>
        <w:autoSpaceDE w:val="0"/>
        <w:spacing w:line="360" w:lineRule="auto"/>
        <w:jc w:val="both"/>
        <w:rPr>
          <w:rFonts w:asciiTheme="minorHAnsi" w:hAnsiTheme="minorHAnsi" w:cstheme="minorHAnsi"/>
          <w:b/>
          <w:bCs/>
        </w:rPr>
      </w:pPr>
      <w:r>
        <w:rPr>
          <w:rFonts w:asciiTheme="minorHAnsi" w:hAnsiTheme="minorHAnsi" w:cstheme="minorHAnsi"/>
          <w:b/>
          <w:bCs/>
        </w:rPr>
        <w:t>Obrazec pogodbe z izpolnjenimi podatki gospodarskega subjekta za sklop, za katerega se oddaja ponudba;</w:t>
      </w:r>
    </w:p>
    <w:p w14:paraId="25A85444" w14:textId="265E2CA0" w:rsidR="0002641E" w:rsidRPr="0002641E" w:rsidRDefault="00FC17F2" w:rsidP="0002641E">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 xml:space="preserve">Obrazec izjave o udeležbi fizičnih in pravnih oseb v lastništvu </w:t>
      </w:r>
      <w:r w:rsidR="00BB3A5A">
        <w:rPr>
          <w:rFonts w:asciiTheme="minorHAnsi" w:hAnsiTheme="minorHAnsi" w:cstheme="minorHAnsi"/>
          <w:b/>
          <w:bCs/>
        </w:rPr>
        <w:t>gospodarskega subjekta</w:t>
      </w:r>
      <w:r w:rsidRPr="004A7983">
        <w:rPr>
          <w:rFonts w:asciiTheme="minorHAnsi" w:hAnsiTheme="minorHAnsi" w:cstheme="minorHAnsi"/>
          <w:b/>
          <w:bCs/>
        </w:rPr>
        <w:t xml:space="preserve"> (OBR-11);</w:t>
      </w:r>
    </w:p>
    <w:p w14:paraId="686B12BF" w14:textId="016A3C1E" w:rsidR="0002641E" w:rsidRPr="0002641E" w:rsidRDefault="00857E20" w:rsidP="0002641E">
      <w:pPr>
        <w:widowControl w:val="0"/>
        <w:numPr>
          <w:ilvl w:val="0"/>
          <w:numId w:val="12"/>
        </w:numPr>
        <w:suppressAutoHyphens/>
        <w:autoSpaceDE w:val="0"/>
        <w:spacing w:line="360" w:lineRule="auto"/>
        <w:jc w:val="both"/>
        <w:rPr>
          <w:rFonts w:asciiTheme="minorHAnsi" w:hAnsiTheme="minorHAnsi" w:cstheme="minorHAnsi"/>
          <w:b/>
          <w:bCs/>
        </w:rPr>
      </w:pPr>
      <w:r w:rsidRPr="004A7983">
        <w:rPr>
          <w:rFonts w:asciiTheme="minorHAnsi" w:hAnsiTheme="minorHAnsi" w:cstheme="minorHAnsi"/>
          <w:b/>
          <w:bCs/>
        </w:rPr>
        <w:t>Obrazec izjave o neobstoju izključitvenih</w:t>
      </w:r>
      <w:r w:rsidR="006A458D">
        <w:rPr>
          <w:rFonts w:asciiTheme="minorHAnsi" w:hAnsiTheme="minorHAnsi" w:cstheme="minorHAnsi"/>
          <w:b/>
          <w:bCs/>
        </w:rPr>
        <w:t xml:space="preserve"> in drugih</w:t>
      </w:r>
      <w:r w:rsidRPr="004A7983">
        <w:rPr>
          <w:rFonts w:asciiTheme="minorHAnsi" w:hAnsiTheme="minorHAnsi" w:cstheme="minorHAnsi"/>
          <w:b/>
          <w:bCs/>
        </w:rPr>
        <w:t xml:space="preserve"> razlogov (OBR-12)</w:t>
      </w:r>
      <w:r w:rsidR="00935811">
        <w:rPr>
          <w:rFonts w:asciiTheme="minorHAnsi" w:hAnsiTheme="minorHAnsi" w:cstheme="minorHAnsi"/>
          <w:b/>
          <w:bCs/>
        </w:rPr>
        <w:t>.</w:t>
      </w:r>
    </w:p>
    <w:p w14:paraId="2671616C" w14:textId="0D0DF6CB" w:rsidR="000E60D3" w:rsidRDefault="000E60D3" w:rsidP="00AD7306">
      <w:pPr>
        <w:widowControl w:val="0"/>
        <w:numPr>
          <w:ilvl w:val="0"/>
          <w:numId w:val="12"/>
        </w:numPr>
        <w:suppressAutoHyphens/>
        <w:autoSpaceDE w:val="0"/>
        <w:spacing w:line="360" w:lineRule="auto"/>
        <w:jc w:val="both"/>
        <w:rPr>
          <w:rFonts w:asciiTheme="minorHAnsi" w:hAnsiTheme="minorHAnsi" w:cstheme="minorHAnsi"/>
          <w:b/>
          <w:bCs/>
        </w:rPr>
      </w:pPr>
      <w:r>
        <w:rPr>
          <w:rFonts w:asciiTheme="minorHAnsi" w:hAnsiTheme="minorHAnsi" w:cstheme="minorHAnsi"/>
          <w:b/>
          <w:bCs/>
        </w:rPr>
        <w:t>Tehnična dokumentacija ponujenega/ponujenih vozil/a.</w:t>
      </w:r>
    </w:p>
    <w:p w14:paraId="498036F5" w14:textId="77777777" w:rsidR="001F597F" w:rsidRDefault="001F597F" w:rsidP="008370BA">
      <w:pPr>
        <w:widowControl w:val="0"/>
        <w:autoSpaceDE w:val="0"/>
        <w:ind w:left="284"/>
        <w:jc w:val="both"/>
        <w:rPr>
          <w:rFonts w:asciiTheme="minorHAnsi" w:hAnsiTheme="minorHAnsi" w:cstheme="minorHAnsi"/>
          <w:b/>
          <w:bCs/>
        </w:rPr>
      </w:pPr>
    </w:p>
    <w:p w14:paraId="7ABCCAA4" w14:textId="20F30082" w:rsidR="008370BA" w:rsidRPr="00470CF0" w:rsidRDefault="000E6411" w:rsidP="000E6411">
      <w:pPr>
        <w:widowControl w:val="0"/>
        <w:autoSpaceDE w:val="0"/>
        <w:ind w:left="284"/>
        <w:jc w:val="both"/>
        <w:rPr>
          <w:rFonts w:asciiTheme="minorHAnsi" w:hAnsiTheme="minorHAnsi" w:cstheme="minorHAnsi"/>
        </w:rPr>
      </w:pPr>
      <w:r w:rsidRPr="00994D1B">
        <w:rPr>
          <w:rFonts w:asciiTheme="minorHAnsi" w:hAnsiTheme="minorHAnsi" w:cstheme="minorHAnsi"/>
        </w:rPr>
        <w:t>Ponudba mora vsebovati tudi ostala morebitna dokazila navedena v nadaljevanju te razpisne dokumentacije. Obrazci morajo biti v .</w:t>
      </w:r>
      <w:proofErr w:type="spellStart"/>
      <w:r w:rsidRPr="00994D1B">
        <w:rPr>
          <w:rFonts w:asciiTheme="minorHAnsi" w:hAnsiTheme="minorHAnsi" w:cstheme="minorHAnsi"/>
        </w:rPr>
        <w:t>pdf</w:t>
      </w:r>
      <w:proofErr w:type="spellEnd"/>
      <w:r w:rsidRPr="00994D1B">
        <w:rPr>
          <w:rFonts w:asciiTheme="minorHAnsi" w:hAnsiTheme="minorHAnsi" w:cstheme="minorHAnsi"/>
        </w:rPr>
        <w:t xml:space="preserve"> obliki ali drugem ustreznem formatu. </w:t>
      </w:r>
    </w:p>
    <w:p w14:paraId="37B6E825" w14:textId="77777777" w:rsidR="008370BA" w:rsidRPr="00470CF0" w:rsidRDefault="008370BA"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470CF0"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9" w:name="_Toc183001018"/>
      <w:r w:rsidRPr="00470CF0">
        <w:rPr>
          <w:rFonts w:asciiTheme="minorHAnsi" w:hAnsiTheme="minorHAnsi" w:cstheme="minorHAnsi"/>
          <w:sz w:val="24"/>
          <w:szCs w:val="24"/>
        </w:rPr>
        <w:lastRenderedPageBreak/>
        <w:t>1.7 Pogoji za priznanje sposobnosti</w:t>
      </w:r>
      <w:bookmarkEnd w:id="9"/>
      <w:r w:rsidRPr="00470CF0">
        <w:rPr>
          <w:rFonts w:asciiTheme="minorHAnsi" w:hAnsiTheme="minorHAnsi" w:cstheme="minorHAnsi"/>
          <w:sz w:val="24"/>
          <w:szCs w:val="24"/>
        </w:rPr>
        <w:t xml:space="preserve"> </w:t>
      </w:r>
    </w:p>
    <w:p w14:paraId="68993B21" w14:textId="77777777" w:rsidR="00231232" w:rsidRDefault="00231232" w:rsidP="008370BA">
      <w:pPr>
        <w:widowControl w:val="0"/>
        <w:autoSpaceDE w:val="0"/>
        <w:spacing w:line="306" w:lineRule="exact"/>
        <w:ind w:left="4986"/>
        <w:rPr>
          <w:rStyle w:val="Slog1"/>
          <w:rFonts w:asciiTheme="minorHAnsi" w:eastAsia="Calibri" w:hAnsiTheme="minorHAnsi" w:cstheme="minorHAnsi"/>
          <w:sz w:val="24"/>
          <w:szCs w:val="24"/>
        </w:rPr>
      </w:pPr>
    </w:p>
    <w:p w14:paraId="0A1BC6AE" w14:textId="5EF8D9D8" w:rsidR="008370BA" w:rsidRPr="000928FA" w:rsidRDefault="008370BA" w:rsidP="000928FA">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člen</w:t>
      </w:r>
    </w:p>
    <w:p w14:paraId="5F2A1491" w14:textId="77777777" w:rsidR="00231232" w:rsidRDefault="00231232" w:rsidP="008370BA">
      <w:pPr>
        <w:widowControl w:val="0"/>
        <w:spacing w:line="266" w:lineRule="exact"/>
        <w:ind w:firstLine="284"/>
        <w:jc w:val="both"/>
        <w:rPr>
          <w:rFonts w:asciiTheme="minorHAnsi" w:hAnsiTheme="minorHAnsi" w:cstheme="minorHAnsi"/>
          <w:b/>
        </w:rPr>
      </w:pPr>
    </w:p>
    <w:p w14:paraId="66A1AD7E" w14:textId="597E5906" w:rsidR="008370BA" w:rsidRPr="00470CF0" w:rsidRDefault="008370BA" w:rsidP="008370BA">
      <w:pPr>
        <w:widowControl w:val="0"/>
        <w:spacing w:line="266" w:lineRule="exact"/>
        <w:ind w:firstLine="284"/>
        <w:jc w:val="both"/>
        <w:rPr>
          <w:rFonts w:asciiTheme="minorHAnsi" w:hAnsiTheme="minorHAnsi" w:cstheme="minorHAnsi"/>
        </w:rPr>
      </w:pPr>
      <w:r w:rsidRPr="00470CF0">
        <w:rPr>
          <w:rFonts w:asciiTheme="minorHAnsi" w:hAnsiTheme="minorHAnsi" w:cstheme="minorHAnsi"/>
          <w:b/>
        </w:rPr>
        <w:t>RAZLOGI ZA IZKLJUČITEV</w:t>
      </w:r>
    </w:p>
    <w:p w14:paraId="6389A206" w14:textId="77777777" w:rsidR="008370BA" w:rsidRPr="00470CF0" w:rsidRDefault="008370BA" w:rsidP="008370BA">
      <w:pPr>
        <w:widowControl w:val="0"/>
        <w:spacing w:line="266" w:lineRule="exact"/>
        <w:jc w:val="both"/>
        <w:rPr>
          <w:rFonts w:asciiTheme="minorHAnsi" w:hAnsiTheme="minorHAnsi" w:cstheme="minorHAnsi"/>
        </w:rPr>
      </w:pPr>
    </w:p>
    <w:p w14:paraId="3219A58F"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1CF12F9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6BBADEF6" w14:textId="347D1048"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Neobstoj izključitvenih razlogov ponudnik dokazuje z izpolnjen</w:t>
      </w:r>
      <w:r w:rsidR="00857E20">
        <w:rPr>
          <w:rFonts w:asciiTheme="minorHAnsi" w:hAnsiTheme="minorHAnsi" w:cstheme="minorHAnsi"/>
        </w:rPr>
        <w:t>o izjavo o neobstoju izključitvenih razlogov (OBR-12).</w:t>
      </w:r>
    </w:p>
    <w:p w14:paraId="7B0864EC"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0C149EC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Neobstoj razlogov za izključitev morajo izkazati naslednji gospodarski subjekti: </w:t>
      </w:r>
    </w:p>
    <w:p w14:paraId="0E1B370C"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ponudnik; </w:t>
      </w:r>
    </w:p>
    <w:p w14:paraId="451B6E2C"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vsi partnerji v skupni ponudbi; </w:t>
      </w:r>
    </w:p>
    <w:p w14:paraId="485E6B45"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470CF0"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470CF0">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470CF0" w:rsidRDefault="008370BA" w:rsidP="008370BA">
      <w:pPr>
        <w:widowControl w:val="0"/>
        <w:suppressAutoHyphens/>
        <w:autoSpaceDE w:val="0"/>
        <w:spacing w:line="266" w:lineRule="exact"/>
        <w:ind w:left="1004"/>
        <w:jc w:val="both"/>
        <w:rPr>
          <w:rFonts w:asciiTheme="minorHAnsi" w:hAnsiTheme="minorHAnsi" w:cstheme="minorHAnsi"/>
        </w:rPr>
      </w:pPr>
    </w:p>
    <w:p w14:paraId="0FC1840D" w14:textId="2BA4DBFF"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Poleg tega je v </w:t>
      </w:r>
      <w:r w:rsidR="00857E20">
        <w:rPr>
          <w:rFonts w:asciiTheme="minorHAnsi" w:hAnsiTheme="minorHAnsi" w:cstheme="minorHAnsi"/>
        </w:rPr>
        <w:t>izjavi</w:t>
      </w:r>
      <w:r w:rsidRPr="00470CF0">
        <w:rPr>
          <w:rFonts w:asciiTheme="minorHAnsi" w:hAnsiTheme="minorHAnsi" w:cstheme="minorHAnsi"/>
        </w:rPr>
        <w:t xml:space="preserve"> naveden uradni organ ali tretja oseba, odgovorna za izdajo dokazil, vključuje pa tudi uradno izjavo o tem, da bo gospodarski subjekt na zahtevo in brez odlašanja sposoben predložiti ta dokazila. </w:t>
      </w:r>
    </w:p>
    <w:p w14:paraId="23C022F5" w14:textId="77777777" w:rsidR="008370BA" w:rsidRPr="00470CF0" w:rsidRDefault="008370BA" w:rsidP="008370BA">
      <w:pPr>
        <w:widowControl w:val="0"/>
        <w:spacing w:line="266" w:lineRule="exact"/>
        <w:jc w:val="both"/>
        <w:rPr>
          <w:rFonts w:asciiTheme="minorHAnsi" w:hAnsiTheme="minorHAnsi" w:cstheme="minorHAnsi"/>
        </w:rPr>
      </w:pPr>
    </w:p>
    <w:p w14:paraId="1D09E12E"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470CF0" w:rsidRDefault="008370BA" w:rsidP="008370BA">
      <w:pPr>
        <w:widowControl w:val="0"/>
        <w:spacing w:line="266" w:lineRule="exact"/>
        <w:ind w:left="567"/>
        <w:jc w:val="both"/>
        <w:rPr>
          <w:rFonts w:asciiTheme="minorHAnsi" w:hAnsiTheme="minorHAnsi" w:cstheme="minorHAnsi"/>
          <w:b/>
        </w:rPr>
      </w:pPr>
    </w:p>
    <w:p w14:paraId="52AC0C92"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2D6B27AA" w14:textId="77777777" w:rsidR="008370BA" w:rsidRPr="00470CF0" w:rsidRDefault="008370BA" w:rsidP="008370BA">
      <w:pPr>
        <w:widowControl w:val="0"/>
        <w:spacing w:line="266" w:lineRule="exact"/>
        <w:ind w:left="567"/>
        <w:jc w:val="both"/>
        <w:rPr>
          <w:rFonts w:asciiTheme="minorHAnsi" w:hAnsiTheme="minorHAnsi" w:cstheme="minorHAnsi"/>
        </w:rPr>
      </w:pPr>
    </w:p>
    <w:p w14:paraId="02DD6A72" w14:textId="3D872FD7" w:rsidR="008370BA" w:rsidRPr="00470CF0" w:rsidRDefault="008370BA" w:rsidP="008370BA">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00857E20" w:rsidRPr="00857E20">
        <w:rPr>
          <w:rFonts w:asciiTheme="minorHAnsi" w:hAnsiTheme="minorHAnsi" w:cstheme="minorHAnsi"/>
          <w:i/>
        </w:rPr>
        <w:t>izpolnjene izjave o neobstoju izključitvenih razlogov (OBR-12)</w:t>
      </w:r>
      <w:r w:rsidR="00857E20">
        <w:rPr>
          <w:rFonts w:asciiTheme="minorHAnsi" w:hAnsiTheme="minorHAnsi" w:cstheme="minorHAnsi"/>
          <w:i/>
        </w:rPr>
        <w:t>.</w:t>
      </w:r>
    </w:p>
    <w:p w14:paraId="26B16BD5" w14:textId="77777777" w:rsidR="00EB3856" w:rsidRPr="00470CF0" w:rsidRDefault="00EB3856" w:rsidP="008370BA">
      <w:pPr>
        <w:widowControl w:val="0"/>
        <w:spacing w:line="266" w:lineRule="exact"/>
        <w:ind w:left="567"/>
        <w:jc w:val="both"/>
        <w:rPr>
          <w:rFonts w:asciiTheme="minorHAnsi" w:hAnsiTheme="minorHAnsi" w:cstheme="minorHAnsi"/>
        </w:rPr>
      </w:pPr>
    </w:p>
    <w:p w14:paraId="7C530D0A" w14:textId="37FA0C4B" w:rsidR="008370BA" w:rsidRPr="00470CF0" w:rsidRDefault="008370BA" w:rsidP="00793355">
      <w:pPr>
        <w:widowControl w:val="0"/>
        <w:ind w:left="567"/>
        <w:jc w:val="both"/>
        <w:rPr>
          <w:rFonts w:asciiTheme="minorHAnsi" w:eastAsiaTheme="minorHAnsi" w:hAnsiTheme="minorHAnsi" w:cstheme="minorHAnsi"/>
          <w:i/>
        </w:rPr>
      </w:pPr>
      <w:r w:rsidRPr="00470CF0">
        <w:rPr>
          <w:rFonts w:asciiTheme="minorHAnsi" w:hAnsiTheme="minorHAnsi" w:cstheme="minorHAnsi"/>
          <w:i/>
        </w:rPr>
        <w:t xml:space="preserve">Naročnik si pridržuje pravico, da </w:t>
      </w:r>
      <w:r w:rsidR="000C25AA" w:rsidRPr="00470CF0">
        <w:rPr>
          <w:rFonts w:asciiTheme="minorHAnsi" w:hAnsiTheme="minorHAnsi" w:cstheme="minorHAnsi"/>
          <w:i/>
        </w:rPr>
        <w:t xml:space="preserve">naknadno izvede </w:t>
      </w:r>
      <w:r w:rsidR="00793355" w:rsidRPr="00470CF0">
        <w:rPr>
          <w:rFonts w:asciiTheme="minorHAnsi" w:hAnsiTheme="minorHAnsi" w:cstheme="minorHAnsi"/>
          <w:i/>
        </w:rPr>
        <w:t>preverjanje omenjenega pogoja v skladu s 77. členom ZJN-3.</w:t>
      </w:r>
    </w:p>
    <w:p w14:paraId="192834A4" w14:textId="77777777" w:rsidR="008370BA" w:rsidRPr="00470CF0" w:rsidRDefault="008370BA" w:rsidP="008370BA">
      <w:pPr>
        <w:widowControl w:val="0"/>
        <w:spacing w:line="266" w:lineRule="exact"/>
        <w:ind w:left="567"/>
        <w:jc w:val="both"/>
        <w:rPr>
          <w:rFonts w:asciiTheme="minorHAnsi" w:hAnsiTheme="minorHAnsi" w:cstheme="minorHAnsi"/>
          <w:i/>
        </w:rPr>
      </w:pPr>
    </w:p>
    <w:p w14:paraId="367842BB" w14:textId="64C50CF6"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6D52AB">
        <w:rPr>
          <w:rFonts w:asciiTheme="minorHAnsi" w:hAnsiTheme="minorHAnsi" w:cstheme="minorHAnsi"/>
          <w:b/>
        </w:rPr>
        <w:t>roka za oddajo ponudb</w:t>
      </w:r>
      <w:r w:rsidRPr="00470CF0">
        <w:rPr>
          <w:rFonts w:asciiTheme="minorHAnsi" w:hAnsiTheme="minorHAnsi" w:cstheme="minorHAnsi"/>
          <w:b/>
        </w:rPr>
        <w:t xml:space="preserve"> znaša 50 ali več EUR. </w:t>
      </w:r>
    </w:p>
    <w:p w14:paraId="3EA4E0E4" w14:textId="115017AE"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b/>
        </w:rPr>
        <w:t xml:space="preserve">Šteje se, da gospodarski subjekt ne izpolnjuje obveznosti iz te točke tudi, če na dan </w:t>
      </w:r>
      <w:r w:rsidR="00DD55E9">
        <w:rPr>
          <w:rFonts w:asciiTheme="minorHAnsi" w:hAnsiTheme="minorHAnsi" w:cstheme="minorHAnsi"/>
          <w:b/>
        </w:rPr>
        <w:t xml:space="preserve">roka za </w:t>
      </w:r>
      <w:r w:rsidRPr="00470CF0">
        <w:rPr>
          <w:rFonts w:asciiTheme="minorHAnsi" w:hAnsiTheme="minorHAnsi" w:cstheme="minorHAnsi"/>
          <w:b/>
        </w:rPr>
        <w:t>oddaj</w:t>
      </w:r>
      <w:r w:rsidR="00DD55E9">
        <w:rPr>
          <w:rFonts w:asciiTheme="minorHAnsi" w:hAnsiTheme="minorHAnsi" w:cstheme="minorHAnsi"/>
          <w:b/>
        </w:rPr>
        <w:t>o</w:t>
      </w:r>
      <w:r w:rsidRPr="00470CF0">
        <w:rPr>
          <w:rFonts w:asciiTheme="minorHAnsi" w:hAnsiTheme="minorHAnsi" w:cstheme="minorHAnsi"/>
          <w:b/>
        </w:rPr>
        <w:t xml:space="preserve"> ponudbe nima predloženih vseh obračunov davčnih odtegljajev za dohodke iz delovnega razmerja za obdobje zadnjih petih (5) let do dne </w:t>
      </w:r>
      <w:r w:rsidR="00DD55E9">
        <w:rPr>
          <w:rFonts w:asciiTheme="minorHAnsi" w:hAnsiTheme="minorHAnsi" w:cstheme="minorHAnsi"/>
          <w:b/>
        </w:rPr>
        <w:t xml:space="preserve">roka za </w:t>
      </w:r>
      <w:r w:rsidRPr="00470CF0">
        <w:rPr>
          <w:rFonts w:asciiTheme="minorHAnsi" w:hAnsiTheme="minorHAnsi" w:cstheme="minorHAnsi"/>
          <w:b/>
        </w:rPr>
        <w:t>oddaj</w:t>
      </w:r>
      <w:r w:rsidR="00DD55E9">
        <w:rPr>
          <w:rFonts w:asciiTheme="minorHAnsi" w:hAnsiTheme="minorHAnsi" w:cstheme="minorHAnsi"/>
          <w:b/>
        </w:rPr>
        <w:t>o</w:t>
      </w:r>
      <w:r w:rsidRPr="00470CF0">
        <w:rPr>
          <w:rFonts w:asciiTheme="minorHAnsi" w:hAnsiTheme="minorHAnsi" w:cstheme="minorHAnsi"/>
          <w:b/>
        </w:rPr>
        <w:t xml:space="preserve"> ponudbe.</w:t>
      </w:r>
    </w:p>
    <w:p w14:paraId="56546651" w14:textId="77777777" w:rsidR="008370BA" w:rsidRPr="00470CF0" w:rsidRDefault="008370BA" w:rsidP="008370BA">
      <w:pPr>
        <w:widowControl w:val="0"/>
        <w:spacing w:line="266" w:lineRule="exact"/>
        <w:ind w:left="567"/>
        <w:jc w:val="both"/>
        <w:rPr>
          <w:rFonts w:asciiTheme="minorHAnsi" w:hAnsiTheme="minorHAnsi" w:cstheme="minorHAnsi"/>
          <w:b/>
        </w:rPr>
      </w:pPr>
    </w:p>
    <w:p w14:paraId="7EE602F2"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590BEFBB" w14:textId="77777777" w:rsidR="008370BA" w:rsidRPr="00470CF0" w:rsidRDefault="008370BA" w:rsidP="008370BA">
      <w:pPr>
        <w:widowControl w:val="0"/>
        <w:spacing w:line="266" w:lineRule="exact"/>
        <w:ind w:left="567"/>
        <w:jc w:val="both"/>
        <w:rPr>
          <w:rFonts w:asciiTheme="minorHAnsi" w:hAnsiTheme="minorHAnsi" w:cstheme="minorHAnsi"/>
        </w:rPr>
      </w:pPr>
    </w:p>
    <w:p w14:paraId="1A149C14" w14:textId="3BEE8A09"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 potrdi izpolnjevanje tega pogoja s predložitvijo</w:t>
      </w:r>
      <w:r w:rsidR="00145D63">
        <w:rPr>
          <w:rFonts w:asciiTheme="minorHAnsi" w:hAnsiTheme="minorHAnsi" w:cstheme="minorHAnsi"/>
          <w:i/>
        </w:rPr>
        <w:t xml:space="preserve"> </w:t>
      </w:r>
      <w:r w:rsidRPr="00857E20">
        <w:rPr>
          <w:rFonts w:asciiTheme="minorHAnsi" w:hAnsiTheme="minorHAnsi" w:cstheme="minorHAnsi"/>
          <w:i/>
        </w:rPr>
        <w:t>izpolnjene izjave o neobstoju izključitvenih razlogov (OBR-12)</w:t>
      </w:r>
      <w:r>
        <w:rPr>
          <w:rFonts w:asciiTheme="minorHAnsi" w:hAnsiTheme="minorHAnsi" w:cstheme="minorHAnsi"/>
          <w:i/>
        </w:rPr>
        <w:t>.</w:t>
      </w:r>
    </w:p>
    <w:p w14:paraId="1470AD4B" w14:textId="77777777" w:rsidR="008370BA" w:rsidRPr="00470CF0" w:rsidRDefault="008370BA" w:rsidP="008370BA">
      <w:pPr>
        <w:widowControl w:val="0"/>
        <w:ind w:left="567"/>
        <w:jc w:val="both"/>
        <w:rPr>
          <w:rFonts w:asciiTheme="minorHAnsi" w:hAnsiTheme="minorHAnsi" w:cstheme="minorHAnsi"/>
          <w:i/>
        </w:rPr>
      </w:pPr>
    </w:p>
    <w:p w14:paraId="41B4E525" w14:textId="57789B5F"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Naročnik si pridržuje pravic</w:t>
      </w:r>
      <w:r w:rsidR="00B26602" w:rsidRPr="00470CF0">
        <w:rPr>
          <w:rFonts w:asciiTheme="minorHAnsi" w:hAnsiTheme="minorHAnsi" w:cstheme="minorHAnsi"/>
          <w:i/>
        </w:rPr>
        <w:t>o</w:t>
      </w:r>
      <w:r w:rsidRPr="00470CF0">
        <w:rPr>
          <w:rFonts w:asciiTheme="minorHAnsi" w:hAnsiTheme="minorHAnsi" w:cstheme="minorHAnsi"/>
          <w:i/>
        </w:rPr>
        <w:t>, da izpolnjevanje omenjenega pogoja preveri z aplikacijo e-Dosje oz. v uradnih registrih in evidencah.</w:t>
      </w:r>
    </w:p>
    <w:p w14:paraId="53C7A08B" w14:textId="77777777" w:rsidR="008370BA" w:rsidRPr="00470CF0" w:rsidRDefault="008370BA" w:rsidP="008370BA">
      <w:pPr>
        <w:widowControl w:val="0"/>
        <w:spacing w:line="266" w:lineRule="exact"/>
        <w:jc w:val="both"/>
        <w:rPr>
          <w:rFonts w:asciiTheme="minorHAnsi" w:hAnsiTheme="minorHAnsi" w:cstheme="minorHAnsi"/>
          <w:i/>
        </w:rPr>
      </w:pPr>
    </w:p>
    <w:p w14:paraId="2C66E81D"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470CF0" w:rsidRDefault="008370BA" w:rsidP="008370BA">
      <w:pPr>
        <w:widowControl w:val="0"/>
        <w:spacing w:line="266" w:lineRule="exact"/>
        <w:ind w:left="567"/>
        <w:jc w:val="both"/>
        <w:rPr>
          <w:rFonts w:asciiTheme="minorHAnsi" w:hAnsiTheme="minorHAnsi" w:cstheme="minorHAnsi"/>
          <w:b/>
        </w:rPr>
      </w:pPr>
    </w:p>
    <w:p w14:paraId="67AA56C9"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0CD0390A" w14:textId="77777777" w:rsidR="008370BA" w:rsidRPr="00470CF0" w:rsidRDefault="008370BA" w:rsidP="008370BA">
      <w:pPr>
        <w:widowControl w:val="0"/>
        <w:spacing w:line="266" w:lineRule="exact"/>
        <w:ind w:left="567"/>
        <w:jc w:val="both"/>
        <w:rPr>
          <w:rFonts w:asciiTheme="minorHAnsi" w:hAnsiTheme="minorHAnsi" w:cstheme="minorHAnsi"/>
        </w:rPr>
      </w:pPr>
    </w:p>
    <w:p w14:paraId="23B4603E" w14:textId="59CC1657"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Ponudnik/partner/podizvajalec potrdi izpolnjevanje tega pogoja s predložitvijo</w:t>
      </w:r>
      <w:r w:rsidR="00145D63">
        <w:rPr>
          <w:rFonts w:asciiTheme="minorHAnsi" w:hAnsiTheme="minorHAnsi" w:cstheme="minorHAnsi"/>
          <w:i/>
        </w:rPr>
        <w:t xml:space="preserve"> </w:t>
      </w:r>
      <w:r w:rsidRPr="00857E20">
        <w:rPr>
          <w:rFonts w:asciiTheme="minorHAnsi" w:hAnsiTheme="minorHAnsi" w:cstheme="minorHAnsi"/>
          <w:i/>
        </w:rPr>
        <w:t>izpolnjene izjave o neobstoju izključitvenih razlogov (OBR-12)</w:t>
      </w:r>
      <w:r>
        <w:rPr>
          <w:rFonts w:asciiTheme="minorHAnsi" w:hAnsiTheme="minorHAnsi" w:cstheme="minorHAnsi"/>
          <w:i/>
        </w:rPr>
        <w:t>.</w:t>
      </w:r>
    </w:p>
    <w:p w14:paraId="596082BC" w14:textId="77777777" w:rsidR="008370BA" w:rsidRPr="00470CF0" w:rsidRDefault="008370BA" w:rsidP="008370BA">
      <w:pPr>
        <w:widowControl w:val="0"/>
        <w:spacing w:line="266" w:lineRule="exact"/>
        <w:ind w:left="567"/>
        <w:jc w:val="both"/>
        <w:rPr>
          <w:rFonts w:asciiTheme="minorHAnsi" w:hAnsiTheme="minorHAnsi" w:cstheme="minorHAnsi"/>
        </w:rPr>
      </w:pPr>
    </w:p>
    <w:p w14:paraId="66844035" w14:textId="48ED7922"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i/>
        </w:rPr>
        <w:t>Naročnik si pridržuje pravico, da izpolnjevanje omenjenega pogoja preveri z aplikacijo e-Dosje oz. v uradnih registrih in evidencah.</w:t>
      </w:r>
    </w:p>
    <w:p w14:paraId="7AA03041" w14:textId="77777777" w:rsidR="008370BA" w:rsidRPr="00470CF0" w:rsidRDefault="008370BA" w:rsidP="008370BA">
      <w:pPr>
        <w:widowControl w:val="0"/>
        <w:spacing w:line="266" w:lineRule="exact"/>
        <w:ind w:left="567"/>
        <w:jc w:val="both"/>
        <w:rPr>
          <w:rFonts w:asciiTheme="minorHAnsi" w:hAnsiTheme="minorHAnsi" w:cstheme="minorHAnsi"/>
        </w:rPr>
      </w:pPr>
    </w:p>
    <w:p w14:paraId="6E68293E"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470CF0" w:rsidRDefault="008370BA" w:rsidP="008370BA">
      <w:pPr>
        <w:widowControl w:val="0"/>
        <w:spacing w:line="266" w:lineRule="exact"/>
        <w:ind w:left="567"/>
        <w:jc w:val="both"/>
        <w:rPr>
          <w:rFonts w:asciiTheme="minorHAnsi" w:hAnsiTheme="minorHAnsi" w:cstheme="minorHAnsi"/>
          <w:b/>
        </w:rPr>
      </w:pPr>
    </w:p>
    <w:p w14:paraId="6CA15774"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04A4FFF8" w14:textId="77777777" w:rsidR="008370BA" w:rsidRPr="00470CF0" w:rsidRDefault="008370BA" w:rsidP="008370BA">
      <w:pPr>
        <w:widowControl w:val="0"/>
        <w:spacing w:line="266" w:lineRule="exact"/>
        <w:ind w:left="567"/>
        <w:jc w:val="both"/>
        <w:rPr>
          <w:rFonts w:asciiTheme="minorHAnsi" w:hAnsiTheme="minorHAnsi" w:cstheme="minorHAnsi"/>
        </w:rPr>
      </w:pPr>
    </w:p>
    <w:p w14:paraId="59DCEE1C" w14:textId="0581ECD6"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izpolnjene izjave o neobstoju izključitvenih razlogov (OBR-12)</w:t>
      </w:r>
      <w:r>
        <w:rPr>
          <w:rFonts w:asciiTheme="minorHAnsi" w:hAnsiTheme="minorHAnsi" w:cstheme="minorHAnsi"/>
          <w:i/>
        </w:rPr>
        <w:t>.</w:t>
      </w:r>
    </w:p>
    <w:p w14:paraId="1AB7A8E2" w14:textId="77777777" w:rsidR="008370BA" w:rsidRPr="00470CF0" w:rsidRDefault="008370BA" w:rsidP="008370BA">
      <w:pPr>
        <w:widowControl w:val="0"/>
        <w:ind w:left="567"/>
        <w:jc w:val="both"/>
        <w:rPr>
          <w:rFonts w:asciiTheme="minorHAnsi" w:hAnsiTheme="minorHAnsi" w:cstheme="minorHAnsi"/>
          <w:i/>
        </w:rPr>
      </w:pPr>
    </w:p>
    <w:p w14:paraId="12D6B933" w14:textId="3DFD41D9"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Naročnik si pridržuje pravico, da izpolnjevanje omenjenega pogoja preveri z aplikacijo e-Dosje oz. v uradnih registrih in evidencah.</w:t>
      </w:r>
    </w:p>
    <w:p w14:paraId="528B9DDC" w14:textId="77777777" w:rsidR="008370BA" w:rsidRPr="00470CF0" w:rsidRDefault="008370BA" w:rsidP="008370BA">
      <w:pPr>
        <w:widowControl w:val="0"/>
        <w:ind w:left="567"/>
        <w:jc w:val="both"/>
        <w:rPr>
          <w:rFonts w:asciiTheme="minorHAnsi" w:hAnsiTheme="minorHAnsi" w:cstheme="minorHAnsi"/>
          <w:i/>
        </w:rPr>
      </w:pPr>
    </w:p>
    <w:p w14:paraId="1D8E6ECA" w14:textId="77777777" w:rsidR="001D18A2" w:rsidRPr="00333E16" w:rsidRDefault="001D18A2" w:rsidP="001D18A2">
      <w:pPr>
        <w:widowControl w:val="0"/>
        <w:spacing w:line="266" w:lineRule="exact"/>
        <w:ind w:left="567"/>
        <w:jc w:val="both"/>
        <w:rPr>
          <w:rFonts w:asciiTheme="minorHAnsi" w:hAnsiTheme="minorHAnsi" w:cstheme="minorHAnsi"/>
        </w:rPr>
      </w:pPr>
      <w:r w:rsidRPr="00333E16">
        <w:rPr>
          <w:rFonts w:asciiTheme="minorHAnsi" w:hAnsiTheme="minorHAnsi" w:cstheme="minorHAns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647C9D23" w14:textId="1BA52108" w:rsidR="00844EA9" w:rsidRDefault="00844EA9" w:rsidP="008370BA">
      <w:pPr>
        <w:widowControl w:val="0"/>
        <w:ind w:left="567"/>
        <w:jc w:val="both"/>
        <w:rPr>
          <w:rFonts w:asciiTheme="minorHAnsi" w:hAnsiTheme="minorHAnsi" w:cstheme="minorHAnsi"/>
        </w:rPr>
      </w:pPr>
    </w:p>
    <w:p w14:paraId="3F46D622" w14:textId="68105337" w:rsidR="00844EA9" w:rsidRPr="00543545" w:rsidRDefault="00844EA9" w:rsidP="00844EA9">
      <w:pPr>
        <w:widowControl w:val="0"/>
        <w:numPr>
          <w:ilvl w:val="0"/>
          <w:numId w:val="11"/>
        </w:numPr>
        <w:suppressAutoHyphens/>
        <w:spacing w:line="266" w:lineRule="exact"/>
        <w:ind w:left="567" w:hanging="283"/>
        <w:jc w:val="both"/>
        <w:rPr>
          <w:rFonts w:asciiTheme="minorHAnsi" w:hAnsiTheme="minorHAnsi" w:cstheme="minorHAnsi"/>
          <w:b/>
        </w:rPr>
      </w:pPr>
      <w:bookmarkStart w:id="10" w:name="_Hlk132717106"/>
      <w:r w:rsidRPr="00543545">
        <w:rPr>
          <w:rFonts w:asciiTheme="minorHAnsi" w:hAnsiTheme="minorHAnsi" w:cstheme="minorHAnsi"/>
          <w:b/>
        </w:rPr>
        <w:t xml:space="preserve">Če je </w:t>
      </w:r>
      <w:r w:rsidR="000E6411">
        <w:rPr>
          <w:rFonts w:asciiTheme="minorHAnsi" w:hAnsiTheme="minorHAnsi" w:cstheme="minorHAnsi"/>
          <w:b/>
        </w:rPr>
        <w:t>gospodarski subjekt</w:t>
      </w:r>
      <w:r w:rsidRPr="00543545">
        <w:rPr>
          <w:rFonts w:asciiTheme="minorHAnsi" w:hAnsiTheme="minorHAnsi" w:cstheme="minorHAnsi"/>
          <w:b/>
        </w:rPr>
        <w:t>:</w:t>
      </w:r>
    </w:p>
    <w:p w14:paraId="1B91A1F5" w14:textId="77777777" w:rsidR="00844EA9" w:rsidRPr="00543545" w:rsidRDefault="00844EA9" w:rsidP="00844EA9">
      <w:pPr>
        <w:widowControl w:val="0"/>
        <w:spacing w:line="266" w:lineRule="exact"/>
        <w:ind w:left="567"/>
        <w:jc w:val="both"/>
        <w:rPr>
          <w:rFonts w:asciiTheme="minorHAnsi" w:hAnsiTheme="minorHAnsi" w:cstheme="minorHAnsi"/>
          <w:b/>
        </w:rPr>
      </w:pPr>
    </w:p>
    <w:p w14:paraId="3CFEF20C"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r w:rsidRPr="00543545">
        <w:rPr>
          <w:rFonts w:asciiTheme="minorHAnsi" w:eastAsiaTheme="minorHAnsi" w:hAnsiTheme="minorHAnsi" w:cstheme="minorHAnsi"/>
          <w:lang w:eastAsia="en-US"/>
        </w:rPr>
        <w:t>-</w:t>
      </w:r>
      <w:r w:rsidRPr="00543545">
        <w:rPr>
          <w:rFonts w:asciiTheme="minorHAnsi" w:eastAsiaTheme="minorHAnsi" w:hAnsiTheme="minorHAnsi" w:cstheme="minorHAnsi"/>
          <w:lang w:eastAsia="en-US"/>
        </w:rPr>
        <w:tab/>
        <w:t>ruski državljan ali fizična ali pravna oseba, subjekt ali organ s sedežem v Rusiji;</w:t>
      </w:r>
    </w:p>
    <w:p w14:paraId="1B98791F"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r w:rsidRPr="00543545">
        <w:rPr>
          <w:rFonts w:asciiTheme="minorHAnsi" w:eastAsiaTheme="minorHAnsi" w:hAnsiTheme="minorHAnsi" w:cstheme="minorHAnsi"/>
          <w:lang w:eastAsia="en-US"/>
        </w:rPr>
        <w:t>-</w:t>
      </w:r>
      <w:r w:rsidRPr="00543545">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436B6E08"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r w:rsidRPr="00543545">
        <w:rPr>
          <w:rFonts w:asciiTheme="minorHAnsi" w:eastAsiaTheme="minorHAnsi" w:hAnsiTheme="minorHAnsi" w:cstheme="minorHAnsi"/>
          <w:lang w:eastAsia="en-US"/>
        </w:rPr>
        <w:t>-</w:t>
      </w:r>
      <w:r w:rsidRPr="00543545">
        <w:rPr>
          <w:rFonts w:asciiTheme="minorHAnsi" w:eastAsiaTheme="minorHAnsi" w:hAnsiTheme="minorHAnsi" w:cstheme="minorHAnsi"/>
          <w:lang w:eastAsia="en-US"/>
        </w:rPr>
        <w:tab/>
        <w:t>fizična ali pravna oseba, subjekt ali organ, ki delujejo v imenu ali po navodilih subjekta iz prejšnjih dveh alinej.</w:t>
      </w:r>
    </w:p>
    <w:p w14:paraId="0B690599" w14:textId="77777777" w:rsidR="00844EA9" w:rsidRPr="00543545" w:rsidRDefault="00844EA9" w:rsidP="00844EA9">
      <w:pPr>
        <w:autoSpaceDE w:val="0"/>
        <w:autoSpaceDN w:val="0"/>
        <w:adjustRightInd w:val="0"/>
        <w:ind w:left="851" w:hanging="284"/>
        <w:jc w:val="both"/>
        <w:rPr>
          <w:rFonts w:asciiTheme="minorHAnsi" w:eastAsiaTheme="minorHAnsi" w:hAnsiTheme="minorHAnsi" w:cstheme="minorHAnsi"/>
          <w:lang w:eastAsia="en-US"/>
        </w:rPr>
      </w:pPr>
    </w:p>
    <w:p w14:paraId="57086625" w14:textId="77777777" w:rsidR="00844EA9" w:rsidRPr="00543545" w:rsidRDefault="00844EA9" w:rsidP="00844EA9">
      <w:pPr>
        <w:widowControl w:val="0"/>
        <w:spacing w:line="266" w:lineRule="exact"/>
        <w:ind w:left="567"/>
        <w:jc w:val="both"/>
        <w:rPr>
          <w:rFonts w:asciiTheme="minorHAnsi" w:hAnsiTheme="minorHAnsi" w:cstheme="minorHAnsi"/>
        </w:rPr>
      </w:pPr>
      <w:r w:rsidRPr="00543545">
        <w:rPr>
          <w:rFonts w:asciiTheme="minorHAnsi" w:hAnsiTheme="minorHAnsi" w:cstheme="minorHAnsi"/>
        </w:rPr>
        <w:t xml:space="preserve">Navedeno velja vključno za podizvajalce, dobavitelje ali subjekte, katerih zmogljivost se uporablja v smislu direktiv 2014/23/EU, 2014/24/EU, 2014/25/EU in 2009/81/ES, če </w:t>
      </w:r>
      <w:r w:rsidRPr="00543545">
        <w:rPr>
          <w:rFonts w:asciiTheme="minorHAnsi" w:hAnsiTheme="minorHAnsi" w:cstheme="minorHAnsi"/>
        </w:rPr>
        <w:lastRenderedPageBreak/>
        <w:t>predstavljajo več kot 10 odstotkov vrednosti naročil</w:t>
      </w:r>
      <w:r w:rsidRPr="00543545">
        <w:rPr>
          <w:rFonts w:asciiTheme="minorHAnsi" w:hAnsiTheme="minorHAnsi" w:cstheme="minorHAnsi"/>
          <w:vertAlign w:val="superscript"/>
        </w:rPr>
        <w:footnoteReference w:id="3"/>
      </w:r>
    </w:p>
    <w:p w14:paraId="78436FAE" w14:textId="77777777" w:rsidR="00844EA9" w:rsidRPr="00543545" w:rsidRDefault="00844EA9" w:rsidP="00844EA9">
      <w:pPr>
        <w:widowControl w:val="0"/>
        <w:spacing w:line="266" w:lineRule="exact"/>
        <w:ind w:left="567"/>
        <w:jc w:val="both"/>
        <w:rPr>
          <w:rFonts w:asciiTheme="minorHAnsi" w:hAnsiTheme="minorHAnsi" w:cstheme="minorHAnsi"/>
        </w:rPr>
      </w:pPr>
    </w:p>
    <w:p w14:paraId="0BA77BDF" w14:textId="4BE226F4" w:rsidR="00857E20" w:rsidRPr="00470CF0" w:rsidRDefault="00857E20" w:rsidP="00857E20">
      <w:pPr>
        <w:widowControl w:val="0"/>
        <w:spacing w:line="266" w:lineRule="exact"/>
        <w:ind w:left="567"/>
        <w:jc w:val="both"/>
        <w:rPr>
          <w:rFonts w:asciiTheme="minorHAnsi" w:hAnsiTheme="minorHAnsi" w:cstheme="minorHAnsi"/>
          <w:i/>
        </w:rPr>
      </w:pPr>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izpolnjene izjave o neobstoju izključitvenih razlogov (OBR-12)</w:t>
      </w:r>
      <w:r>
        <w:rPr>
          <w:rFonts w:asciiTheme="minorHAnsi" w:hAnsiTheme="minorHAnsi" w:cstheme="minorHAnsi"/>
          <w:i/>
        </w:rPr>
        <w:t>.</w:t>
      </w:r>
    </w:p>
    <w:bookmarkEnd w:id="10"/>
    <w:p w14:paraId="6C69F8C9" w14:textId="77777777" w:rsidR="00592843" w:rsidRPr="00470CF0" w:rsidRDefault="00592843" w:rsidP="008370BA">
      <w:pPr>
        <w:widowControl w:val="0"/>
        <w:spacing w:line="266" w:lineRule="exact"/>
        <w:jc w:val="both"/>
        <w:rPr>
          <w:rFonts w:asciiTheme="minorHAnsi" w:hAnsiTheme="minorHAnsi" w:cstheme="minorHAnsi"/>
          <w:i/>
        </w:rPr>
      </w:pPr>
    </w:p>
    <w:p w14:paraId="7DA908E0"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b/>
        </w:rPr>
        <w:t>USTREZNOST ZA OPRAVLJANJE POKLICNE DEJAVNOSTI</w:t>
      </w:r>
    </w:p>
    <w:p w14:paraId="58C68018" w14:textId="77777777" w:rsidR="008370BA" w:rsidRPr="00470CF0" w:rsidRDefault="008370BA" w:rsidP="008370BA">
      <w:pPr>
        <w:widowControl w:val="0"/>
        <w:spacing w:line="266" w:lineRule="exact"/>
        <w:ind w:left="567"/>
        <w:jc w:val="both"/>
        <w:rPr>
          <w:rFonts w:asciiTheme="minorHAnsi" w:hAnsiTheme="minorHAnsi" w:cstheme="minorHAnsi"/>
          <w:b/>
        </w:rPr>
      </w:pPr>
    </w:p>
    <w:p w14:paraId="522D0956" w14:textId="77777777"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Gospodarski subjekt je registriran za opravljanje dejavnosti, ki je predmet tega javnega naročila</w:t>
      </w:r>
    </w:p>
    <w:p w14:paraId="24CC024F" w14:textId="77777777" w:rsidR="008370BA" w:rsidRPr="00470CF0" w:rsidRDefault="008370BA" w:rsidP="008370BA">
      <w:pPr>
        <w:widowControl w:val="0"/>
        <w:spacing w:line="266" w:lineRule="exact"/>
        <w:ind w:left="567"/>
        <w:jc w:val="both"/>
        <w:rPr>
          <w:rFonts w:asciiTheme="minorHAnsi" w:hAnsiTheme="minorHAnsi" w:cstheme="minorHAnsi"/>
          <w:b/>
        </w:rPr>
      </w:pPr>
    </w:p>
    <w:p w14:paraId="418150EA"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Seznam poklicnih ali poslovnih registrov v državah članicah Evropske unije določa Priloga XI Direktive 2014/24/EU.</w:t>
      </w:r>
    </w:p>
    <w:p w14:paraId="2CFD9E9F"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8BAFAF4" w14:textId="77777777"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470CF0" w:rsidRDefault="008370BA" w:rsidP="008370BA">
      <w:pPr>
        <w:widowControl w:val="0"/>
        <w:spacing w:line="266" w:lineRule="exact"/>
        <w:ind w:left="567"/>
        <w:jc w:val="both"/>
        <w:rPr>
          <w:rFonts w:asciiTheme="minorHAnsi" w:hAnsiTheme="minorHAnsi" w:cstheme="minorHAnsi"/>
        </w:rPr>
      </w:pPr>
    </w:p>
    <w:p w14:paraId="3347C95E" w14:textId="76B679CF" w:rsidR="00857E20" w:rsidRPr="00470CF0" w:rsidRDefault="00857E20" w:rsidP="00857E20">
      <w:pPr>
        <w:widowControl w:val="0"/>
        <w:spacing w:line="266" w:lineRule="exact"/>
        <w:ind w:left="567"/>
        <w:jc w:val="both"/>
        <w:rPr>
          <w:rFonts w:asciiTheme="minorHAnsi" w:hAnsiTheme="minorHAnsi" w:cstheme="minorHAnsi"/>
          <w:i/>
        </w:rPr>
      </w:pPr>
      <w:bookmarkStart w:id="11" w:name="_Hlk132717123"/>
      <w:r w:rsidRPr="00470CF0">
        <w:rPr>
          <w:rFonts w:asciiTheme="minorHAnsi" w:hAnsiTheme="minorHAnsi" w:cstheme="minorHAnsi"/>
          <w:i/>
        </w:rPr>
        <w:t xml:space="preserve">Ponudnik/partner/podizvajalec potrdi izpolnjevanje tega pogoja s predložitvijo </w:t>
      </w:r>
      <w:r w:rsidRPr="00857E20">
        <w:rPr>
          <w:rFonts w:asciiTheme="minorHAnsi" w:hAnsiTheme="minorHAnsi" w:cstheme="minorHAnsi"/>
          <w:i/>
        </w:rPr>
        <w:t>izpolnjene izjave o neobstoju izključitvenih razlogov (OBR-12)</w:t>
      </w:r>
      <w:r>
        <w:rPr>
          <w:rFonts w:asciiTheme="minorHAnsi" w:hAnsiTheme="minorHAnsi" w:cstheme="minorHAnsi"/>
          <w:i/>
        </w:rPr>
        <w:t>.</w:t>
      </w:r>
    </w:p>
    <w:bookmarkEnd w:id="11"/>
    <w:p w14:paraId="1BFFDAE6" w14:textId="77777777" w:rsidR="008370BA" w:rsidRPr="00470CF0" w:rsidRDefault="008370BA" w:rsidP="008370BA">
      <w:pPr>
        <w:widowControl w:val="0"/>
        <w:spacing w:line="266" w:lineRule="exact"/>
        <w:ind w:left="567"/>
        <w:jc w:val="both"/>
        <w:rPr>
          <w:rFonts w:asciiTheme="minorHAnsi" w:hAnsiTheme="minorHAnsi" w:cstheme="minorHAnsi"/>
          <w:i/>
        </w:rPr>
      </w:pPr>
    </w:p>
    <w:p w14:paraId="417D7D06" w14:textId="77777777"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470CF0" w:rsidRDefault="008370BA" w:rsidP="008370BA">
      <w:pPr>
        <w:widowControl w:val="0"/>
        <w:ind w:left="567"/>
        <w:jc w:val="both"/>
        <w:rPr>
          <w:rFonts w:asciiTheme="minorHAnsi" w:hAnsiTheme="minorHAnsi" w:cstheme="minorHAnsi"/>
          <w:i/>
        </w:rPr>
      </w:pPr>
    </w:p>
    <w:p w14:paraId="4F5C1F78" w14:textId="77777777" w:rsidR="008370BA" w:rsidRPr="00470CF0" w:rsidRDefault="008370BA" w:rsidP="008370BA">
      <w:pPr>
        <w:pStyle w:val="Default"/>
        <w:ind w:left="567"/>
        <w:jc w:val="both"/>
        <w:rPr>
          <w:rFonts w:asciiTheme="minorHAnsi" w:hAnsiTheme="minorHAnsi" w:cstheme="minorHAnsi"/>
          <w:color w:val="auto"/>
        </w:rPr>
      </w:pPr>
      <w:r w:rsidRPr="00470CF0">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1C301357" w14:textId="77777777" w:rsidR="008370BA" w:rsidRPr="00470CF0" w:rsidRDefault="008370BA" w:rsidP="008370BA">
      <w:pPr>
        <w:widowControl w:val="0"/>
        <w:spacing w:line="266" w:lineRule="exact"/>
        <w:ind w:left="567"/>
        <w:jc w:val="both"/>
        <w:rPr>
          <w:rFonts w:asciiTheme="minorHAnsi" w:hAnsiTheme="minorHAnsi" w:cstheme="minorHAnsi"/>
          <w:i/>
        </w:rPr>
      </w:pPr>
    </w:p>
    <w:p w14:paraId="7B62B4C9" w14:textId="7B255FA6" w:rsidR="008370BA" w:rsidRPr="00470CF0" w:rsidRDefault="008370BA" w:rsidP="008370BA">
      <w:pPr>
        <w:widowControl w:val="0"/>
        <w:spacing w:line="266" w:lineRule="exact"/>
        <w:ind w:left="567"/>
        <w:jc w:val="both"/>
        <w:rPr>
          <w:rFonts w:asciiTheme="minorHAnsi" w:hAnsiTheme="minorHAnsi" w:cstheme="minorHAnsi"/>
        </w:rPr>
      </w:pPr>
      <w:r w:rsidRPr="00470CF0">
        <w:rPr>
          <w:rFonts w:asciiTheme="minorHAnsi" w:hAnsiTheme="minorHAnsi" w:cstheme="minorHAnsi"/>
          <w:b/>
        </w:rPr>
        <w:t>EKONOMSKI IN FINANČNI POLOŽAJ</w:t>
      </w:r>
    </w:p>
    <w:p w14:paraId="14BE8E77" w14:textId="77777777" w:rsidR="008370BA" w:rsidRPr="00470CF0" w:rsidRDefault="008370BA" w:rsidP="008370BA">
      <w:pPr>
        <w:widowControl w:val="0"/>
        <w:spacing w:line="266" w:lineRule="exact"/>
        <w:ind w:left="567"/>
        <w:jc w:val="both"/>
        <w:rPr>
          <w:rFonts w:asciiTheme="minorHAnsi" w:hAnsiTheme="minorHAnsi" w:cstheme="minorHAnsi"/>
          <w:b/>
        </w:rPr>
      </w:pPr>
    </w:p>
    <w:p w14:paraId="6D6C200D" w14:textId="5D3E5960" w:rsidR="008370BA" w:rsidRPr="00470CF0"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470CF0">
        <w:rPr>
          <w:rFonts w:asciiTheme="minorHAnsi" w:hAnsiTheme="minorHAnsi" w:cstheme="minorHAnsi"/>
          <w:b/>
        </w:rPr>
        <w:t>Gospodarski subjekt v zadnjih šestih mesecih ni imel blokiranih transakcijskih računov pri bankah.</w:t>
      </w:r>
    </w:p>
    <w:p w14:paraId="77D3E0C8" w14:textId="77777777" w:rsidR="008370BA" w:rsidRPr="00470CF0" w:rsidRDefault="008370BA" w:rsidP="00BC4BC8">
      <w:pPr>
        <w:widowControl w:val="0"/>
        <w:spacing w:line="266" w:lineRule="exact"/>
        <w:jc w:val="both"/>
        <w:rPr>
          <w:rFonts w:asciiTheme="minorHAnsi" w:hAnsiTheme="minorHAnsi" w:cstheme="minorHAnsi"/>
        </w:rPr>
      </w:pPr>
    </w:p>
    <w:p w14:paraId="1663581D" w14:textId="658CFB07" w:rsidR="008370BA" w:rsidRPr="00470CF0" w:rsidRDefault="00BC4BC8" w:rsidP="00857E20">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00857E20" w:rsidRPr="00470CF0">
        <w:rPr>
          <w:rFonts w:asciiTheme="minorHAnsi" w:hAnsiTheme="minorHAnsi" w:cstheme="minorHAnsi"/>
          <w:i/>
        </w:rPr>
        <w:t xml:space="preserve"> potrdi izpolnjevanje tega pogoja s predložitvijo </w:t>
      </w:r>
      <w:r w:rsidR="00857E20" w:rsidRPr="00857E20">
        <w:rPr>
          <w:rFonts w:asciiTheme="minorHAnsi" w:hAnsiTheme="minorHAnsi" w:cstheme="minorHAnsi"/>
          <w:i/>
        </w:rPr>
        <w:t>izpolnjene izjave o neobstoju izključitvenih razlogov (OBR-12)</w:t>
      </w:r>
      <w:r w:rsidR="00857E20">
        <w:rPr>
          <w:rFonts w:asciiTheme="minorHAnsi" w:hAnsiTheme="minorHAnsi" w:cstheme="minorHAnsi"/>
          <w:i/>
        </w:rPr>
        <w:t>.</w:t>
      </w:r>
    </w:p>
    <w:p w14:paraId="7C3802F5" w14:textId="77777777" w:rsidR="008370BA" w:rsidRPr="00470CF0" w:rsidRDefault="008370BA" w:rsidP="008370BA">
      <w:pPr>
        <w:widowControl w:val="0"/>
        <w:ind w:left="567"/>
        <w:jc w:val="both"/>
        <w:rPr>
          <w:rFonts w:asciiTheme="minorHAnsi" w:hAnsiTheme="minorHAnsi" w:cstheme="minorHAnsi"/>
          <w:i/>
        </w:rPr>
      </w:pPr>
    </w:p>
    <w:p w14:paraId="0BD67A93" w14:textId="7D2E7100" w:rsidR="008370BA" w:rsidRPr="00470CF0" w:rsidRDefault="008370BA" w:rsidP="008370BA">
      <w:pPr>
        <w:widowControl w:val="0"/>
        <w:ind w:left="567"/>
        <w:jc w:val="both"/>
        <w:rPr>
          <w:rFonts w:asciiTheme="minorHAnsi" w:hAnsiTheme="minorHAnsi" w:cstheme="minorHAnsi"/>
          <w:i/>
        </w:rPr>
      </w:pPr>
      <w:r w:rsidRPr="00470CF0">
        <w:rPr>
          <w:rFonts w:asciiTheme="minorHAnsi" w:hAnsiTheme="minorHAnsi" w:cstheme="minorHAnsi"/>
          <w:i/>
        </w:rPr>
        <w:t xml:space="preserve">Naročnik si pridržuje pravico, da od </w:t>
      </w:r>
      <w:r w:rsidR="00D85945" w:rsidRPr="00470CF0">
        <w:rPr>
          <w:rFonts w:asciiTheme="minorHAnsi" w:hAnsiTheme="minorHAnsi" w:cstheme="minorHAnsi"/>
          <w:i/>
        </w:rPr>
        <w:t>gospodarskega subjekta</w:t>
      </w:r>
      <w:r w:rsidRPr="00470CF0">
        <w:rPr>
          <w:rFonts w:asciiTheme="minorHAnsi" w:hAnsiTheme="minorHAnsi" w:cstheme="minorHAnsi"/>
          <w:i/>
        </w:rPr>
        <w:t xml:space="preserve"> naknadno zahteva predložitev </w:t>
      </w:r>
      <w:r w:rsidRPr="00470CF0">
        <w:rPr>
          <w:rFonts w:asciiTheme="minorHAnsi" w:hAnsiTheme="minorHAnsi" w:cstheme="minorHAnsi"/>
          <w:b/>
          <w:i/>
        </w:rPr>
        <w:t xml:space="preserve">BON-1 </w:t>
      </w:r>
      <w:r w:rsidRPr="00470CF0">
        <w:rPr>
          <w:rFonts w:asciiTheme="minorHAnsi" w:hAnsiTheme="minorHAnsi" w:cstheme="minorHAnsi"/>
          <w:i/>
        </w:rPr>
        <w:t>ali</w:t>
      </w:r>
      <w:r w:rsidRPr="00470CF0">
        <w:rPr>
          <w:rFonts w:asciiTheme="minorHAnsi" w:hAnsiTheme="minorHAnsi" w:cstheme="minorHAnsi"/>
          <w:b/>
          <w:i/>
        </w:rPr>
        <w:t xml:space="preserve"> BON-2 obraz</w:t>
      </w:r>
      <w:r w:rsidR="00FB64ED" w:rsidRPr="00470CF0">
        <w:rPr>
          <w:rFonts w:asciiTheme="minorHAnsi" w:hAnsiTheme="minorHAnsi" w:cstheme="minorHAnsi"/>
          <w:b/>
          <w:i/>
        </w:rPr>
        <w:t>ca</w:t>
      </w:r>
      <w:r w:rsidRPr="00470CF0">
        <w:rPr>
          <w:rFonts w:asciiTheme="minorHAnsi" w:hAnsiTheme="minorHAnsi" w:cstheme="minorHAnsi"/>
          <w:i/>
        </w:rPr>
        <w:t xml:space="preserve">, ki </w:t>
      </w:r>
      <w:r w:rsidR="00AA79F9">
        <w:rPr>
          <w:rFonts w:asciiTheme="minorHAnsi" w:hAnsiTheme="minorHAnsi" w:cstheme="minorHAnsi"/>
          <w:i/>
        </w:rPr>
        <w:t xml:space="preserve">je </w:t>
      </w:r>
      <w:r w:rsidR="005C6E69">
        <w:rPr>
          <w:rFonts w:asciiTheme="minorHAnsi" w:hAnsiTheme="minorHAnsi" w:cstheme="minorHAnsi"/>
          <w:i/>
        </w:rPr>
        <w:t>izdan</w:t>
      </w:r>
      <w:r w:rsidRPr="00470CF0">
        <w:rPr>
          <w:rFonts w:asciiTheme="minorHAnsi" w:hAnsiTheme="minorHAnsi" w:cstheme="minorHAnsi"/>
          <w:i/>
        </w:rPr>
        <w:t xml:space="preserve"> </w:t>
      </w:r>
      <w:r w:rsidR="00AA79F9">
        <w:rPr>
          <w:rFonts w:asciiTheme="minorHAnsi" w:hAnsiTheme="minorHAnsi" w:cstheme="minorHAnsi"/>
          <w:i/>
        </w:rPr>
        <w:t xml:space="preserve">najkasneje </w:t>
      </w:r>
      <w:r w:rsidRPr="00470CF0">
        <w:rPr>
          <w:rFonts w:asciiTheme="minorHAnsi" w:hAnsiTheme="minorHAnsi" w:cstheme="minorHAnsi"/>
          <w:i/>
        </w:rPr>
        <w:t xml:space="preserve">60 dni </w:t>
      </w:r>
      <w:r w:rsidR="005C6E69">
        <w:rPr>
          <w:rFonts w:asciiTheme="minorHAnsi" w:hAnsiTheme="minorHAnsi" w:cstheme="minorHAnsi"/>
          <w:i/>
        </w:rPr>
        <w:t>pred ali po roku</w:t>
      </w:r>
      <w:r w:rsidRPr="00470CF0">
        <w:rPr>
          <w:rFonts w:asciiTheme="minorHAnsi" w:hAnsiTheme="minorHAnsi" w:cstheme="minorHAnsi"/>
          <w:i/>
        </w:rPr>
        <w:t xml:space="preserve"> za oddajo ponudb in iz katerega je razvidno, da gospodarski subjekt v zadnjih šestih mesecih ni imel blokiranih transakcijskih računov oz. </w:t>
      </w:r>
      <w:r w:rsidRPr="00470CF0">
        <w:rPr>
          <w:rFonts w:asciiTheme="minorHAnsi" w:hAnsiTheme="minorHAnsi" w:cstheme="minorHAnsi"/>
          <w:b/>
          <w:i/>
        </w:rPr>
        <w:t>potrdila vseh bank</w:t>
      </w:r>
      <w:r w:rsidRPr="00470CF0">
        <w:rPr>
          <w:rFonts w:asciiTheme="minorHAnsi" w:hAnsiTheme="minorHAnsi" w:cstheme="minorHAnsi"/>
          <w:i/>
        </w:rPr>
        <w:t xml:space="preserve">, ki vodijo TRR gospodarskega subjekta, ki </w:t>
      </w:r>
      <w:r w:rsidR="00AA79F9">
        <w:rPr>
          <w:rFonts w:asciiTheme="minorHAnsi" w:hAnsiTheme="minorHAnsi" w:cstheme="minorHAnsi"/>
          <w:i/>
        </w:rPr>
        <w:t>so</w:t>
      </w:r>
      <w:r w:rsidR="000920A2">
        <w:rPr>
          <w:rFonts w:asciiTheme="minorHAnsi" w:hAnsiTheme="minorHAnsi" w:cstheme="minorHAnsi"/>
          <w:i/>
        </w:rPr>
        <w:t xml:space="preserve"> izdana</w:t>
      </w:r>
      <w:r w:rsidR="000920A2" w:rsidRPr="00470CF0">
        <w:rPr>
          <w:rFonts w:asciiTheme="minorHAnsi" w:hAnsiTheme="minorHAnsi" w:cstheme="minorHAnsi"/>
          <w:i/>
        </w:rPr>
        <w:t xml:space="preserve"> </w:t>
      </w:r>
      <w:r w:rsidR="00AA79F9">
        <w:rPr>
          <w:rFonts w:asciiTheme="minorHAnsi" w:hAnsiTheme="minorHAnsi" w:cstheme="minorHAnsi"/>
          <w:i/>
        </w:rPr>
        <w:t xml:space="preserve">najkasneje </w:t>
      </w:r>
      <w:r w:rsidR="000920A2" w:rsidRPr="00470CF0">
        <w:rPr>
          <w:rFonts w:asciiTheme="minorHAnsi" w:hAnsiTheme="minorHAnsi" w:cstheme="minorHAnsi"/>
          <w:i/>
        </w:rPr>
        <w:t xml:space="preserve">60 dni </w:t>
      </w:r>
      <w:r w:rsidR="000920A2">
        <w:rPr>
          <w:rFonts w:asciiTheme="minorHAnsi" w:hAnsiTheme="minorHAnsi" w:cstheme="minorHAnsi"/>
          <w:i/>
        </w:rPr>
        <w:t>pred ali po roku</w:t>
      </w:r>
      <w:r w:rsidR="000920A2" w:rsidRPr="00470CF0">
        <w:rPr>
          <w:rFonts w:asciiTheme="minorHAnsi" w:hAnsiTheme="minorHAnsi" w:cstheme="minorHAnsi"/>
          <w:i/>
        </w:rPr>
        <w:t xml:space="preserve"> za oddajo ponudb </w:t>
      </w:r>
      <w:r w:rsidRPr="00470CF0">
        <w:rPr>
          <w:rFonts w:asciiTheme="minorHAnsi" w:hAnsiTheme="minorHAnsi" w:cstheme="minorHAnsi"/>
          <w:i/>
        </w:rPr>
        <w:t>in iz katerih je razvidno, da gospodarski subjekt v zadnjih šestih mesecih ni imel blokiranih transakcijskih računov.</w:t>
      </w:r>
    </w:p>
    <w:p w14:paraId="17A8720B" w14:textId="77777777" w:rsidR="008370BA" w:rsidRPr="00470CF0" w:rsidRDefault="008370BA" w:rsidP="008370BA">
      <w:pPr>
        <w:widowControl w:val="0"/>
        <w:spacing w:line="266" w:lineRule="exact"/>
        <w:jc w:val="both"/>
        <w:rPr>
          <w:rFonts w:asciiTheme="minorHAnsi" w:hAnsiTheme="minorHAnsi" w:cstheme="minorHAnsi"/>
          <w:i/>
        </w:rPr>
      </w:pPr>
    </w:p>
    <w:p w14:paraId="7DF479FE" w14:textId="77777777" w:rsidR="008370BA" w:rsidRPr="00470CF0" w:rsidRDefault="008370BA" w:rsidP="0009443E">
      <w:pPr>
        <w:widowControl w:val="0"/>
        <w:spacing w:line="266" w:lineRule="exact"/>
        <w:jc w:val="both"/>
        <w:rPr>
          <w:rFonts w:asciiTheme="minorHAnsi" w:hAnsiTheme="minorHAnsi" w:cstheme="minorHAnsi"/>
        </w:rPr>
      </w:pPr>
    </w:p>
    <w:p w14:paraId="26F911FE" w14:textId="77777777" w:rsidR="008370BA" w:rsidRPr="007B3FDF" w:rsidRDefault="008370BA" w:rsidP="008370BA">
      <w:pPr>
        <w:widowControl w:val="0"/>
        <w:spacing w:line="266" w:lineRule="exact"/>
        <w:ind w:left="567"/>
        <w:jc w:val="both"/>
        <w:rPr>
          <w:rFonts w:asciiTheme="minorHAnsi" w:hAnsiTheme="minorHAnsi" w:cstheme="minorHAnsi"/>
          <w:b/>
        </w:rPr>
      </w:pPr>
      <w:r w:rsidRPr="007B3FDF">
        <w:rPr>
          <w:rFonts w:asciiTheme="minorHAnsi" w:hAnsiTheme="minorHAnsi" w:cstheme="minorHAnsi"/>
          <w:b/>
        </w:rPr>
        <w:lastRenderedPageBreak/>
        <w:t>OSTALO</w:t>
      </w:r>
    </w:p>
    <w:p w14:paraId="3C33F58C" w14:textId="77777777" w:rsidR="008370BA" w:rsidRPr="00470CF0" w:rsidRDefault="008370BA" w:rsidP="008370BA">
      <w:pPr>
        <w:widowControl w:val="0"/>
        <w:spacing w:line="266" w:lineRule="exact"/>
        <w:ind w:left="567"/>
        <w:jc w:val="both"/>
        <w:rPr>
          <w:rFonts w:asciiTheme="minorHAnsi" w:hAnsiTheme="minorHAnsi" w:cstheme="minorHAnsi"/>
        </w:rPr>
      </w:pPr>
    </w:p>
    <w:p w14:paraId="5F553C01" w14:textId="77777777" w:rsidR="00503D06" w:rsidRPr="00994D1B" w:rsidRDefault="00503D06" w:rsidP="00503D06">
      <w:pPr>
        <w:widowControl w:val="0"/>
        <w:spacing w:line="266" w:lineRule="exact"/>
        <w:jc w:val="both"/>
        <w:rPr>
          <w:rFonts w:asciiTheme="minorHAnsi" w:hAnsiTheme="minorHAnsi" w:cstheme="minorHAnsi"/>
          <w:i/>
        </w:rPr>
      </w:pPr>
    </w:p>
    <w:p w14:paraId="63EBE9B9" w14:textId="77777777" w:rsidR="00503D06" w:rsidRPr="00994D1B" w:rsidRDefault="00503D06" w:rsidP="00503D06">
      <w:pPr>
        <w:widowControl w:val="0"/>
        <w:numPr>
          <w:ilvl w:val="0"/>
          <w:numId w:val="11"/>
        </w:numPr>
        <w:tabs>
          <w:tab w:val="clear" w:pos="-502"/>
        </w:tabs>
        <w:spacing w:line="266" w:lineRule="exact"/>
        <w:ind w:left="720"/>
        <w:jc w:val="both"/>
        <w:rPr>
          <w:rFonts w:asciiTheme="minorHAnsi" w:hAnsiTheme="minorHAnsi" w:cstheme="minorHAnsi"/>
          <w:b/>
        </w:rPr>
      </w:pPr>
      <w:r w:rsidRPr="00994D1B">
        <w:rPr>
          <w:rFonts w:asciiTheme="minorHAnsi" w:hAnsiTheme="minorHAnsi" w:cstheme="minorHAnsi"/>
          <w:b/>
        </w:rPr>
        <w:t>Naročniki v zadnji treh (3) letih od objave tega javnega naročila zoper gospodarske subjekte niso upravičeno vlagali reklamacij glede kakovosti storitev in/ali dobavljenega blaga, kakovosti, pravočasnosti in zanesljivosti dobav in storitev ter nespoštovanja drugih pogodbenih obveznosti.</w:t>
      </w:r>
    </w:p>
    <w:p w14:paraId="6C72459B" w14:textId="77777777" w:rsidR="00503D06" w:rsidRPr="00994D1B" w:rsidRDefault="00503D06" w:rsidP="00503D06">
      <w:pPr>
        <w:widowControl w:val="0"/>
        <w:ind w:left="567"/>
        <w:jc w:val="both"/>
        <w:rPr>
          <w:rFonts w:asciiTheme="minorHAnsi" w:hAnsiTheme="minorHAnsi" w:cstheme="minorHAnsi"/>
          <w:i/>
        </w:rPr>
      </w:pPr>
    </w:p>
    <w:p w14:paraId="76E53E9F" w14:textId="77777777" w:rsidR="00503D06" w:rsidRPr="00994D1B" w:rsidRDefault="00503D06" w:rsidP="00503D06">
      <w:pPr>
        <w:widowControl w:val="0"/>
        <w:spacing w:line="266" w:lineRule="exact"/>
        <w:ind w:left="567"/>
        <w:jc w:val="both"/>
        <w:rPr>
          <w:rFonts w:asciiTheme="minorHAnsi" w:hAnsiTheme="minorHAnsi" w:cstheme="minorHAnsi"/>
          <w:i/>
        </w:rPr>
      </w:pPr>
      <w:r w:rsidRPr="00994D1B">
        <w:rPr>
          <w:rFonts w:asciiTheme="minorHAnsi" w:hAnsiTheme="minorHAnsi" w:cstheme="minorHAnsi"/>
          <w:i/>
        </w:rPr>
        <w:t>Ponudnik/partner/podizvajalec potrdi izpolnjevanje tega pogoja s predložitvijo z izpolnjene izjave o neobstoju izključitvenih razlogov (OBR-12).</w:t>
      </w:r>
    </w:p>
    <w:p w14:paraId="53A04894" w14:textId="77777777" w:rsidR="00503D06" w:rsidRPr="00994D1B" w:rsidRDefault="00503D06" w:rsidP="00503D06">
      <w:pPr>
        <w:widowControl w:val="0"/>
        <w:ind w:left="567"/>
        <w:jc w:val="both"/>
        <w:rPr>
          <w:rFonts w:asciiTheme="minorHAnsi" w:hAnsiTheme="minorHAnsi" w:cstheme="minorHAnsi"/>
          <w:i/>
        </w:rPr>
      </w:pPr>
    </w:p>
    <w:p w14:paraId="470D487B" w14:textId="77777777" w:rsidR="00503D06" w:rsidRPr="00994D1B" w:rsidRDefault="00503D06" w:rsidP="00503D06">
      <w:pPr>
        <w:widowControl w:val="0"/>
        <w:ind w:left="567"/>
        <w:jc w:val="both"/>
        <w:rPr>
          <w:rFonts w:asciiTheme="minorHAnsi" w:hAnsiTheme="minorHAnsi" w:cstheme="minorHAnsi"/>
        </w:rPr>
      </w:pPr>
      <w:r w:rsidRPr="00994D1B">
        <w:rPr>
          <w:rFonts w:asciiTheme="minorHAnsi" w:hAnsiTheme="minorHAnsi" w:cstheme="minorHAnsi"/>
        </w:rPr>
        <w:t>V kolikor naročnik razpolaga z dokazili o nespoštovanju zgoraj naštetih pogodbenih obveznosti, lahko ponudnika izloči iz postopka ocenjevanja prejetih ponudb.</w:t>
      </w:r>
    </w:p>
    <w:p w14:paraId="63A2740B" w14:textId="77777777" w:rsidR="00503D06" w:rsidRPr="00994D1B" w:rsidRDefault="00503D06" w:rsidP="00503D06">
      <w:pPr>
        <w:widowControl w:val="0"/>
        <w:spacing w:line="266" w:lineRule="exact"/>
        <w:jc w:val="both"/>
        <w:rPr>
          <w:rFonts w:asciiTheme="minorHAnsi" w:hAnsiTheme="minorHAnsi" w:cstheme="minorHAnsi"/>
        </w:rPr>
      </w:pPr>
    </w:p>
    <w:p w14:paraId="6A4AB045" w14:textId="77777777" w:rsidR="00503D06" w:rsidRPr="00994D1B" w:rsidRDefault="00503D06" w:rsidP="00503D06">
      <w:pPr>
        <w:widowControl w:val="0"/>
        <w:numPr>
          <w:ilvl w:val="0"/>
          <w:numId w:val="11"/>
        </w:numPr>
        <w:tabs>
          <w:tab w:val="clear" w:pos="-502"/>
        </w:tabs>
        <w:spacing w:line="266" w:lineRule="exact"/>
        <w:ind w:left="720"/>
        <w:jc w:val="both"/>
        <w:rPr>
          <w:rFonts w:asciiTheme="minorHAnsi" w:hAnsiTheme="minorHAnsi" w:cstheme="minorHAnsi"/>
          <w:b/>
        </w:rPr>
      </w:pPr>
      <w:r w:rsidRPr="00994D1B">
        <w:rPr>
          <w:rFonts w:asciiTheme="minorHAnsi" w:hAnsiTheme="minorHAnsi" w:cstheme="minorHAnsi"/>
          <w:b/>
        </w:rPr>
        <w:t>Gospodarski subjekt z oddajo ponudbe soglaša, da do naročnika predmetnega razpisa ne bo uveljavljal nobenega odškodninskega zahtevka, če se pred sklepanjem pogodbe prekliče že objavljeno javno naročilo, če ne bo izbran kot najugodnejši ponudnik oziroma, da v primeru ustavitve postopka, zavrnitve vseh ponudb ali odstopa od izvedbe javnega naročila ne bo zahteval povrnitve nobenih stroškov, ki jih je imel s pripravo ponudbene dokumentacije.</w:t>
      </w:r>
    </w:p>
    <w:p w14:paraId="4E5944F2" w14:textId="77777777" w:rsidR="00503D06" w:rsidRPr="00994D1B" w:rsidRDefault="00503D06" w:rsidP="00503D06">
      <w:pPr>
        <w:widowControl w:val="0"/>
        <w:spacing w:line="266" w:lineRule="exact"/>
        <w:ind w:left="567"/>
        <w:jc w:val="both"/>
        <w:rPr>
          <w:rFonts w:asciiTheme="minorHAnsi" w:hAnsiTheme="minorHAnsi" w:cstheme="minorHAnsi"/>
        </w:rPr>
      </w:pPr>
    </w:p>
    <w:p w14:paraId="51B6D7BF" w14:textId="77777777" w:rsidR="00503D06" w:rsidRPr="00994D1B" w:rsidRDefault="00503D06" w:rsidP="00503D06">
      <w:pPr>
        <w:widowControl w:val="0"/>
        <w:spacing w:line="266" w:lineRule="exact"/>
        <w:ind w:left="567"/>
        <w:jc w:val="both"/>
        <w:rPr>
          <w:rFonts w:asciiTheme="minorHAnsi" w:hAnsiTheme="minorHAnsi" w:cstheme="minorHAnsi"/>
          <w:i/>
        </w:rPr>
      </w:pPr>
      <w:r w:rsidRPr="00994D1B">
        <w:rPr>
          <w:rFonts w:asciiTheme="minorHAnsi" w:hAnsiTheme="minorHAnsi" w:cstheme="minorHAnsi"/>
          <w:i/>
        </w:rPr>
        <w:t>Ponudnik/partner/podizvajalec potrdi izpolnjevanje tega pogoja z izpolnjeno izjavo o neobstoju izključitvenih razlogov (OBR-12).</w:t>
      </w:r>
    </w:p>
    <w:p w14:paraId="6E7FA070" w14:textId="77777777" w:rsidR="00503D06" w:rsidRPr="00994D1B" w:rsidRDefault="00503D06" w:rsidP="00503D06">
      <w:pPr>
        <w:widowControl w:val="0"/>
        <w:spacing w:line="266" w:lineRule="exact"/>
        <w:ind w:left="567"/>
        <w:jc w:val="both"/>
        <w:rPr>
          <w:rFonts w:asciiTheme="minorHAnsi" w:hAnsiTheme="minorHAnsi" w:cstheme="minorHAnsi"/>
          <w:i/>
        </w:rPr>
      </w:pPr>
    </w:p>
    <w:p w14:paraId="313AD1AA" w14:textId="51CA842F" w:rsidR="00503D06" w:rsidRPr="001A4A1A" w:rsidRDefault="00503D06" w:rsidP="00503D06">
      <w:pPr>
        <w:widowControl w:val="0"/>
        <w:numPr>
          <w:ilvl w:val="0"/>
          <w:numId w:val="11"/>
        </w:numPr>
        <w:tabs>
          <w:tab w:val="clear" w:pos="-502"/>
        </w:tabs>
        <w:spacing w:line="266" w:lineRule="exact"/>
        <w:ind w:left="720"/>
        <w:jc w:val="both"/>
        <w:rPr>
          <w:rFonts w:asciiTheme="minorHAnsi" w:hAnsiTheme="minorHAnsi" w:cstheme="minorHAnsi"/>
          <w:b/>
        </w:rPr>
      </w:pPr>
      <w:r w:rsidRPr="00994D1B">
        <w:rPr>
          <w:rFonts w:asciiTheme="minorHAnsi" w:hAnsiTheme="minorHAnsi" w:cstheme="minorHAnsi"/>
          <w:b/>
        </w:rPr>
        <w:t>Gospodarski subjekt v celoti sprejema pogoje javnega razpisa, pogoje predmetne razpisne dokumentacije in njenih sestavnih delov, pod katerimi daje svojo ponudbo ter soglaša, da bodo ti pogoji v celoti sestavni del pogodbe.</w:t>
      </w:r>
      <w:r>
        <w:rPr>
          <w:rFonts w:asciiTheme="minorHAnsi" w:hAnsiTheme="minorHAnsi" w:cstheme="minorHAnsi"/>
          <w:b/>
        </w:rPr>
        <w:t xml:space="preserve"> </w:t>
      </w:r>
      <w:r w:rsidRPr="001A4A1A">
        <w:rPr>
          <w:rFonts w:asciiTheme="minorHAnsi" w:hAnsiTheme="minorHAnsi" w:cstheme="minorHAnsi"/>
          <w:b/>
        </w:rPr>
        <w:t xml:space="preserve">Gospodarski subjekt prav tako v </w:t>
      </w:r>
      <w:bookmarkStart w:id="12" w:name="_Hlk53656694"/>
      <w:r w:rsidRPr="001A4A1A">
        <w:rPr>
          <w:rFonts w:asciiTheme="minorHAnsi" w:hAnsiTheme="minorHAnsi" w:cstheme="minorHAnsi"/>
          <w:b/>
        </w:rPr>
        <w:t>celoti soglaša z vzorcem pogodbe</w:t>
      </w:r>
      <w:r w:rsidR="0004549E">
        <w:rPr>
          <w:rFonts w:asciiTheme="minorHAnsi" w:hAnsiTheme="minorHAnsi" w:cstheme="minorHAnsi"/>
          <w:b/>
        </w:rPr>
        <w:t xml:space="preserve"> za posamezni sklop za katerega oddaja ponudbo.</w:t>
      </w:r>
      <w:r w:rsidRPr="001A4A1A">
        <w:rPr>
          <w:rFonts w:asciiTheme="minorHAnsi" w:hAnsiTheme="minorHAnsi" w:cstheme="minorHAnsi"/>
          <w:b/>
        </w:rPr>
        <w:t xml:space="preserve"> (OBR-5).</w:t>
      </w:r>
    </w:p>
    <w:bookmarkEnd w:id="12"/>
    <w:p w14:paraId="388A2CAB" w14:textId="77777777" w:rsidR="00503D06" w:rsidRPr="00994D1B" w:rsidRDefault="00503D06" w:rsidP="00503D06">
      <w:pPr>
        <w:widowControl w:val="0"/>
        <w:suppressAutoHyphens/>
        <w:spacing w:line="266" w:lineRule="exact"/>
        <w:jc w:val="both"/>
        <w:rPr>
          <w:rFonts w:asciiTheme="minorHAnsi" w:hAnsiTheme="minorHAnsi" w:cstheme="minorHAnsi"/>
        </w:rPr>
      </w:pPr>
    </w:p>
    <w:p w14:paraId="27E061A8" w14:textId="77777777" w:rsidR="00503D06" w:rsidRPr="00994D1B" w:rsidRDefault="00503D06" w:rsidP="00503D06">
      <w:pPr>
        <w:widowControl w:val="0"/>
        <w:spacing w:line="266" w:lineRule="exact"/>
        <w:ind w:left="567"/>
        <w:jc w:val="both"/>
        <w:rPr>
          <w:rFonts w:asciiTheme="minorHAnsi" w:hAnsiTheme="minorHAnsi" w:cstheme="minorHAnsi"/>
          <w:i/>
        </w:rPr>
      </w:pPr>
      <w:r w:rsidRPr="00994D1B">
        <w:rPr>
          <w:rFonts w:asciiTheme="minorHAnsi" w:hAnsiTheme="minorHAnsi" w:cstheme="minorHAnsi"/>
          <w:i/>
        </w:rPr>
        <w:t>Ponudnik/partner/podizvajalec potrdi izpolnjevanje tega pogoja z izpolnjeno izjavo o neobstoju izključitvenih razlogov (OBR-12).</w:t>
      </w:r>
    </w:p>
    <w:p w14:paraId="660F3316" w14:textId="77777777" w:rsidR="00503D06" w:rsidRPr="00994D1B" w:rsidRDefault="00503D06" w:rsidP="00503D06">
      <w:pPr>
        <w:widowControl w:val="0"/>
        <w:spacing w:line="266" w:lineRule="exact"/>
        <w:jc w:val="both"/>
        <w:rPr>
          <w:rFonts w:asciiTheme="minorHAnsi" w:hAnsiTheme="minorHAnsi" w:cstheme="minorHAnsi"/>
          <w:b/>
          <w:i/>
        </w:rPr>
      </w:pPr>
    </w:p>
    <w:p w14:paraId="7027B0A6" w14:textId="57A27138" w:rsidR="00503D06" w:rsidRPr="00994D1B" w:rsidRDefault="00503D06" w:rsidP="00503D06">
      <w:pPr>
        <w:widowControl w:val="0"/>
        <w:numPr>
          <w:ilvl w:val="0"/>
          <w:numId w:val="11"/>
        </w:numPr>
        <w:tabs>
          <w:tab w:val="clear" w:pos="-502"/>
        </w:tabs>
        <w:spacing w:line="266" w:lineRule="exact"/>
        <w:ind w:left="720"/>
        <w:jc w:val="both"/>
        <w:rPr>
          <w:rFonts w:asciiTheme="minorHAnsi" w:hAnsiTheme="minorHAnsi" w:cstheme="minorHAnsi"/>
          <w:b/>
        </w:rPr>
      </w:pPr>
      <w:r w:rsidRPr="00994D1B">
        <w:rPr>
          <w:rFonts w:asciiTheme="minorHAnsi" w:hAnsiTheme="minorHAnsi" w:cstheme="minorHAnsi"/>
          <w:b/>
        </w:rPr>
        <w:t xml:space="preserve">Gospodarski subjekt bo predložil izjavo o udeležbi fizičnih in pravnih oseb v lastništvu </w:t>
      </w:r>
      <w:r w:rsidR="002C5DF6">
        <w:rPr>
          <w:rFonts w:asciiTheme="minorHAnsi" w:hAnsiTheme="minorHAnsi" w:cstheme="minorHAnsi"/>
          <w:b/>
        </w:rPr>
        <w:t>gospodarskega subjekta</w:t>
      </w:r>
      <w:r w:rsidRPr="00994D1B">
        <w:rPr>
          <w:rFonts w:asciiTheme="minorHAnsi" w:hAnsiTheme="minorHAnsi" w:cstheme="minorHAnsi"/>
          <w:b/>
        </w:rPr>
        <w:t xml:space="preserve"> ter izjavo v skladu s 14. in 35. členom Zakona o integriteti in preprečevanju korupcije (Uradni list RS, št. 69/11-uradno prečiščeno besedilo, 158/20, 3/22- </w:t>
      </w:r>
      <w:proofErr w:type="spellStart"/>
      <w:r w:rsidRPr="00994D1B">
        <w:rPr>
          <w:rFonts w:asciiTheme="minorHAnsi" w:hAnsiTheme="minorHAnsi" w:cstheme="minorHAnsi"/>
          <w:b/>
        </w:rPr>
        <w:t>ZDeb</w:t>
      </w:r>
      <w:proofErr w:type="spellEnd"/>
      <w:r w:rsidRPr="00994D1B">
        <w:rPr>
          <w:rFonts w:asciiTheme="minorHAnsi" w:hAnsiTheme="minorHAnsi" w:cstheme="minorHAnsi"/>
          <w:b/>
        </w:rPr>
        <w:t xml:space="preserve"> in 16/23- </w:t>
      </w:r>
      <w:proofErr w:type="spellStart"/>
      <w:r w:rsidRPr="00994D1B">
        <w:rPr>
          <w:rFonts w:asciiTheme="minorHAnsi" w:hAnsiTheme="minorHAnsi" w:cstheme="minorHAnsi"/>
          <w:b/>
        </w:rPr>
        <w:t>ZZPri</w:t>
      </w:r>
      <w:proofErr w:type="spellEnd"/>
      <w:r w:rsidRPr="00994D1B">
        <w:rPr>
          <w:rFonts w:asciiTheme="minorHAnsi" w:hAnsiTheme="minorHAnsi" w:cstheme="minorHAnsi"/>
          <w:b/>
        </w:rPr>
        <w:t>).</w:t>
      </w:r>
    </w:p>
    <w:p w14:paraId="3DB0D275" w14:textId="77777777" w:rsidR="00503D06" w:rsidRPr="00994D1B" w:rsidRDefault="00503D06" w:rsidP="00503D06">
      <w:pPr>
        <w:widowControl w:val="0"/>
        <w:ind w:left="567"/>
        <w:jc w:val="both"/>
        <w:rPr>
          <w:rFonts w:asciiTheme="minorHAnsi" w:hAnsiTheme="minorHAnsi" w:cstheme="minorHAnsi"/>
          <w:b/>
        </w:rPr>
      </w:pPr>
    </w:p>
    <w:p w14:paraId="4386999C" w14:textId="7DF20CE5" w:rsidR="00503D06" w:rsidRPr="00994D1B" w:rsidRDefault="00503D06" w:rsidP="00503D06">
      <w:pPr>
        <w:widowControl w:val="0"/>
        <w:spacing w:line="266" w:lineRule="exact"/>
        <w:ind w:left="567"/>
        <w:jc w:val="both"/>
        <w:rPr>
          <w:rFonts w:asciiTheme="minorHAnsi" w:hAnsiTheme="minorHAnsi" w:cstheme="minorHAnsi"/>
          <w:i/>
        </w:rPr>
      </w:pPr>
      <w:r w:rsidRPr="00994D1B">
        <w:rPr>
          <w:rFonts w:asciiTheme="minorHAnsi" w:hAnsiTheme="minorHAnsi" w:cstheme="minorHAnsi"/>
          <w:i/>
        </w:rPr>
        <w:t>Ponudnik/partner/podizvajalec predloži izpolnjeno izjavo o udeležbi fizičnih in pravnih oseb v lastništvu ponudnika na predloženem obrazcu (OBR-11)</w:t>
      </w:r>
      <w:r>
        <w:rPr>
          <w:rFonts w:asciiTheme="minorHAnsi" w:hAnsiTheme="minorHAnsi" w:cstheme="minorHAnsi"/>
          <w:i/>
        </w:rPr>
        <w:t>, ki jo po potrebi lahko</w:t>
      </w:r>
      <w:r w:rsidR="00501302">
        <w:rPr>
          <w:rFonts w:asciiTheme="minorHAnsi" w:hAnsiTheme="minorHAnsi" w:cstheme="minorHAnsi"/>
          <w:i/>
        </w:rPr>
        <w:t xml:space="preserve"> predloži v več izvodih ali</w:t>
      </w:r>
      <w:r>
        <w:rPr>
          <w:rFonts w:asciiTheme="minorHAnsi" w:hAnsiTheme="minorHAnsi" w:cstheme="minorHAnsi"/>
          <w:i/>
        </w:rPr>
        <w:t xml:space="preserve"> dopolni z lastno izjavo.</w:t>
      </w:r>
    </w:p>
    <w:p w14:paraId="1DBFDDF9" w14:textId="77777777" w:rsidR="00503D06" w:rsidRPr="00994D1B" w:rsidRDefault="00503D06" w:rsidP="00503D06">
      <w:pPr>
        <w:widowControl w:val="0"/>
        <w:suppressAutoHyphens/>
        <w:spacing w:line="266" w:lineRule="exact"/>
        <w:ind w:left="567"/>
        <w:jc w:val="both"/>
        <w:rPr>
          <w:rFonts w:asciiTheme="minorHAnsi" w:hAnsiTheme="minorHAnsi" w:cstheme="minorHAnsi"/>
          <w:i/>
        </w:rPr>
      </w:pPr>
    </w:p>
    <w:p w14:paraId="64B36D4D" w14:textId="77777777" w:rsidR="00503D06" w:rsidRPr="00994D1B" w:rsidRDefault="00503D06" w:rsidP="00503D06">
      <w:pPr>
        <w:widowControl w:val="0"/>
        <w:numPr>
          <w:ilvl w:val="0"/>
          <w:numId w:val="11"/>
        </w:numPr>
        <w:tabs>
          <w:tab w:val="clear" w:pos="-502"/>
        </w:tabs>
        <w:spacing w:line="266" w:lineRule="exact"/>
        <w:ind w:left="720"/>
        <w:jc w:val="both"/>
        <w:rPr>
          <w:rFonts w:asciiTheme="minorHAnsi" w:hAnsiTheme="minorHAnsi" w:cstheme="minorHAnsi"/>
          <w:b/>
        </w:rPr>
      </w:pPr>
      <w:r w:rsidRPr="00994D1B">
        <w:rPr>
          <w:rFonts w:asciiTheme="minorHAnsi" w:hAnsiTheme="minorHAnsi" w:cstheme="minorHAnsi"/>
          <w:b/>
        </w:rPr>
        <w:t>Gospodarski subjekt z oddajo ponudbe soglaša, da lahko naročnik v skladu s 7. odstavkom 89. člena ZJN-3:</w:t>
      </w:r>
    </w:p>
    <w:p w14:paraId="527506A0" w14:textId="77777777" w:rsidR="00503D06" w:rsidRPr="00994D1B" w:rsidRDefault="00503D06" w:rsidP="00503D06">
      <w:pPr>
        <w:pStyle w:val="Odstavekseznama"/>
        <w:widowControl w:val="0"/>
        <w:numPr>
          <w:ilvl w:val="0"/>
          <w:numId w:val="17"/>
        </w:numPr>
        <w:suppressAutoHyphens/>
        <w:spacing w:line="266" w:lineRule="exact"/>
        <w:jc w:val="both"/>
        <w:rPr>
          <w:rFonts w:asciiTheme="minorHAnsi" w:hAnsiTheme="minorHAnsi" w:cstheme="minorHAnsi"/>
          <w:b/>
        </w:rPr>
      </w:pPr>
      <w:r w:rsidRPr="00994D1B">
        <w:rPr>
          <w:rFonts w:asciiTheme="minorHAnsi" w:hAnsiTheme="minorHAnsi" w:cstheme="minorHAnsi"/>
          <w:b/>
        </w:rPr>
        <w:t>popravi računske napake, ki jih odkrije pri pregledu in ocenjevanju ponudb, pri tem se količina in cena na enoto brez DDV ne smeta spreminjati,</w:t>
      </w:r>
    </w:p>
    <w:p w14:paraId="6E8C184A" w14:textId="77777777" w:rsidR="00503D06" w:rsidRPr="00994D1B" w:rsidRDefault="00503D06" w:rsidP="00503D06">
      <w:pPr>
        <w:pStyle w:val="Odstavekseznama"/>
        <w:widowControl w:val="0"/>
        <w:numPr>
          <w:ilvl w:val="0"/>
          <w:numId w:val="17"/>
        </w:numPr>
        <w:suppressAutoHyphens/>
        <w:spacing w:line="266" w:lineRule="exact"/>
        <w:jc w:val="both"/>
        <w:rPr>
          <w:rFonts w:asciiTheme="minorHAnsi" w:hAnsiTheme="minorHAnsi" w:cstheme="minorHAnsi"/>
          <w:b/>
        </w:rPr>
      </w:pPr>
      <w:r w:rsidRPr="00994D1B">
        <w:rPr>
          <w:rFonts w:asciiTheme="minorHAnsi" w:hAnsiTheme="minorHAnsi" w:cstheme="minorHAnsi"/>
          <w:b/>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0F8CCBDE" w14:textId="77777777" w:rsidR="00503D06" w:rsidRPr="00994D1B" w:rsidRDefault="00503D06" w:rsidP="00503D06">
      <w:pPr>
        <w:pStyle w:val="Odstavekseznama"/>
        <w:widowControl w:val="0"/>
        <w:numPr>
          <w:ilvl w:val="0"/>
          <w:numId w:val="17"/>
        </w:numPr>
        <w:suppressAutoHyphens/>
        <w:spacing w:line="266" w:lineRule="exact"/>
        <w:jc w:val="both"/>
        <w:rPr>
          <w:rFonts w:asciiTheme="minorHAnsi" w:hAnsiTheme="minorHAnsi" w:cstheme="minorHAnsi"/>
          <w:b/>
        </w:rPr>
      </w:pPr>
      <w:r w:rsidRPr="00994D1B">
        <w:rPr>
          <w:rFonts w:asciiTheme="minorHAnsi" w:hAnsiTheme="minorHAnsi" w:cstheme="minorHAnsi"/>
          <w:b/>
        </w:rPr>
        <w:t>popravi napačno zapisano stopnjo DDV v pravilno.</w:t>
      </w:r>
    </w:p>
    <w:p w14:paraId="2775B63A" w14:textId="77777777" w:rsidR="00503D06" w:rsidRPr="00994D1B" w:rsidRDefault="00503D06" w:rsidP="00503D06">
      <w:pPr>
        <w:widowControl w:val="0"/>
        <w:suppressAutoHyphens/>
        <w:spacing w:line="266" w:lineRule="exact"/>
        <w:jc w:val="both"/>
        <w:rPr>
          <w:rFonts w:asciiTheme="minorHAnsi" w:hAnsiTheme="minorHAnsi" w:cstheme="minorHAnsi"/>
          <w:b/>
        </w:rPr>
      </w:pPr>
    </w:p>
    <w:p w14:paraId="69DC99D9" w14:textId="77777777" w:rsidR="00503D06" w:rsidRPr="00994D1B" w:rsidRDefault="00503D06" w:rsidP="00503D06">
      <w:pPr>
        <w:widowControl w:val="0"/>
        <w:spacing w:line="266" w:lineRule="exact"/>
        <w:ind w:left="567"/>
        <w:jc w:val="both"/>
        <w:rPr>
          <w:rFonts w:asciiTheme="minorHAnsi" w:hAnsiTheme="minorHAnsi" w:cstheme="minorHAnsi"/>
          <w:i/>
        </w:rPr>
      </w:pPr>
      <w:r w:rsidRPr="00994D1B">
        <w:rPr>
          <w:rFonts w:asciiTheme="minorHAnsi" w:hAnsiTheme="minorHAnsi" w:cstheme="minorHAnsi"/>
          <w:i/>
        </w:rPr>
        <w:lastRenderedPageBreak/>
        <w:t>Ponudnik/partner/podizvajalec potrdi izpolnjevanje tega pogoja z izpolnjeno izjavo o neobstoju izključitvenih razlogov (OBR-12).</w:t>
      </w:r>
    </w:p>
    <w:p w14:paraId="26A6F184" w14:textId="77777777" w:rsidR="006D031E" w:rsidRPr="00470CF0" w:rsidRDefault="006D031E" w:rsidP="005F0C02">
      <w:pPr>
        <w:widowControl w:val="0"/>
        <w:spacing w:line="266" w:lineRule="exact"/>
        <w:jc w:val="both"/>
        <w:rPr>
          <w:rFonts w:asciiTheme="minorHAnsi" w:hAnsiTheme="minorHAnsi" w:cstheme="minorHAnsi"/>
        </w:rPr>
      </w:pPr>
    </w:p>
    <w:p w14:paraId="5AB0BB67"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470CF0"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470CF0" w:rsidRDefault="008370BA" w:rsidP="008370BA">
      <w:pPr>
        <w:widowControl w:val="0"/>
        <w:ind w:left="284"/>
        <w:jc w:val="both"/>
        <w:rPr>
          <w:rFonts w:asciiTheme="minorHAnsi" w:hAnsiTheme="minorHAnsi" w:cstheme="minorHAnsi"/>
          <w:color w:val="FF0000"/>
        </w:rPr>
      </w:pPr>
    </w:p>
    <w:p w14:paraId="5355DEE1"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470CF0" w:rsidRDefault="008370BA" w:rsidP="008370BA">
      <w:pPr>
        <w:widowControl w:val="0"/>
        <w:ind w:left="284"/>
        <w:jc w:val="both"/>
        <w:rPr>
          <w:rFonts w:asciiTheme="minorHAnsi" w:hAnsiTheme="minorHAnsi" w:cstheme="minorHAnsi"/>
        </w:rPr>
      </w:pPr>
    </w:p>
    <w:p w14:paraId="5BDD73C7" w14:textId="77777777" w:rsidR="008370BA" w:rsidRPr="00470CF0" w:rsidRDefault="008370BA" w:rsidP="008370BA">
      <w:pPr>
        <w:widowControl w:val="0"/>
        <w:ind w:left="284"/>
        <w:jc w:val="both"/>
        <w:rPr>
          <w:rFonts w:asciiTheme="minorHAnsi" w:hAnsiTheme="minorHAnsi" w:cstheme="minorHAnsi"/>
        </w:rPr>
      </w:pPr>
      <w:r w:rsidRPr="00470CF0">
        <w:rPr>
          <w:rFonts w:asciiTheme="minorHAnsi" w:hAnsiTheme="minorHAnsi" w:cstheme="minorHAnsi"/>
        </w:rPr>
        <w:t xml:space="preserve">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470CF0" w:rsidRDefault="008370BA" w:rsidP="008370BA">
      <w:pPr>
        <w:widowControl w:val="0"/>
        <w:ind w:left="284"/>
        <w:jc w:val="both"/>
        <w:rPr>
          <w:rFonts w:asciiTheme="minorHAnsi" w:hAnsiTheme="minorHAnsi" w:cstheme="minorHAnsi"/>
        </w:rPr>
      </w:pPr>
    </w:p>
    <w:p w14:paraId="50DC07E3" w14:textId="477F7256" w:rsidR="008370BA" w:rsidRPr="00470CF0" w:rsidRDefault="008370BA" w:rsidP="005F0C02">
      <w:pPr>
        <w:widowControl w:val="0"/>
        <w:ind w:left="284"/>
        <w:jc w:val="both"/>
        <w:rPr>
          <w:rFonts w:asciiTheme="minorHAnsi" w:hAnsiTheme="minorHAnsi" w:cstheme="minorHAnsi"/>
        </w:rPr>
      </w:pPr>
      <w:r w:rsidRPr="00470CF0">
        <w:rPr>
          <w:rFonts w:asciiTheme="minorHAnsi" w:hAnsiTheme="minorHAnsi" w:cstheme="minorHAnsi"/>
        </w:rPr>
        <w:t>Kadar ima ponudnik sedež v drugi državi, mora v obrazcu ponudbe navesti svojega pooblaščenca(-ko) za vročitve, v skladu z določbami Zakona o splošnem upravnem postopku (</w:t>
      </w:r>
      <w:r w:rsidR="00E6561D" w:rsidRPr="00E6561D">
        <w:rPr>
          <w:rFonts w:asciiTheme="minorHAnsi" w:hAnsiTheme="minorHAnsi" w:cstheme="minorHAnsi"/>
        </w:rPr>
        <w:t xml:space="preserve">Uradni list RS, št. </w:t>
      </w:r>
      <w:hyperlink r:id="rId16" w:tgtFrame="_blank" w:tooltip="Zakon o splošnem upravnem postopku (uradno prečiščeno besedilo) (ZUP-UPB2)" w:history="1">
        <w:r w:rsidR="00E6561D" w:rsidRPr="00E6561D">
          <w:rPr>
            <w:rFonts w:asciiTheme="minorHAnsi" w:hAnsiTheme="minorHAnsi" w:cstheme="minorHAnsi"/>
          </w:rPr>
          <w:t>24/06</w:t>
        </w:r>
      </w:hyperlink>
      <w:r w:rsidR="00E6561D" w:rsidRPr="00E6561D">
        <w:rPr>
          <w:rFonts w:asciiTheme="minorHAnsi" w:hAnsiTheme="minorHAnsi" w:cstheme="minorHAnsi"/>
        </w:rPr>
        <w:t xml:space="preserve"> – uradno prečiščeno besedilo, </w:t>
      </w:r>
      <w:hyperlink r:id="rId17" w:tgtFrame="_blank" w:tooltip="Zakon o upravnem sporu (ZUS-1)" w:history="1">
        <w:r w:rsidR="00E6561D" w:rsidRPr="00E6561D">
          <w:rPr>
            <w:rFonts w:asciiTheme="minorHAnsi" w:hAnsiTheme="minorHAnsi" w:cstheme="minorHAnsi"/>
          </w:rPr>
          <w:t>105/06</w:t>
        </w:r>
      </w:hyperlink>
      <w:r w:rsidR="00E6561D" w:rsidRPr="00E6561D">
        <w:rPr>
          <w:rFonts w:asciiTheme="minorHAnsi" w:hAnsiTheme="minorHAnsi" w:cstheme="minorHAnsi"/>
        </w:rPr>
        <w:t xml:space="preserve"> – ZUS-1, </w:t>
      </w:r>
      <w:hyperlink r:id="rId18" w:tgtFrame="_blank" w:tooltip="Zakon o spremembah in dopolnitvah Zakona o splošnem upravnem postopku (ZUP-E)" w:history="1">
        <w:r w:rsidR="00E6561D" w:rsidRPr="00E6561D">
          <w:rPr>
            <w:rFonts w:asciiTheme="minorHAnsi" w:hAnsiTheme="minorHAnsi" w:cstheme="minorHAnsi"/>
          </w:rPr>
          <w:t>126/07</w:t>
        </w:r>
      </w:hyperlink>
      <w:r w:rsidR="00E6561D" w:rsidRPr="00E6561D">
        <w:rPr>
          <w:rFonts w:asciiTheme="minorHAnsi" w:hAnsiTheme="minorHAnsi" w:cstheme="minorHAnsi"/>
        </w:rPr>
        <w:t xml:space="preserve">, </w:t>
      </w:r>
      <w:hyperlink r:id="rId19" w:tgtFrame="_blank" w:tooltip="Zakon o spremembi in dopolnitvah Zakona o splošnem upravnem postopku (ZUP-F)" w:history="1">
        <w:r w:rsidR="00E6561D" w:rsidRPr="00E6561D">
          <w:rPr>
            <w:rFonts w:asciiTheme="minorHAnsi" w:hAnsiTheme="minorHAnsi" w:cstheme="minorHAnsi"/>
          </w:rPr>
          <w:t>65/08</w:t>
        </w:r>
      </w:hyperlink>
      <w:r w:rsidR="00E6561D" w:rsidRPr="00E6561D">
        <w:rPr>
          <w:rFonts w:asciiTheme="minorHAnsi" w:hAnsiTheme="minorHAnsi" w:cstheme="minorHAnsi"/>
        </w:rPr>
        <w:t xml:space="preserve">, </w:t>
      </w:r>
      <w:hyperlink r:id="rId20" w:tgtFrame="_blank" w:tooltip="Zakon o spremembah in dopolnitvah Zakona o splošnem upravnem postopku (ZUP-G)" w:history="1">
        <w:r w:rsidR="00E6561D" w:rsidRPr="00E6561D">
          <w:rPr>
            <w:rFonts w:asciiTheme="minorHAnsi" w:hAnsiTheme="minorHAnsi" w:cstheme="minorHAnsi"/>
          </w:rPr>
          <w:t>8/10</w:t>
        </w:r>
      </w:hyperlink>
      <w:r w:rsidR="00E6561D" w:rsidRPr="00E6561D">
        <w:rPr>
          <w:rFonts w:asciiTheme="minorHAnsi" w:hAnsiTheme="minorHAnsi" w:cstheme="minorHAnsi"/>
        </w:rPr>
        <w:t xml:space="preserve">, </w:t>
      </w:r>
      <w:hyperlink r:id="rId21" w:tgtFrame="_blank" w:tooltip="Zakon o spremembah in dopolnitvi Zakona o splošnem upravnem postopku (ZUP-H)" w:history="1">
        <w:r w:rsidR="00E6561D" w:rsidRPr="00E6561D">
          <w:rPr>
            <w:rFonts w:asciiTheme="minorHAnsi" w:hAnsiTheme="minorHAnsi" w:cstheme="minorHAnsi"/>
          </w:rPr>
          <w:t>82/13</w:t>
        </w:r>
      </w:hyperlink>
      <w:r w:rsidR="00E6561D" w:rsidRPr="00E6561D">
        <w:rPr>
          <w:rFonts w:asciiTheme="minorHAnsi" w:hAnsiTheme="minorHAnsi" w:cstheme="minorHAnsi"/>
        </w:rPr>
        <w:t xml:space="preserve">, </w:t>
      </w:r>
      <w:hyperlink r:id="rId22" w:tgtFrame="_blank" w:tooltip="Zakon o interventnih ukrepih za omilitev posledic drugega vala epidemije COVID-19 (ZIUOPDVE)" w:history="1">
        <w:r w:rsidR="00E6561D" w:rsidRPr="00E6561D">
          <w:rPr>
            <w:rFonts w:asciiTheme="minorHAnsi" w:hAnsiTheme="minorHAnsi" w:cstheme="minorHAnsi"/>
          </w:rPr>
          <w:t>175/20</w:t>
        </w:r>
      </w:hyperlink>
      <w:r w:rsidR="00E6561D" w:rsidRPr="00E6561D">
        <w:rPr>
          <w:rFonts w:asciiTheme="minorHAnsi" w:hAnsiTheme="minorHAnsi" w:cstheme="minorHAnsi"/>
        </w:rPr>
        <w:t xml:space="preserve"> – ZIUOPDVE, </w:t>
      </w:r>
      <w:hyperlink r:id="rId23" w:tgtFrame="_blank" w:tooltip="Zakon o debirokratizaciji (ZDeb)" w:history="1">
        <w:r w:rsidR="00E6561D" w:rsidRPr="00E6561D">
          <w:rPr>
            <w:rFonts w:asciiTheme="minorHAnsi" w:hAnsiTheme="minorHAnsi" w:cstheme="minorHAnsi"/>
          </w:rPr>
          <w:t>3/22</w:t>
        </w:r>
      </w:hyperlink>
      <w:r w:rsidR="00E6561D" w:rsidRPr="00E6561D">
        <w:rPr>
          <w:rFonts w:asciiTheme="minorHAnsi" w:hAnsiTheme="minorHAnsi" w:cstheme="minorHAnsi"/>
        </w:rPr>
        <w:t xml:space="preserve"> – </w:t>
      </w:r>
      <w:proofErr w:type="spellStart"/>
      <w:r w:rsidR="00E6561D" w:rsidRPr="00E6561D">
        <w:rPr>
          <w:rFonts w:asciiTheme="minorHAnsi" w:hAnsiTheme="minorHAnsi" w:cstheme="minorHAnsi"/>
        </w:rPr>
        <w:t>ZDeb</w:t>
      </w:r>
      <w:proofErr w:type="spellEnd"/>
      <w:r w:rsidR="00E6561D" w:rsidRPr="00E6561D">
        <w:rPr>
          <w:rFonts w:asciiTheme="minorHAnsi" w:hAnsiTheme="minorHAnsi" w:cstheme="minorHAnsi"/>
        </w:rPr>
        <w:t xml:space="preserve"> in </w:t>
      </w:r>
      <w:hyperlink r:id="rId24" w:tgtFrame="_blank" w:tooltip="Zakon o spremembah in dopolnitvah Zakona o splošnem upravnem postopku (ZUP-I)" w:history="1">
        <w:r w:rsidR="00E6561D" w:rsidRPr="00E6561D">
          <w:rPr>
            <w:rFonts w:asciiTheme="minorHAnsi" w:hAnsiTheme="minorHAnsi" w:cstheme="minorHAnsi"/>
          </w:rPr>
          <w:t>85/25</w:t>
        </w:r>
      </w:hyperlink>
      <w:r w:rsidRPr="00470CF0">
        <w:rPr>
          <w:rFonts w:asciiTheme="minorHAnsi" w:hAnsiTheme="minorHAnsi" w:cstheme="minorHAnsi"/>
        </w:rPr>
        <w:t>; v nadaljevanju: ZUP). V kolikor to ne bo storil, mu bo, v skladu z ZUP, po uradni dolžnosti postavljen pooblaščenec za vročitve.</w:t>
      </w:r>
    </w:p>
    <w:p w14:paraId="242762CA"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3" w:name="_Toc183001019"/>
      <w:r w:rsidRPr="00470CF0">
        <w:rPr>
          <w:rFonts w:asciiTheme="minorHAnsi" w:hAnsiTheme="minorHAnsi" w:cstheme="minorHAnsi"/>
          <w:sz w:val="24"/>
          <w:szCs w:val="24"/>
        </w:rPr>
        <w:t>1.8 Zaupnost</w:t>
      </w:r>
      <w:bookmarkEnd w:id="13"/>
    </w:p>
    <w:p w14:paraId="16059243" w14:textId="7F1E97CE"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DF6A92">
        <w:rPr>
          <w:rStyle w:val="Slog1"/>
          <w:rFonts w:asciiTheme="minorHAnsi" w:eastAsia="Calibri" w:hAnsiTheme="minorHAnsi" w:cstheme="minorHAnsi"/>
          <w:sz w:val="24"/>
          <w:szCs w:val="24"/>
        </w:rPr>
        <w:t>člen</w:t>
      </w:r>
    </w:p>
    <w:p w14:paraId="6EC8D4A0"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470CF0" w:rsidRDefault="008370BA" w:rsidP="008370BA">
      <w:pPr>
        <w:widowControl w:val="0"/>
        <w:spacing w:line="266" w:lineRule="exact"/>
        <w:ind w:left="284"/>
        <w:jc w:val="both"/>
        <w:rPr>
          <w:rFonts w:asciiTheme="minorHAnsi" w:hAnsiTheme="minorHAnsi" w:cstheme="minorHAnsi"/>
        </w:rPr>
      </w:pPr>
      <w:r w:rsidRPr="00470CF0">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w:t>
      </w:r>
      <w:r w:rsidRPr="00470CF0">
        <w:rPr>
          <w:rFonts w:asciiTheme="minorHAnsi" w:hAnsiTheme="minorHAnsi" w:cstheme="minorHAnsi"/>
        </w:rPr>
        <w:lastRenderedPageBreak/>
        <w:t xml:space="preserve">ponudbene dokumentacije ne bo več mogoče označevati z oznako poslovne skrivnosti. </w:t>
      </w:r>
    </w:p>
    <w:p w14:paraId="5FF67859" w14:textId="77777777" w:rsidR="008370BA" w:rsidRPr="00470CF0" w:rsidRDefault="008370BA" w:rsidP="008370BA">
      <w:pPr>
        <w:widowControl w:val="0"/>
        <w:spacing w:line="266" w:lineRule="exact"/>
        <w:ind w:left="284"/>
        <w:jc w:val="both"/>
        <w:rPr>
          <w:rFonts w:asciiTheme="minorHAnsi" w:hAnsiTheme="minorHAnsi" w:cstheme="minorHAnsi"/>
        </w:rPr>
      </w:pPr>
      <w:r w:rsidRPr="00470CF0">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4" w:name="_Toc183001020"/>
      <w:r w:rsidRPr="00470CF0">
        <w:rPr>
          <w:rFonts w:asciiTheme="minorHAnsi" w:hAnsiTheme="minorHAnsi" w:cstheme="minorHAnsi"/>
          <w:sz w:val="24"/>
          <w:szCs w:val="24"/>
        </w:rPr>
        <w:t>1.9 Jezik</w:t>
      </w:r>
      <w:bookmarkEnd w:id="14"/>
      <w:r w:rsidRPr="00470CF0">
        <w:rPr>
          <w:rFonts w:asciiTheme="minorHAnsi" w:hAnsiTheme="minorHAnsi" w:cstheme="minorHAnsi"/>
          <w:sz w:val="24"/>
          <w:szCs w:val="24"/>
        </w:rPr>
        <w:t xml:space="preserve"> </w:t>
      </w:r>
    </w:p>
    <w:p w14:paraId="30FACD51" w14:textId="5E82794B"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člen</w:t>
      </w:r>
    </w:p>
    <w:p w14:paraId="20A36EB3"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38DA8D70" w14:textId="73D90298"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t xml:space="preserve">Vsi dokumenti, dokazila in podatki v prijavi morajo biti napisani v slovenskem jeziku. </w:t>
      </w:r>
      <w:r w:rsidR="00655985">
        <w:rPr>
          <w:rFonts w:asciiTheme="minorHAnsi" w:hAnsiTheme="minorHAnsi" w:cstheme="minorHAnsi"/>
        </w:rPr>
        <w:t>Tehnične specifikacije so lahko tudi v nemškem ali angleškem jeziku.</w:t>
      </w:r>
    </w:p>
    <w:p w14:paraId="3370D54F" w14:textId="77777777"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t>Za presojo spornih vprašanj se vedno uporablja ponudba v slovenskem jeziku.</w:t>
      </w:r>
    </w:p>
    <w:p w14:paraId="0AB4067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37683FF2"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5" w:name="_Toc183001021"/>
      <w:r w:rsidRPr="00470CF0">
        <w:rPr>
          <w:rFonts w:asciiTheme="minorHAnsi" w:hAnsiTheme="minorHAnsi" w:cstheme="minorHAnsi"/>
          <w:sz w:val="24"/>
          <w:szCs w:val="24"/>
        </w:rPr>
        <w:t>1.10 Rok za predložitev prijav</w:t>
      </w:r>
      <w:bookmarkEnd w:id="15"/>
      <w:r w:rsidRPr="00470CF0">
        <w:rPr>
          <w:rFonts w:asciiTheme="minorHAnsi" w:hAnsiTheme="minorHAnsi" w:cstheme="minorHAnsi"/>
          <w:sz w:val="24"/>
          <w:szCs w:val="24"/>
        </w:rPr>
        <w:t xml:space="preserve"> </w:t>
      </w:r>
    </w:p>
    <w:p w14:paraId="3569FC69" w14:textId="53476F26"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3E050549"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470CF0" w:rsidRDefault="008370BA" w:rsidP="008370BA">
      <w:pPr>
        <w:widowControl w:val="0"/>
        <w:autoSpaceDE w:val="0"/>
        <w:autoSpaceDN w:val="0"/>
        <w:adjustRightInd w:val="0"/>
        <w:ind w:left="284"/>
        <w:jc w:val="both"/>
        <w:rPr>
          <w:rFonts w:asciiTheme="minorHAnsi" w:hAnsiTheme="minorHAnsi" w:cstheme="minorHAnsi"/>
        </w:rPr>
      </w:pPr>
      <w:r w:rsidRPr="00470CF0">
        <w:rPr>
          <w:rFonts w:asciiTheme="minorHAnsi" w:hAnsiTheme="minorHAnsi" w:cstheme="minorHAnsi"/>
        </w:rPr>
        <w:t xml:space="preserve">Ponudniki morajo ponudbe predložiti v informacijski sistem e-JN na spletnem naslovu </w:t>
      </w:r>
      <w:hyperlink r:id="rId25" w:history="1">
        <w:r w:rsidRPr="00470CF0">
          <w:rPr>
            <w:rStyle w:val="Hiperpovezava"/>
            <w:rFonts w:asciiTheme="minorHAnsi" w:hAnsiTheme="minorHAnsi" w:cstheme="minorHAnsi"/>
          </w:rPr>
          <w:t>https://ejn.gov.si/eJN2</w:t>
        </w:r>
      </w:hyperlink>
      <w:r w:rsidRPr="00470CF0">
        <w:rPr>
          <w:rFonts w:asciiTheme="minorHAnsi" w:hAnsiTheme="minorHAnsi" w:cstheme="minorHAnsi"/>
        </w:rPr>
        <w:t xml:space="preserve"> najkasneje do roka, ki je naveden v objavi predmetnega javnega naročila na portalu javnih naročil.</w:t>
      </w:r>
    </w:p>
    <w:p w14:paraId="1D9EDB9D" w14:textId="77777777" w:rsidR="008370BA" w:rsidRPr="00470CF0" w:rsidRDefault="008370BA" w:rsidP="008370BA">
      <w:pPr>
        <w:ind w:left="709" w:right="1455"/>
        <w:jc w:val="both"/>
        <w:rPr>
          <w:rFonts w:asciiTheme="minorHAnsi" w:hAnsiTheme="minorHAnsi" w:cstheme="minorHAnsi"/>
        </w:rPr>
      </w:pPr>
    </w:p>
    <w:p w14:paraId="725BC7DC" w14:textId="77777777" w:rsidR="008370BA" w:rsidRPr="00470CF0"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6" w:name="_Toc183001022"/>
      <w:r w:rsidRPr="00470CF0">
        <w:rPr>
          <w:rFonts w:asciiTheme="minorHAnsi" w:hAnsiTheme="minorHAnsi" w:cstheme="minorHAnsi"/>
          <w:sz w:val="24"/>
          <w:szCs w:val="24"/>
        </w:rPr>
        <w:t>1.11 Stroški priprave prijave</w:t>
      </w:r>
      <w:bookmarkEnd w:id="16"/>
      <w:r w:rsidRPr="00470CF0">
        <w:rPr>
          <w:rFonts w:asciiTheme="minorHAnsi" w:hAnsiTheme="minorHAnsi" w:cstheme="minorHAnsi"/>
          <w:sz w:val="24"/>
          <w:szCs w:val="24"/>
        </w:rPr>
        <w:t xml:space="preserve"> </w:t>
      </w:r>
    </w:p>
    <w:p w14:paraId="460F3B1B" w14:textId="4F7A9591"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2D1CD085" w14:textId="77777777" w:rsidR="00B223E7" w:rsidRPr="00470CF0"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Udeleženec nosi vse stroške povezane s pripravo in predložitvijo prijave.</w:t>
      </w:r>
    </w:p>
    <w:p w14:paraId="39D09EB3" w14:textId="77777777" w:rsidR="008370BA" w:rsidRPr="00470CF0"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183001023"/>
      <w:r w:rsidRPr="00470CF0">
        <w:rPr>
          <w:rFonts w:asciiTheme="minorHAnsi" w:hAnsiTheme="minorHAnsi" w:cstheme="minorHAnsi"/>
          <w:sz w:val="24"/>
          <w:szCs w:val="24"/>
        </w:rPr>
        <w:t>1.12  Izločitev prijav</w:t>
      </w:r>
      <w:bookmarkEnd w:id="17"/>
      <w:r w:rsidRPr="00470CF0">
        <w:rPr>
          <w:rFonts w:asciiTheme="minorHAnsi" w:hAnsiTheme="minorHAnsi" w:cstheme="minorHAnsi"/>
          <w:sz w:val="24"/>
          <w:szCs w:val="24"/>
        </w:rPr>
        <w:t xml:space="preserve"> </w:t>
      </w:r>
    </w:p>
    <w:p w14:paraId="2591F758" w14:textId="5035C61A"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6BCAA2A3" w14:textId="77777777" w:rsidR="008370BA" w:rsidRPr="00470CF0"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BF7B82"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highlight w:val="yellow"/>
        </w:rPr>
      </w:pPr>
      <w:bookmarkStart w:id="18" w:name="_Toc183001024"/>
      <w:r w:rsidRPr="00181611">
        <w:rPr>
          <w:rFonts w:asciiTheme="minorHAnsi" w:hAnsiTheme="minorHAnsi" w:cstheme="minorHAnsi"/>
          <w:sz w:val="24"/>
          <w:szCs w:val="24"/>
        </w:rPr>
        <w:t>1.13 Zavarovanja</w:t>
      </w:r>
      <w:bookmarkEnd w:id="18"/>
      <w:r w:rsidRPr="00181611">
        <w:rPr>
          <w:rFonts w:asciiTheme="minorHAnsi" w:hAnsiTheme="minorHAnsi" w:cstheme="minorHAnsi"/>
          <w:sz w:val="24"/>
          <w:szCs w:val="24"/>
        </w:rPr>
        <w:t xml:space="preserve"> </w:t>
      </w:r>
    </w:p>
    <w:p w14:paraId="6598AEEC" w14:textId="71E28C99"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2D7B7837" w14:textId="77777777" w:rsidR="008370BA" w:rsidRPr="00470CF0" w:rsidRDefault="008370BA" w:rsidP="008370BA">
      <w:pPr>
        <w:widowControl w:val="0"/>
        <w:autoSpaceDE w:val="0"/>
        <w:spacing w:line="230" w:lineRule="exact"/>
        <w:ind w:left="1417"/>
        <w:jc w:val="both"/>
        <w:rPr>
          <w:rFonts w:asciiTheme="minorHAnsi" w:hAnsiTheme="minorHAnsi" w:cstheme="minorHAnsi"/>
        </w:rPr>
      </w:pPr>
    </w:p>
    <w:p w14:paraId="507AFE1E" w14:textId="0AF5955D" w:rsidR="004703A0" w:rsidRPr="004C38FF" w:rsidRDefault="004703A0" w:rsidP="002A3787">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 xml:space="preserve">Najugodnejši ponudnik </w:t>
      </w:r>
      <w:r>
        <w:rPr>
          <w:rFonts w:asciiTheme="minorHAnsi" w:hAnsiTheme="minorHAnsi" w:cstheme="minorHAnsi"/>
        </w:rPr>
        <w:t xml:space="preserve">po posameznem sklopu </w:t>
      </w:r>
      <w:r w:rsidRPr="004C38FF">
        <w:rPr>
          <w:rFonts w:asciiTheme="minorHAnsi" w:hAnsiTheme="minorHAnsi" w:cstheme="minorHAnsi"/>
        </w:rPr>
        <w:t>bo naročniku kot finančno zavarovanje za dobro izvedbo pogodbenih obveznosti, v osmih dneh od sklenitve pogodbe, izročil bianco menico (2x) z menično izjavo v višini 10% skupne ponudbene vrednosti z DDV, ki jo je mogoče unovčiti še 30 dni po opravljenem prevzemu.</w:t>
      </w:r>
    </w:p>
    <w:p w14:paraId="1973B79E" w14:textId="77777777" w:rsidR="004703A0" w:rsidRPr="004C38FF" w:rsidRDefault="004703A0" w:rsidP="002A3787">
      <w:pPr>
        <w:widowControl w:val="0"/>
        <w:autoSpaceDE w:val="0"/>
        <w:spacing w:line="266" w:lineRule="exact"/>
        <w:ind w:left="284"/>
        <w:jc w:val="both"/>
        <w:rPr>
          <w:rFonts w:asciiTheme="minorHAnsi" w:hAnsiTheme="minorHAnsi" w:cstheme="minorHAnsi"/>
        </w:rPr>
      </w:pPr>
    </w:p>
    <w:p w14:paraId="0757DF66" w14:textId="4450A94F" w:rsidR="004703A0" w:rsidRDefault="004703A0" w:rsidP="002A3787">
      <w:pPr>
        <w:widowControl w:val="0"/>
        <w:autoSpaceDE w:val="0"/>
        <w:spacing w:line="266" w:lineRule="exact"/>
        <w:ind w:left="284"/>
        <w:jc w:val="both"/>
        <w:rPr>
          <w:rFonts w:asciiTheme="minorHAnsi" w:hAnsiTheme="minorHAnsi" w:cstheme="minorHAnsi"/>
        </w:rPr>
      </w:pPr>
      <w:r w:rsidRPr="004C38FF">
        <w:rPr>
          <w:rFonts w:asciiTheme="minorHAnsi" w:hAnsiTheme="minorHAnsi" w:cstheme="minorHAnsi"/>
        </w:rPr>
        <w:t>Po uspešno opravljenem prevzemu mora izbrani ponudnik</w:t>
      </w:r>
      <w:r>
        <w:rPr>
          <w:rFonts w:asciiTheme="minorHAnsi" w:hAnsiTheme="minorHAnsi" w:cstheme="minorHAnsi"/>
        </w:rPr>
        <w:t xml:space="preserve"> po posameznem sklopu </w:t>
      </w:r>
      <w:r w:rsidRPr="004C38FF">
        <w:rPr>
          <w:rFonts w:asciiTheme="minorHAnsi" w:hAnsiTheme="minorHAnsi" w:cstheme="minorHAnsi"/>
        </w:rPr>
        <w:t xml:space="preserve"> v osmih dneh naročniku izročiti bianco menico (2x) z menično izjavo v višini 5% skupne ponudbene vrednosti z DDV, ki jo je mogoče unovčiti še 30 dni po poteku vseh garancijskih rokov.</w:t>
      </w:r>
    </w:p>
    <w:p w14:paraId="1F2B174F" w14:textId="77777777" w:rsidR="004703A0" w:rsidRDefault="004703A0" w:rsidP="002A3787">
      <w:pPr>
        <w:widowControl w:val="0"/>
        <w:autoSpaceDE w:val="0"/>
        <w:spacing w:line="266" w:lineRule="exact"/>
        <w:ind w:left="284"/>
        <w:jc w:val="both"/>
        <w:rPr>
          <w:rFonts w:asciiTheme="minorHAnsi" w:hAnsiTheme="minorHAnsi" w:cstheme="minorHAnsi"/>
        </w:rPr>
      </w:pPr>
    </w:p>
    <w:p w14:paraId="0BDC0368" w14:textId="24010C01" w:rsidR="004703A0" w:rsidRPr="004C38FF" w:rsidRDefault="004703A0" w:rsidP="002A3787">
      <w:pPr>
        <w:widowControl w:val="0"/>
        <w:autoSpaceDE w:val="0"/>
        <w:spacing w:line="266" w:lineRule="exact"/>
        <w:ind w:left="284"/>
        <w:jc w:val="both"/>
        <w:rPr>
          <w:rFonts w:asciiTheme="minorHAnsi" w:hAnsiTheme="minorHAnsi" w:cstheme="minorHAnsi"/>
        </w:rPr>
      </w:pPr>
      <w:r>
        <w:rPr>
          <w:rFonts w:asciiTheme="minorHAnsi" w:hAnsiTheme="minorHAnsi" w:cstheme="minorHAnsi"/>
        </w:rPr>
        <w:t xml:space="preserve">Izročitev finančnega zavarovanja za dobro izvedbo pogodbenih obveznosti je pogoj za </w:t>
      </w:r>
      <w:r>
        <w:rPr>
          <w:rFonts w:asciiTheme="minorHAnsi" w:hAnsiTheme="minorHAnsi" w:cstheme="minorHAnsi"/>
        </w:rPr>
        <w:lastRenderedPageBreak/>
        <w:t>veljavnost pogodbe.</w:t>
      </w:r>
    </w:p>
    <w:p w14:paraId="65EB0D9D" w14:textId="77777777" w:rsidR="007A068F" w:rsidRPr="00470CF0" w:rsidRDefault="007A068F" w:rsidP="00486642">
      <w:pPr>
        <w:widowControl w:val="0"/>
        <w:autoSpaceDE w:val="0"/>
        <w:spacing w:line="266" w:lineRule="exact"/>
        <w:jc w:val="both"/>
        <w:rPr>
          <w:rFonts w:asciiTheme="minorHAnsi" w:hAnsiTheme="minorHAnsi" w:cstheme="minorHAnsi"/>
        </w:rPr>
      </w:pPr>
    </w:p>
    <w:p w14:paraId="765ED8C3" w14:textId="4A1A5440" w:rsidR="008370BA" w:rsidRPr="00AD09C8"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9" w:name="_Toc183001025"/>
      <w:r w:rsidRPr="00AD09C8">
        <w:rPr>
          <w:rFonts w:asciiTheme="minorHAnsi" w:hAnsiTheme="minorHAnsi" w:cstheme="minorHAnsi"/>
          <w:sz w:val="24"/>
          <w:szCs w:val="24"/>
        </w:rPr>
        <w:t>1.14 Merilo za izbiro</w:t>
      </w:r>
      <w:bookmarkEnd w:id="19"/>
      <w:r w:rsidRPr="00AD09C8">
        <w:rPr>
          <w:rFonts w:asciiTheme="minorHAnsi" w:hAnsiTheme="minorHAnsi" w:cstheme="minorHAnsi"/>
          <w:sz w:val="24"/>
          <w:szCs w:val="24"/>
        </w:rPr>
        <w:t xml:space="preserve"> </w:t>
      </w:r>
    </w:p>
    <w:p w14:paraId="2FAEB457" w14:textId="6BA5A66C"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5C493F0D" w14:textId="77777777" w:rsidR="008370BA" w:rsidRPr="00470CF0"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346C3B06" w14:textId="4FBF8ACD" w:rsidR="00C842C2" w:rsidRPr="00470CF0" w:rsidRDefault="000A001F" w:rsidP="000E60D3">
      <w:pPr>
        <w:widowControl w:val="0"/>
        <w:autoSpaceDE w:val="0"/>
        <w:spacing w:line="266" w:lineRule="exact"/>
        <w:ind w:left="284"/>
        <w:jc w:val="both"/>
        <w:rPr>
          <w:rFonts w:asciiTheme="minorHAnsi" w:hAnsiTheme="minorHAnsi" w:cstheme="minorHAnsi"/>
        </w:rPr>
      </w:pPr>
      <w:r w:rsidRPr="003B6046">
        <w:rPr>
          <w:rFonts w:asciiTheme="minorHAnsi" w:hAnsiTheme="minorHAnsi" w:cstheme="minorHAnsi"/>
        </w:rPr>
        <w:t>Merilo za izbor najugodnejšega ponudnika</w:t>
      </w:r>
      <w:r w:rsidR="004B33E0">
        <w:rPr>
          <w:rFonts w:asciiTheme="minorHAnsi" w:hAnsiTheme="minorHAnsi" w:cstheme="minorHAnsi"/>
        </w:rPr>
        <w:t xml:space="preserve"> </w:t>
      </w:r>
      <w:r w:rsidR="000E60D3">
        <w:rPr>
          <w:rFonts w:asciiTheme="minorHAnsi" w:hAnsiTheme="minorHAnsi" w:cstheme="minorHAnsi"/>
        </w:rPr>
        <w:t>za posamezni sklop je najnižja skupna ponudbena vrednost brez DDV v EUR.</w:t>
      </w:r>
    </w:p>
    <w:p w14:paraId="587DF67A"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183001026"/>
      <w:r w:rsidRPr="00470CF0">
        <w:rPr>
          <w:rFonts w:asciiTheme="minorHAnsi" w:hAnsiTheme="minorHAnsi" w:cstheme="minorHAnsi"/>
          <w:sz w:val="24"/>
          <w:szCs w:val="24"/>
        </w:rPr>
        <w:t>1.15 Izbira v primeru enakih najugodnejših ponudb</w:t>
      </w:r>
      <w:bookmarkEnd w:id="20"/>
      <w:r w:rsidRPr="00470CF0">
        <w:rPr>
          <w:rFonts w:asciiTheme="minorHAnsi" w:hAnsiTheme="minorHAnsi" w:cstheme="minorHAnsi"/>
          <w:sz w:val="24"/>
          <w:szCs w:val="24"/>
        </w:rPr>
        <w:t xml:space="preserve"> </w:t>
      </w:r>
    </w:p>
    <w:p w14:paraId="73658540"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18B5EDC6" w14:textId="559D04B5"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166F92C8"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35AD4FBC" w14:textId="1233A804" w:rsidR="00A60E35" w:rsidRPr="00D743B3" w:rsidRDefault="00A60E35" w:rsidP="00A60E35">
      <w:pPr>
        <w:widowControl w:val="0"/>
        <w:autoSpaceDE w:val="0"/>
        <w:spacing w:line="266" w:lineRule="exact"/>
        <w:ind w:left="284"/>
        <w:jc w:val="both"/>
        <w:rPr>
          <w:rFonts w:asciiTheme="minorHAnsi" w:hAnsiTheme="minorHAnsi" w:cstheme="minorHAnsi"/>
        </w:rPr>
      </w:pPr>
      <w:r w:rsidRPr="00D743B3">
        <w:rPr>
          <w:rFonts w:asciiTheme="minorHAnsi" w:hAnsiTheme="minorHAnsi" w:cstheme="minorHAnsi"/>
        </w:rPr>
        <w:t xml:space="preserve">V primeru, da bosta najmanj dva ponudnika </w:t>
      </w:r>
      <w:r w:rsidR="006B6A46">
        <w:rPr>
          <w:rFonts w:asciiTheme="minorHAnsi" w:hAnsiTheme="minorHAnsi" w:cstheme="minorHAnsi"/>
        </w:rPr>
        <w:t xml:space="preserve">ponudila </w:t>
      </w:r>
      <w:r w:rsidR="000E60D3">
        <w:rPr>
          <w:rFonts w:asciiTheme="minorHAnsi" w:hAnsiTheme="minorHAnsi" w:cstheme="minorHAnsi"/>
        </w:rPr>
        <w:t>enako ponudbeno vrednost</w:t>
      </w:r>
      <w:r w:rsidRPr="00D743B3">
        <w:rPr>
          <w:rFonts w:asciiTheme="minorHAnsi" w:hAnsiTheme="minorHAnsi" w:cstheme="minorHAnsi"/>
        </w:rPr>
        <w:t xml:space="preserve">, bo imela prednost </w:t>
      </w:r>
      <w:r w:rsidR="0046526B">
        <w:rPr>
          <w:rFonts w:asciiTheme="minorHAnsi" w:hAnsiTheme="minorHAnsi" w:cstheme="minorHAnsi"/>
        </w:rPr>
        <w:t xml:space="preserve">oz. bo izbrana </w:t>
      </w:r>
      <w:r w:rsidRPr="00D743B3">
        <w:rPr>
          <w:rFonts w:asciiTheme="minorHAnsi" w:hAnsiTheme="minorHAnsi" w:cstheme="minorHAnsi"/>
        </w:rPr>
        <w:t xml:space="preserve">ponudba ponudnika, ki </w:t>
      </w:r>
      <w:r>
        <w:rPr>
          <w:rFonts w:asciiTheme="minorHAnsi" w:hAnsiTheme="minorHAnsi" w:cstheme="minorHAnsi"/>
        </w:rPr>
        <w:t>je ponudbo v sistem e-JN oddal prej.</w:t>
      </w:r>
    </w:p>
    <w:p w14:paraId="3DA8780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183001027"/>
      <w:r w:rsidRPr="00470CF0">
        <w:rPr>
          <w:rFonts w:asciiTheme="minorHAnsi" w:hAnsiTheme="minorHAnsi" w:cstheme="minorHAnsi"/>
          <w:sz w:val="24"/>
          <w:szCs w:val="24"/>
        </w:rPr>
        <w:t>1.16 Javno odpiranje ponudb</w:t>
      </w:r>
      <w:bookmarkEnd w:id="21"/>
      <w:r w:rsidRPr="00470CF0">
        <w:rPr>
          <w:rFonts w:asciiTheme="minorHAnsi" w:hAnsiTheme="minorHAnsi" w:cstheme="minorHAnsi"/>
          <w:sz w:val="24"/>
          <w:szCs w:val="24"/>
        </w:rPr>
        <w:t xml:space="preserve"> </w:t>
      </w:r>
    </w:p>
    <w:p w14:paraId="68EF957D" w14:textId="3F9C2499"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4A46CC5B" w14:textId="77777777" w:rsidR="008370BA"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Odpiranje ponudb je javno. </w:t>
      </w:r>
    </w:p>
    <w:p w14:paraId="261F15F2" w14:textId="77777777" w:rsidR="00506B33" w:rsidRPr="00470CF0" w:rsidRDefault="00506B33" w:rsidP="008370BA">
      <w:pPr>
        <w:widowControl w:val="0"/>
        <w:autoSpaceDE w:val="0"/>
        <w:spacing w:line="266" w:lineRule="exact"/>
        <w:ind w:left="284"/>
        <w:jc w:val="both"/>
        <w:rPr>
          <w:rFonts w:asciiTheme="minorHAnsi" w:hAnsiTheme="minorHAnsi" w:cstheme="minorHAnsi"/>
        </w:rPr>
      </w:pPr>
    </w:p>
    <w:p w14:paraId="191A97C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w:t>
      </w:r>
      <w:proofErr w:type="spellStart"/>
      <w:r w:rsidRPr="00470CF0">
        <w:rPr>
          <w:rFonts w:asciiTheme="minorHAnsi" w:hAnsiTheme="minorHAnsi" w:cstheme="minorHAnsi"/>
        </w:rPr>
        <w:t>pdf</w:t>
      </w:r>
      <w:proofErr w:type="spellEnd"/>
      <w:r w:rsidRPr="00470CF0">
        <w:rPr>
          <w:rFonts w:asciiTheme="minorHAnsi" w:hAnsiTheme="minorHAnsi" w:cstheme="minorHAnsi"/>
        </w:rPr>
        <w:t xml:space="preserve"> dokumenta, ki ga ponudnik naloži v sistem e-JN pod razdelek »Predračun«.</w:t>
      </w:r>
    </w:p>
    <w:p w14:paraId="2C3D632B"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2" w:name="_Toc183001028"/>
      <w:r w:rsidRPr="00470CF0">
        <w:rPr>
          <w:rFonts w:asciiTheme="minorHAnsi" w:hAnsiTheme="minorHAnsi" w:cstheme="minorHAnsi"/>
          <w:sz w:val="24"/>
          <w:szCs w:val="24"/>
        </w:rPr>
        <w:t>1.17 Variante</w:t>
      </w:r>
      <w:bookmarkEnd w:id="22"/>
      <w:r w:rsidRPr="00470CF0">
        <w:rPr>
          <w:rFonts w:asciiTheme="minorHAnsi" w:hAnsiTheme="minorHAnsi" w:cstheme="minorHAnsi"/>
          <w:sz w:val="24"/>
          <w:szCs w:val="24"/>
        </w:rPr>
        <w:t xml:space="preserve"> </w:t>
      </w:r>
    </w:p>
    <w:p w14:paraId="4A123319" w14:textId="2FA9163B"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373F350D"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0EE30DF1"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Variantne prijave in ponudbe niso dopustne in ne bodo upoštevane. </w:t>
      </w:r>
    </w:p>
    <w:p w14:paraId="379A7E57" w14:textId="77777777" w:rsidR="008370BA" w:rsidRPr="00470CF0" w:rsidRDefault="008370BA" w:rsidP="008370BA">
      <w:pPr>
        <w:pStyle w:val="Naslov3"/>
        <w:spacing w:before="240"/>
        <w:ind w:left="284"/>
        <w:rPr>
          <w:rFonts w:asciiTheme="minorHAnsi" w:hAnsiTheme="minorHAnsi" w:cstheme="minorHAnsi"/>
          <w:sz w:val="24"/>
          <w:szCs w:val="24"/>
        </w:rPr>
      </w:pPr>
      <w:bookmarkStart w:id="23" w:name="_Toc183001029"/>
      <w:r w:rsidRPr="00470CF0">
        <w:rPr>
          <w:rFonts w:asciiTheme="minorHAnsi" w:hAnsiTheme="minorHAnsi" w:cstheme="minorHAnsi"/>
          <w:sz w:val="24"/>
          <w:szCs w:val="24"/>
        </w:rPr>
        <w:t>1.18 Pogodba</w:t>
      </w:r>
      <w:bookmarkEnd w:id="23"/>
    </w:p>
    <w:p w14:paraId="3CED9464" w14:textId="36BBCB6B"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0162906E"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3D4B861B" w14:textId="77777777" w:rsidR="008370BA"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Izbran ponudnik je dolžan podpisati pogodbe v roku 8 dni po prejemu le-te, sicer bo naročnik menil, da z naročnikom posla ne želi skleniti. </w:t>
      </w:r>
    </w:p>
    <w:p w14:paraId="25757BD2" w14:textId="77777777" w:rsidR="00384EEB" w:rsidRPr="00470CF0" w:rsidRDefault="00384EEB" w:rsidP="008370BA">
      <w:pPr>
        <w:widowControl w:val="0"/>
        <w:autoSpaceDE w:val="0"/>
        <w:spacing w:line="266" w:lineRule="exact"/>
        <w:ind w:left="284"/>
        <w:jc w:val="both"/>
        <w:rPr>
          <w:rFonts w:asciiTheme="minorHAnsi" w:hAnsiTheme="minorHAnsi" w:cstheme="minorHAnsi"/>
        </w:rPr>
      </w:pPr>
    </w:p>
    <w:p w14:paraId="156491DA"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183001030"/>
      <w:r w:rsidRPr="00470CF0">
        <w:rPr>
          <w:rFonts w:asciiTheme="minorHAnsi" w:hAnsiTheme="minorHAnsi" w:cstheme="minorHAnsi"/>
          <w:sz w:val="24"/>
          <w:szCs w:val="24"/>
        </w:rPr>
        <w:t>1.19 Ustavitev postopka, zavrnitev ponudb in odstop od izvedbe oddaje naročila</w:t>
      </w:r>
      <w:bookmarkEnd w:id="24"/>
    </w:p>
    <w:p w14:paraId="4E3C278B" w14:textId="77777777" w:rsidR="008370BA" w:rsidRPr="00470CF0"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2A082EB3" w:rsidR="008370BA" w:rsidRPr="00470CF0"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673D923F"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lahko v skladu s 1. odstavkom 90. člena ZJN-3 do roka za oddajo ponudb kadar koli ustavi postopek oddaje javnega naročila. </w:t>
      </w:r>
    </w:p>
    <w:p w14:paraId="3547DF4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w:t>
      </w:r>
      <w:r w:rsidRPr="00470CF0">
        <w:rPr>
          <w:rFonts w:asciiTheme="minorHAnsi" w:hAnsiTheme="minorHAnsi" w:cstheme="minorHAnsi"/>
        </w:rPr>
        <w:lastRenderedPageBreak/>
        <w:t xml:space="preserve">zavrne vse ponudbe, lahko izvede za isti predmet nov postopek javnega naročanja le, če so se bistveno spremenile okoliščine, zaradi katerih je zavrnil vse ponudbe. </w:t>
      </w:r>
    </w:p>
    <w:p w14:paraId="214CB654"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183001031"/>
      <w:r w:rsidRPr="00470CF0">
        <w:rPr>
          <w:rFonts w:asciiTheme="minorHAnsi" w:hAnsiTheme="minorHAnsi" w:cstheme="minorHAnsi"/>
          <w:sz w:val="24"/>
          <w:szCs w:val="24"/>
        </w:rPr>
        <w:t>1.20 Protikorupcijsko obvestilo</w:t>
      </w:r>
      <w:bookmarkEnd w:id="25"/>
    </w:p>
    <w:p w14:paraId="5DD76B4B" w14:textId="4634DC02"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 člen </w:t>
      </w:r>
    </w:p>
    <w:p w14:paraId="2C3C08AB" w14:textId="77777777" w:rsidR="008370BA" w:rsidRPr="00470CF0"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32379708"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19A9EC52"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470CF0"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6" w:name="_Toc183001032"/>
      <w:r w:rsidRPr="00470CF0">
        <w:rPr>
          <w:rFonts w:asciiTheme="minorHAnsi" w:hAnsiTheme="minorHAnsi" w:cstheme="minorHAnsi"/>
          <w:sz w:val="24"/>
          <w:szCs w:val="24"/>
        </w:rPr>
        <w:t>1.21 Pravno varstvo</w:t>
      </w:r>
      <w:bookmarkEnd w:id="26"/>
    </w:p>
    <w:p w14:paraId="559BC02B" w14:textId="6FEFF32A" w:rsidR="008370BA" w:rsidRPr="00DF6A92" w:rsidRDefault="008370BA" w:rsidP="00DF6A92">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470CF0">
        <w:rPr>
          <w:rStyle w:val="Slog1"/>
          <w:rFonts w:asciiTheme="minorHAnsi" w:eastAsia="Calibri" w:hAnsiTheme="minorHAnsi" w:cstheme="minorHAnsi"/>
          <w:sz w:val="24"/>
          <w:szCs w:val="24"/>
        </w:rPr>
        <w:t xml:space="preserve">člen </w:t>
      </w:r>
    </w:p>
    <w:p w14:paraId="532816B3" w14:textId="77777777" w:rsidR="008370BA" w:rsidRPr="00470CF0" w:rsidRDefault="008370BA" w:rsidP="008370BA">
      <w:pPr>
        <w:widowControl w:val="0"/>
        <w:autoSpaceDE w:val="0"/>
        <w:spacing w:line="306" w:lineRule="exact"/>
        <w:ind w:left="4986"/>
        <w:rPr>
          <w:rFonts w:asciiTheme="minorHAnsi" w:hAnsiTheme="minorHAnsi" w:cstheme="minorHAnsi"/>
        </w:rPr>
      </w:pPr>
    </w:p>
    <w:p w14:paraId="43FBAC24" w14:textId="6BDB51EF"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Zahtevek za revizijo v </w:t>
      </w:r>
      <w:proofErr w:type="spellStart"/>
      <w:r w:rsidRPr="00470CF0">
        <w:rPr>
          <w:rFonts w:asciiTheme="minorHAnsi" w:hAnsiTheme="minorHAnsi" w:cstheme="minorHAnsi"/>
        </w:rPr>
        <w:t>predrevizijskem</w:t>
      </w:r>
      <w:proofErr w:type="spellEnd"/>
      <w:r w:rsidRPr="00470CF0">
        <w:rPr>
          <w:rFonts w:asciiTheme="minorHAnsi" w:hAnsiTheme="minorHAnsi" w:cstheme="minorHAnsi"/>
        </w:rPr>
        <w:t xml:space="preserve"> postopku lahko v skladu z Zakonom o pravnem varstvu v postopkih javnega naročanja Zakon o pravnem varstvu v postopkih javnega naročanja (Uradni list RS, št.</w:t>
      </w:r>
      <w:r w:rsidR="009279DA" w:rsidRPr="009279DA">
        <w:rPr>
          <w:rFonts w:asciiTheme="minorHAnsi" w:hAnsiTheme="minorHAnsi" w:cstheme="minorHAnsi"/>
        </w:rPr>
        <w:t xml:space="preserve"> </w:t>
      </w:r>
      <w:hyperlink r:id="rId26" w:tgtFrame="_blank" w:tooltip="Zakon o pravnem varstvu v postopkih javnega naročanja (ZPVPJN)" w:history="1">
        <w:r w:rsidR="009279DA" w:rsidRPr="00CA7B3B">
          <w:rPr>
            <w:rFonts w:asciiTheme="minorHAnsi" w:hAnsiTheme="minorHAnsi" w:cstheme="minorHAnsi"/>
          </w:rPr>
          <w:t>43/11</w:t>
        </w:r>
      </w:hyperlink>
      <w:r w:rsidR="009279DA" w:rsidRPr="009279DA">
        <w:rPr>
          <w:rFonts w:asciiTheme="minorHAnsi" w:hAnsiTheme="minorHAnsi" w:cstheme="minorHAnsi"/>
        </w:rPr>
        <w:t xml:space="preserve">, </w:t>
      </w:r>
      <w:hyperlink r:id="rId27" w:tgtFrame="_blank" w:tooltip="Zakon o dopolnitvi Zakona o tajnih podatkih (ZTP-D)" w:history="1">
        <w:r w:rsidR="009279DA" w:rsidRPr="00CA7B3B">
          <w:rPr>
            <w:rFonts w:asciiTheme="minorHAnsi" w:hAnsiTheme="minorHAnsi" w:cstheme="minorHAnsi"/>
          </w:rPr>
          <w:t>60/11</w:t>
        </w:r>
      </w:hyperlink>
      <w:r w:rsidR="009279DA" w:rsidRPr="009279DA">
        <w:rPr>
          <w:rFonts w:asciiTheme="minorHAnsi" w:hAnsiTheme="minorHAnsi" w:cstheme="minorHAnsi"/>
        </w:rPr>
        <w:t xml:space="preserve"> – ZTP-D, </w:t>
      </w:r>
      <w:hyperlink r:id="rId28" w:tgtFrame="_blank" w:tooltip="Zakon o spremembah in dopolnitvah Zakona o pravnem varstvu v postopkih javnega naročanja (ZPVPJN-A)" w:history="1">
        <w:r w:rsidR="009279DA" w:rsidRPr="00CA7B3B">
          <w:rPr>
            <w:rFonts w:asciiTheme="minorHAnsi" w:hAnsiTheme="minorHAnsi" w:cstheme="minorHAnsi"/>
          </w:rPr>
          <w:t>63/13</w:t>
        </w:r>
      </w:hyperlink>
      <w:r w:rsidR="009279DA" w:rsidRPr="009279DA">
        <w:rPr>
          <w:rFonts w:asciiTheme="minorHAnsi" w:hAnsiTheme="minorHAnsi" w:cstheme="minorHAnsi"/>
        </w:rPr>
        <w:t xml:space="preserve">, </w:t>
      </w:r>
      <w:hyperlink r:id="rId29" w:tgtFrame="_blank" w:tooltip="Zakon o spremembah in dopolnitvah Zakona o državni upravi (ZDU-1I)" w:history="1">
        <w:r w:rsidR="009279DA" w:rsidRPr="00CA7B3B">
          <w:rPr>
            <w:rFonts w:asciiTheme="minorHAnsi" w:hAnsiTheme="minorHAnsi" w:cstheme="minorHAnsi"/>
          </w:rPr>
          <w:t>90/14</w:t>
        </w:r>
      </w:hyperlink>
      <w:r w:rsidR="009279DA" w:rsidRPr="009279DA">
        <w:rPr>
          <w:rFonts w:asciiTheme="minorHAnsi" w:hAnsiTheme="minorHAnsi" w:cstheme="minorHAnsi"/>
        </w:rPr>
        <w:t xml:space="preserve"> – ZDU-1I, </w:t>
      </w:r>
      <w:hyperlink r:id="rId30" w:tgtFrame="_blank" w:tooltip="Zakon o spremembah in dopolnitvah Zakona o pravnem varstvu v postopkih javnega naročanja (ZPVPJN-B)" w:history="1">
        <w:r w:rsidR="009279DA" w:rsidRPr="00CA7B3B">
          <w:rPr>
            <w:rFonts w:asciiTheme="minorHAnsi" w:hAnsiTheme="minorHAnsi" w:cstheme="minorHAnsi"/>
          </w:rPr>
          <w:t>60/17</w:t>
        </w:r>
      </w:hyperlink>
      <w:r w:rsidR="009279DA" w:rsidRPr="009279DA">
        <w:rPr>
          <w:rFonts w:asciiTheme="minorHAnsi" w:hAnsiTheme="minorHAnsi" w:cstheme="minorHAnsi"/>
        </w:rPr>
        <w:t xml:space="preserve"> in </w:t>
      </w:r>
      <w:hyperlink r:id="rId31" w:tgtFrame="_blank" w:tooltip="Zakon o spremembah in dopolnitvah Zakona o pravnem varstvu v postopkih javnega naročanja (ZPVPJN-C)" w:history="1">
        <w:r w:rsidR="009279DA" w:rsidRPr="00CA7B3B">
          <w:rPr>
            <w:rFonts w:asciiTheme="minorHAnsi" w:hAnsiTheme="minorHAnsi" w:cstheme="minorHAnsi"/>
          </w:rPr>
          <w:t>72/19</w:t>
        </w:r>
      </w:hyperlink>
      <w:r w:rsidRPr="00470CF0">
        <w:rPr>
          <w:rFonts w:asciiTheme="minorHAnsi" w:hAnsiTheme="minorHAnsi" w:cstheme="minorHAnsi"/>
        </w:rPr>
        <w:t xml:space="preserve">) vloži vsaka oseba, ki ima ali je imela interes za dodelitev naročila in ki verjetno izkaže, da ji je bila ali bi ji lahko bila povzročena škoda zaradi ravnanja naročnika, ki se v revizijskem zahtevku v </w:t>
      </w:r>
      <w:proofErr w:type="spellStart"/>
      <w:r w:rsidRPr="00470CF0">
        <w:rPr>
          <w:rFonts w:asciiTheme="minorHAnsi" w:hAnsiTheme="minorHAnsi" w:cstheme="minorHAnsi"/>
        </w:rPr>
        <w:t>predrevizijskem</w:t>
      </w:r>
      <w:proofErr w:type="spellEnd"/>
      <w:r w:rsidRPr="00470CF0">
        <w:rPr>
          <w:rFonts w:asciiTheme="minorHAnsi" w:hAnsiTheme="minorHAnsi" w:cstheme="minorHAnsi"/>
        </w:rPr>
        <w:t xml:space="preserve"> postopku navaja kot kršitev naročnika v postopku oddaje javnega naročanja.</w:t>
      </w:r>
    </w:p>
    <w:p w14:paraId="2907B620" w14:textId="77777777" w:rsidR="008370BA" w:rsidRPr="00470CF0" w:rsidRDefault="008370BA" w:rsidP="008370BA">
      <w:pPr>
        <w:widowControl w:val="0"/>
        <w:autoSpaceDE w:val="0"/>
        <w:spacing w:line="266" w:lineRule="exact"/>
        <w:ind w:left="284"/>
        <w:jc w:val="both"/>
        <w:rPr>
          <w:rFonts w:asciiTheme="minorHAnsi" w:hAnsiTheme="minorHAnsi" w:cstheme="minorHAnsi"/>
        </w:rPr>
      </w:pPr>
      <w:r w:rsidRPr="00470CF0">
        <w:rPr>
          <w:rFonts w:asciiTheme="minorHAnsi" w:hAnsiTheme="minorHAnsi" w:cstheme="minorHAnsi"/>
        </w:rPr>
        <w:t xml:space="preserve">Podrobnejša navodila za uveljavljanje pravnega varstva so dostopna na spletni strani </w:t>
      </w:r>
      <w:hyperlink r:id="rId32" w:history="1">
        <w:r w:rsidRPr="00470CF0">
          <w:rPr>
            <w:rStyle w:val="Hiperpovezava"/>
            <w:rFonts w:asciiTheme="minorHAnsi" w:hAnsiTheme="minorHAnsi" w:cstheme="minorHAnsi"/>
          </w:rPr>
          <w:t>http://www.djn.mju.gov.si/sistem-javnega-narocanja/pravno-varstvo</w:t>
        </w:r>
      </w:hyperlink>
      <w:r w:rsidRPr="00470CF0">
        <w:rPr>
          <w:rFonts w:asciiTheme="minorHAnsi" w:hAnsiTheme="minorHAnsi" w:cstheme="minorHAnsi"/>
        </w:rPr>
        <w:t xml:space="preserve"> .</w:t>
      </w:r>
    </w:p>
    <w:p w14:paraId="27E2A352" w14:textId="77777777" w:rsidR="008370BA" w:rsidRPr="00470CF0"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7" w:name="_Toc183001033"/>
      <w:r w:rsidRPr="00470CF0">
        <w:rPr>
          <w:rFonts w:asciiTheme="minorHAnsi" w:hAnsiTheme="minorHAnsi" w:cstheme="minorHAnsi"/>
          <w:sz w:val="24"/>
          <w:szCs w:val="24"/>
        </w:rPr>
        <w:t>C) OBRAZCI IN PRILOGE:</w:t>
      </w:r>
      <w:bookmarkEnd w:id="27"/>
    </w:p>
    <w:p w14:paraId="3CA05562"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br w:type="page"/>
      </w:r>
      <w:bookmarkStart w:id="28" w:name="_Hlk61943058"/>
      <w:r w:rsidRPr="00470CF0">
        <w:rPr>
          <w:rFonts w:asciiTheme="minorHAnsi" w:hAnsiTheme="minorHAnsi" w:cstheme="minorHAnsi"/>
          <w:b/>
          <w:i/>
        </w:rPr>
        <w:lastRenderedPageBreak/>
        <w:t>OBR-1</w:t>
      </w:r>
    </w:p>
    <w:p w14:paraId="6DF86D36" w14:textId="77777777" w:rsidR="008370BA" w:rsidRPr="00470CF0" w:rsidRDefault="008370BA" w:rsidP="008370BA">
      <w:pPr>
        <w:pStyle w:val="Odstavekseznama"/>
        <w:tabs>
          <w:tab w:val="left" w:pos="330"/>
          <w:tab w:val="left" w:pos="5954"/>
          <w:tab w:val="right" w:pos="9073"/>
        </w:tabs>
        <w:ind w:left="0"/>
        <w:rPr>
          <w:rFonts w:asciiTheme="minorHAnsi" w:hAnsiTheme="minorHAnsi" w:cstheme="minorHAnsi"/>
          <w:b/>
        </w:rPr>
      </w:pPr>
      <w:r w:rsidRPr="00470CF0">
        <w:rPr>
          <w:rFonts w:asciiTheme="minorHAnsi" w:hAnsiTheme="minorHAnsi" w:cstheme="minorHAnsi"/>
          <w:b/>
        </w:rPr>
        <w:tab/>
      </w:r>
      <w:r w:rsidRPr="00470CF0">
        <w:rPr>
          <w:rFonts w:asciiTheme="minorHAnsi" w:hAnsiTheme="minorHAnsi" w:cstheme="minorHAnsi"/>
          <w:b/>
        </w:rPr>
        <w:tab/>
      </w:r>
    </w:p>
    <w:tbl>
      <w:tblPr>
        <w:tblW w:w="0" w:type="auto"/>
        <w:tblBorders>
          <w:insideH w:val="single" w:sz="4" w:space="0" w:color="auto"/>
        </w:tblBorders>
        <w:tblLook w:val="01E0" w:firstRow="1" w:lastRow="1" w:firstColumn="1" w:lastColumn="1" w:noHBand="0" w:noVBand="0"/>
      </w:tblPr>
      <w:tblGrid>
        <w:gridCol w:w="9072"/>
      </w:tblGrid>
      <w:tr w:rsidR="00B365F6" w:rsidRPr="00B365F6" w14:paraId="71C11FB9" w14:textId="77777777" w:rsidTr="0022548D">
        <w:tc>
          <w:tcPr>
            <w:tcW w:w="9072" w:type="dxa"/>
            <w:tcBorders>
              <w:top w:val="nil"/>
              <w:bottom w:val="nil"/>
            </w:tcBorders>
          </w:tcPr>
          <w:p w14:paraId="24F28F25" w14:textId="77777777" w:rsidR="00B365F6" w:rsidRPr="00B365F6" w:rsidRDefault="00B365F6" w:rsidP="0022548D">
            <w:pPr>
              <w:jc w:val="both"/>
              <w:rPr>
                <w:rFonts w:asciiTheme="minorHAnsi" w:hAnsiTheme="minorHAnsi" w:cstheme="minorHAnsi"/>
              </w:rPr>
            </w:pPr>
            <w:bookmarkStart w:id="29" w:name="_Hlk63616689"/>
          </w:p>
          <w:p w14:paraId="086A5164" w14:textId="77777777" w:rsidR="00B365F6" w:rsidRPr="00B365F6" w:rsidRDefault="00B365F6" w:rsidP="0022548D">
            <w:pPr>
              <w:jc w:val="both"/>
              <w:rPr>
                <w:rFonts w:asciiTheme="minorHAnsi" w:hAnsiTheme="minorHAnsi" w:cstheme="minorHAnsi"/>
              </w:rPr>
            </w:pPr>
            <w:r w:rsidRPr="00B365F6">
              <w:rPr>
                <w:rFonts w:asciiTheme="minorHAnsi" w:hAnsiTheme="minorHAnsi" w:cstheme="minorHAnsi"/>
              </w:rPr>
              <w:t>Ponudnik:</w:t>
            </w:r>
            <w:sdt>
              <w:sdtPr>
                <w:rPr>
                  <w:rFonts w:asciiTheme="minorHAnsi" w:hAnsiTheme="minorHAnsi" w:cstheme="minorHAnsi"/>
                </w:rPr>
                <w:id w:val="308293918"/>
                <w:placeholder>
                  <w:docPart w:val="57E587B5DC834620B270B93DCD06A91A"/>
                </w:placeholder>
                <w:showingPlcHdr/>
              </w:sdtPr>
              <w:sdtContent>
                <w:r w:rsidRPr="00B365F6">
                  <w:rPr>
                    <w:rStyle w:val="Besedilooznabemesta"/>
                    <w:rFonts w:asciiTheme="minorHAnsi" w:hAnsiTheme="minorHAnsi" w:cstheme="minorHAnsi"/>
                    <w:highlight w:val="lightGray"/>
                  </w:rPr>
                  <w:t>Kliknite ali tapnite tukaj, če želite vnesti besedilo.</w:t>
                </w:r>
              </w:sdtContent>
            </w:sdt>
          </w:p>
        </w:tc>
      </w:tr>
      <w:tr w:rsidR="00B365F6" w:rsidRPr="00B365F6" w14:paraId="0924626E" w14:textId="77777777" w:rsidTr="0022548D">
        <w:trPr>
          <w:trHeight w:val="74"/>
        </w:trPr>
        <w:tc>
          <w:tcPr>
            <w:tcW w:w="9072" w:type="dxa"/>
            <w:tcBorders>
              <w:top w:val="nil"/>
            </w:tcBorders>
          </w:tcPr>
          <w:p w14:paraId="18EAF777" w14:textId="77777777" w:rsidR="00B365F6" w:rsidRPr="00B365F6" w:rsidRDefault="00B365F6" w:rsidP="0022548D">
            <w:pPr>
              <w:jc w:val="both"/>
              <w:rPr>
                <w:rFonts w:asciiTheme="minorHAnsi" w:hAnsiTheme="minorHAnsi" w:cstheme="minorHAnsi"/>
              </w:rPr>
            </w:pPr>
            <w:r w:rsidRPr="00B365F6">
              <w:rPr>
                <w:rFonts w:asciiTheme="minorHAnsi" w:hAnsiTheme="minorHAnsi" w:cstheme="minorHAnsi"/>
              </w:rPr>
              <w:t xml:space="preserve">Naslov: </w:t>
            </w:r>
            <w:sdt>
              <w:sdtPr>
                <w:rPr>
                  <w:rFonts w:asciiTheme="minorHAnsi" w:hAnsiTheme="minorHAnsi" w:cstheme="minorHAnsi"/>
                  <w:highlight w:val="lightGray"/>
                </w:rPr>
                <w:id w:val="1088510066"/>
                <w:placeholder>
                  <w:docPart w:val="57E587B5DC834620B270B93DCD06A91A"/>
                </w:placeholder>
                <w:showingPlcHdr/>
              </w:sdtPr>
              <w:sdtContent>
                <w:r w:rsidRPr="00B365F6">
                  <w:rPr>
                    <w:rStyle w:val="Besedilooznabemesta"/>
                    <w:rFonts w:asciiTheme="minorHAnsi" w:hAnsiTheme="minorHAnsi" w:cstheme="minorHAnsi"/>
                    <w:highlight w:val="lightGray"/>
                  </w:rPr>
                  <w:t>Kliknite ali tapnite tukaj, če želite vnesti besedilo.</w:t>
                </w:r>
              </w:sdtContent>
            </w:sdt>
          </w:p>
        </w:tc>
      </w:tr>
    </w:tbl>
    <w:p w14:paraId="53E0D367" w14:textId="77777777" w:rsidR="00B365F6" w:rsidRPr="00B365F6" w:rsidRDefault="00B365F6" w:rsidP="00B365F6">
      <w:pPr>
        <w:rPr>
          <w:rFonts w:asciiTheme="minorHAnsi" w:hAnsiTheme="minorHAnsi" w:cstheme="minorHAnsi"/>
          <w:b/>
          <w:bCs/>
          <w:sz w:val="20"/>
          <w:szCs w:val="20"/>
        </w:rPr>
      </w:pPr>
      <w:bookmarkStart w:id="30" w:name="_Toc163952960"/>
      <w:bookmarkStart w:id="31" w:name="_Toc225047727"/>
      <w:bookmarkStart w:id="32" w:name="_Toc225049262"/>
      <w:bookmarkStart w:id="33" w:name="_Toc262712306"/>
    </w:p>
    <w:p w14:paraId="731AEE28" w14:textId="77777777" w:rsidR="00B365F6" w:rsidRPr="00B365F6" w:rsidRDefault="00B365F6" w:rsidP="00B365F6">
      <w:pPr>
        <w:rPr>
          <w:rFonts w:asciiTheme="minorHAnsi" w:hAnsiTheme="minorHAnsi" w:cstheme="minorHAnsi"/>
          <w:b/>
          <w:bCs/>
          <w:sz w:val="20"/>
          <w:szCs w:val="20"/>
        </w:rPr>
      </w:pPr>
    </w:p>
    <w:p w14:paraId="6B2F6944" w14:textId="77777777" w:rsidR="00B365F6" w:rsidRPr="00B365F6" w:rsidRDefault="00B365F6" w:rsidP="00B365F6">
      <w:pPr>
        <w:pStyle w:val="Naslov1"/>
        <w:spacing w:before="0"/>
        <w:jc w:val="center"/>
        <w:rPr>
          <w:rFonts w:asciiTheme="minorHAnsi" w:hAnsiTheme="minorHAnsi" w:cstheme="minorHAnsi"/>
          <w:sz w:val="24"/>
          <w:szCs w:val="24"/>
        </w:rPr>
      </w:pPr>
      <w:bookmarkStart w:id="34" w:name="_Toc174357376"/>
      <w:bookmarkStart w:id="35" w:name="_Toc183001034"/>
      <w:r w:rsidRPr="00B365F6">
        <w:rPr>
          <w:rFonts w:asciiTheme="minorHAnsi" w:hAnsiTheme="minorHAnsi" w:cstheme="minorHAnsi"/>
          <w:sz w:val="24"/>
          <w:szCs w:val="24"/>
        </w:rPr>
        <w:t>PONUDBENI P</w:t>
      </w:r>
      <w:bookmarkEnd w:id="30"/>
      <w:bookmarkEnd w:id="31"/>
      <w:bookmarkEnd w:id="32"/>
      <w:bookmarkEnd w:id="33"/>
      <w:r w:rsidRPr="00B365F6">
        <w:rPr>
          <w:rFonts w:asciiTheme="minorHAnsi" w:hAnsiTheme="minorHAnsi" w:cstheme="minorHAnsi"/>
          <w:sz w:val="24"/>
          <w:szCs w:val="24"/>
        </w:rPr>
        <w:t>REDRAČUN</w:t>
      </w:r>
      <w:bookmarkEnd w:id="34"/>
      <w:bookmarkEnd w:id="35"/>
      <w:r w:rsidRPr="00B365F6">
        <w:rPr>
          <w:rFonts w:asciiTheme="minorHAnsi" w:hAnsiTheme="minorHAnsi" w:cstheme="minorHAnsi"/>
          <w:sz w:val="24"/>
          <w:szCs w:val="24"/>
        </w:rPr>
        <w:t xml:space="preserve"> </w:t>
      </w:r>
    </w:p>
    <w:p w14:paraId="14E655E9" w14:textId="77777777" w:rsidR="00B365F6" w:rsidRPr="00B365F6" w:rsidRDefault="00B365F6" w:rsidP="00B365F6">
      <w:pPr>
        <w:jc w:val="center"/>
        <w:rPr>
          <w:rFonts w:asciiTheme="minorHAnsi" w:hAnsiTheme="minorHAnsi" w:cstheme="minorHAnsi"/>
          <w:b/>
          <w:bCs/>
        </w:rPr>
      </w:pPr>
      <w:r w:rsidRPr="00B365F6">
        <w:rPr>
          <w:rFonts w:asciiTheme="minorHAnsi" w:hAnsiTheme="minorHAnsi" w:cstheme="minorHAnsi"/>
          <w:b/>
          <w:bCs/>
        </w:rPr>
        <w:t xml:space="preserve">ŠT. </w:t>
      </w:r>
      <w:sdt>
        <w:sdtPr>
          <w:rPr>
            <w:rFonts w:asciiTheme="minorHAnsi" w:hAnsiTheme="minorHAnsi" w:cstheme="minorHAnsi"/>
            <w:b/>
            <w:bCs/>
          </w:rPr>
          <w:id w:val="119961989"/>
          <w:placeholder>
            <w:docPart w:val="5747746EBA954FB68C1E0B6D602C0A7D"/>
          </w:placeholder>
          <w:showingPlcHdr/>
        </w:sdtPr>
        <w:sdtContent>
          <w:r w:rsidRPr="00B365F6">
            <w:rPr>
              <w:rStyle w:val="Besedilooznabemesta"/>
              <w:rFonts w:asciiTheme="minorHAnsi" w:hAnsiTheme="minorHAnsi" w:cstheme="minorHAnsi"/>
              <w:b/>
              <w:bCs/>
            </w:rPr>
            <w:t>Kliknite ali tapnite tukaj, če želite vnesti besedilo.</w:t>
          </w:r>
        </w:sdtContent>
      </w:sdt>
    </w:p>
    <w:p w14:paraId="43F242B1" w14:textId="77777777" w:rsidR="00071F37" w:rsidRDefault="00071F37" w:rsidP="00B365F6">
      <w:pPr>
        <w:jc w:val="both"/>
        <w:rPr>
          <w:rFonts w:asciiTheme="minorHAnsi" w:hAnsiTheme="minorHAnsi" w:cstheme="minorHAnsi"/>
          <w:sz w:val="20"/>
          <w:szCs w:val="20"/>
        </w:rPr>
      </w:pPr>
    </w:p>
    <w:p w14:paraId="4028C46D" w14:textId="77777777" w:rsidR="00071F37" w:rsidRDefault="00071F37" w:rsidP="00B365F6">
      <w:pPr>
        <w:jc w:val="both"/>
        <w:rPr>
          <w:rFonts w:asciiTheme="minorHAnsi" w:hAnsiTheme="minorHAnsi" w:cstheme="minorHAnsi"/>
          <w:sz w:val="20"/>
          <w:szCs w:val="20"/>
        </w:rPr>
      </w:pPr>
    </w:p>
    <w:tbl>
      <w:tblPr>
        <w:tblStyle w:val="Tabelamrea"/>
        <w:tblW w:w="0" w:type="auto"/>
        <w:jc w:val="center"/>
        <w:tblLook w:val="04A0" w:firstRow="1" w:lastRow="0" w:firstColumn="1" w:lastColumn="0" w:noHBand="0" w:noVBand="1"/>
      </w:tblPr>
      <w:tblGrid>
        <w:gridCol w:w="1843"/>
        <w:gridCol w:w="1985"/>
        <w:gridCol w:w="1701"/>
        <w:gridCol w:w="1984"/>
        <w:gridCol w:w="1843"/>
      </w:tblGrid>
      <w:tr w:rsidR="002A3787" w:rsidRPr="00B36478" w14:paraId="67B597EE" w14:textId="09D57F71" w:rsidTr="002A3787">
        <w:trPr>
          <w:trHeight w:val="799"/>
          <w:jc w:val="center"/>
        </w:trPr>
        <w:tc>
          <w:tcPr>
            <w:tcW w:w="1843" w:type="dxa"/>
            <w:shd w:val="clear" w:color="auto" w:fill="A8D08D" w:themeFill="accent6" w:themeFillTint="99"/>
            <w:vAlign w:val="center"/>
          </w:tcPr>
          <w:p w14:paraId="4BF04570" w14:textId="77777777" w:rsidR="002A3787" w:rsidRPr="00B36478" w:rsidRDefault="002A3787" w:rsidP="00ED521B">
            <w:pPr>
              <w:tabs>
                <w:tab w:val="center" w:pos="4536"/>
                <w:tab w:val="right" w:pos="9072"/>
              </w:tabs>
              <w:spacing w:after="180"/>
              <w:jc w:val="center"/>
              <w:rPr>
                <w:rFonts w:asciiTheme="minorHAnsi" w:hAnsiTheme="minorHAnsi" w:cstheme="minorHAnsi"/>
                <w:i/>
                <w:iCs/>
                <w:sz w:val="18"/>
                <w:szCs w:val="18"/>
              </w:rPr>
            </w:pPr>
            <w:r w:rsidRPr="00B36478">
              <w:rPr>
                <w:rFonts w:asciiTheme="minorHAnsi" w:hAnsiTheme="minorHAnsi" w:cstheme="minorHAnsi"/>
                <w:i/>
                <w:iCs/>
                <w:sz w:val="18"/>
                <w:szCs w:val="18"/>
              </w:rPr>
              <w:t>NAZIV SKLOPA</w:t>
            </w:r>
          </w:p>
        </w:tc>
        <w:tc>
          <w:tcPr>
            <w:tcW w:w="1985" w:type="dxa"/>
            <w:shd w:val="clear" w:color="auto" w:fill="A8D08D" w:themeFill="accent6" w:themeFillTint="99"/>
            <w:vAlign w:val="center"/>
          </w:tcPr>
          <w:p w14:paraId="5BA4B16D" w14:textId="1F6B600E" w:rsidR="002A3787" w:rsidRPr="00B36478" w:rsidRDefault="002A3787" w:rsidP="00ED521B">
            <w:pPr>
              <w:tabs>
                <w:tab w:val="center" w:pos="4536"/>
                <w:tab w:val="right" w:pos="9072"/>
              </w:tabs>
              <w:spacing w:after="180"/>
              <w:jc w:val="center"/>
              <w:rPr>
                <w:rFonts w:asciiTheme="minorHAnsi" w:hAnsiTheme="minorHAnsi" w:cstheme="minorHAnsi"/>
                <w:i/>
                <w:iCs/>
                <w:sz w:val="18"/>
                <w:szCs w:val="18"/>
              </w:rPr>
            </w:pPr>
            <w:r>
              <w:rPr>
                <w:rFonts w:asciiTheme="minorHAnsi" w:hAnsiTheme="minorHAnsi" w:cstheme="minorHAnsi"/>
                <w:i/>
                <w:iCs/>
                <w:sz w:val="18"/>
                <w:szCs w:val="18"/>
              </w:rPr>
              <w:t>Ponudbena vrednost novega vozila brez DDV v EUR</w:t>
            </w:r>
          </w:p>
        </w:tc>
        <w:tc>
          <w:tcPr>
            <w:tcW w:w="1701" w:type="dxa"/>
            <w:shd w:val="clear" w:color="auto" w:fill="A8D08D" w:themeFill="accent6" w:themeFillTint="99"/>
            <w:vAlign w:val="center"/>
          </w:tcPr>
          <w:p w14:paraId="58379756" w14:textId="0A5D0BB1" w:rsidR="002A3787" w:rsidRDefault="002A3787" w:rsidP="00ED521B">
            <w:pPr>
              <w:tabs>
                <w:tab w:val="center" w:pos="4536"/>
                <w:tab w:val="right" w:pos="9072"/>
              </w:tabs>
              <w:spacing w:after="180"/>
              <w:jc w:val="center"/>
              <w:rPr>
                <w:rFonts w:asciiTheme="minorHAnsi" w:hAnsiTheme="minorHAnsi" w:cstheme="minorHAnsi"/>
                <w:i/>
                <w:iCs/>
                <w:sz w:val="18"/>
                <w:szCs w:val="18"/>
              </w:rPr>
            </w:pPr>
            <w:r>
              <w:rPr>
                <w:rFonts w:asciiTheme="minorHAnsi" w:hAnsiTheme="minorHAnsi" w:cstheme="minorHAnsi"/>
                <w:i/>
                <w:iCs/>
                <w:sz w:val="18"/>
                <w:szCs w:val="18"/>
              </w:rPr>
              <w:t>Odkupna vrednost vozila naročnika v EUR brez DDV</w:t>
            </w:r>
          </w:p>
        </w:tc>
        <w:tc>
          <w:tcPr>
            <w:tcW w:w="1984" w:type="dxa"/>
            <w:shd w:val="clear" w:color="auto" w:fill="A8D08D" w:themeFill="accent6" w:themeFillTint="99"/>
            <w:vAlign w:val="center"/>
          </w:tcPr>
          <w:p w14:paraId="2AAB793F" w14:textId="3463BF11" w:rsidR="002A3787" w:rsidRDefault="002A3787" w:rsidP="002A3787">
            <w:pPr>
              <w:tabs>
                <w:tab w:val="center" w:pos="4536"/>
                <w:tab w:val="right" w:pos="9072"/>
              </w:tabs>
              <w:spacing w:after="180"/>
              <w:jc w:val="center"/>
              <w:rPr>
                <w:rFonts w:asciiTheme="minorHAnsi" w:hAnsiTheme="minorHAnsi" w:cstheme="minorHAnsi"/>
                <w:i/>
                <w:iCs/>
                <w:sz w:val="18"/>
                <w:szCs w:val="18"/>
              </w:rPr>
            </w:pPr>
            <w:r>
              <w:rPr>
                <w:rFonts w:asciiTheme="minorHAnsi" w:hAnsiTheme="minorHAnsi" w:cstheme="minorHAnsi"/>
                <w:i/>
                <w:iCs/>
                <w:sz w:val="18"/>
                <w:szCs w:val="18"/>
              </w:rPr>
              <w:t xml:space="preserve">Skupna ponudbena vrednost v EUR brez DDV </w:t>
            </w:r>
            <w:r>
              <w:rPr>
                <w:rStyle w:val="Sprotnaopomba-sklic"/>
                <w:rFonts w:asciiTheme="minorHAnsi" w:hAnsiTheme="minorHAnsi" w:cstheme="minorHAnsi"/>
                <w:i/>
                <w:iCs/>
                <w:sz w:val="18"/>
                <w:szCs w:val="18"/>
              </w:rPr>
              <w:footnoteReference w:id="4"/>
            </w:r>
          </w:p>
        </w:tc>
        <w:tc>
          <w:tcPr>
            <w:tcW w:w="1843" w:type="dxa"/>
            <w:shd w:val="clear" w:color="auto" w:fill="A8D08D" w:themeFill="accent6" w:themeFillTint="99"/>
            <w:vAlign w:val="center"/>
          </w:tcPr>
          <w:p w14:paraId="5E86D064" w14:textId="5A076CBE" w:rsidR="002A3787" w:rsidRDefault="002A3787" w:rsidP="00ED521B">
            <w:pPr>
              <w:tabs>
                <w:tab w:val="center" w:pos="4536"/>
                <w:tab w:val="right" w:pos="9072"/>
              </w:tabs>
              <w:spacing w:after="180"/>
              <w:jc w:val="center"/>
              <w:rPr>
                <w:rFonts w:asciiTheme="minorHAnsi" w:hAnsiTheme="minorHAnsi" w:cstheme="minorHAnsi"/>
                <w:i/>
                <w:iCs/>
                <w:sz w:val="18"/>
                <w:szCs w:val="18"/>
              </w:rPr>
            </w:pPr>
            <w:r>
              <w:rPr>
                <w:rFonts w:asciiTheme="minorHAnsi" w:hAnsiTheme="minorHAnsi" w:cstheme="minorHAnsi"/>
                <w:i/>
                <w:iCs/>
                <w:sz w:val="18"/>
                <w:szCs w:val="18"/>
              </w:rPr>
              <w:t>Skupna ponudbena vrednost v EUR z DDV</w:t>
            </w:r>
          </w:p>
        </w:tc>
      </w:tr>
      <w:tr w:rsidR="002A3787" w:rsidRPr="00B36478" w14:paraId="53A43C1A" w14:textId="74F56AF6" w:rsidTr="002A3787">
        <w:trPr>
          <w:trHeight w:val="800"/>
          <w:jc w:val="center"/>
        </w:trPr>
        <w:tc>
          <w:tcPr>
            <w:tcW w:w="1843" w:type="dxa"/>
            <w:shd w:val="clear" w:color="auto" w:fill="FFFFFF" w:themeFill="background1"/>
            <w:vAlign w:val="center"/>
          </w:tcPr>
          <w:p w14:paraId="3C926F8F" w14:textId="79D98AB0" w:rsidR="002A3787" w:rsidRPr="000B1BE1" w:rsidRDefault="002A3787" w:rsidP="002A3787">
            <w:pPr>
              <w:pStyle w:val="Telobesedila"/>
              <w:ind w:left="22" w:firstLine="12"/>
              <w:jc w:val="center"/>
              <w:rPr>
                <w:rFonts w:asciiTheme="minorHAnsi" w:hAnsiTheme="minorHAnsi" w:cstheme="minorHAnsi"/>
                <w:b/>
                <w:bCs/>
                <w:sz w:val="18"/>
                <w:szCs w:val="18"/>
                <w:lang w:eastAsia="sl-SI"/>
              </w:rPr>
            </w:pPr>
            <w:r w:rsidRPr="000B1BE1">
              <w:rPr>
                <w:rFonts w:asciiTheme="minorHAnsi" w:hAnsiTheme="minorHAnsi" w:cstheme="minorHAnsi"/>
                <w:b/>
                <w:bCs/>
                <w:sz w:val="18"/>
                <w:szCs w:val="18"/>
                <w:lang w:eastAsia="sl-SI"/>
              </w:rPr>
              <w:t xml:space="preserve">SKLOP </w:t>
            </w:r>
            <w:r>
              <w:rPr>
                <w:rFonts w:asciiTheme="minorHAnsi" w:hAnsiTheme="minorHAnsi" w:cstheme="minorHAnsi"/>
                <w:b/>
                <w:bCs/>
                <w:sz w:val="18"/>
                <w:szCs w:val="18"/>
                <w:lang w:eastAsia="sl-SI"/>
              </w:rPr>
              <w:t xml:space="preserve">1 – </w:t>
            </w:r>
            <w:r w:rsidRPr="002A3787">
              <w:rPr>
                <w:rFonts w:asciiTheme="minorHAnsi" w:hAnsiTheme="minorHAnsi" w:cstheme="minorHAnsi"/>
                <w:b/>
                <w:bCs/>
                <w:sz w:val="18"/>
                <w:szCs w:val="18"/>
                <w:lang w:eastAsia="sl-SI"/>
              </w:rPr>
              <w:t>LAHKO TOVORNO VOZILO</w:t>
            </w:r>
          </w:p>
        </w:tc>
        <w:tc>
          <w:tcPr>
            <w:tcW w:w="1985" w:type="dxa"/>
            <w:shd w:val="clear" w:color="auto" w:fill="D9D9D9" w:themeFill="background1" w:themeFillShade="D9"/>
            <w:vAlign w:val="center"/>
          </w:tcPr>
          <w:sdt>
            <w:sdtPr>
              <w:rPr>
                <w:rFonts w:asciiTheme="minorHAnsi" w:hAnsiTheme="minorHAnsi" w:cstheme="minorHAnsi"/>
                <w:b/>
                <w:bCs/>
                <w:sz w:val="18"/>
                <w:szCs w:val="18"/>
              </w:rPr>
              <w:id w:val="-1142654526"/>
              <w:placeholder>
                <w:docPart w:val="D58C403787E84FB5B05F9D2676E994A4"/>
              </w:placeholder>
              <w:showingPlcHdr/>
            </w:sdtPr>
            <w:sdtContent>
              <w:p w14:paraId="58CEA294" w14:textId="77777777" w:rsidR="002A3787" w:rsidRPr="000B1BE1" w:rsidRDefault="002A3787" w:rsidP="00ED521B">
                <w:pPr>
                  <w:tabs>
                    <w:tab w:val="center" w:pos="4536"/>
                    <w:tab w:val="right" w:pos="9072"/>
                  </w:tabs>
                  <w:spacing w:after="180"/>
                  <w:jc w:val="center"/>
                  <w:rPr>
                    <w:rFonts w:asciiTheme="minorHAnsi" w:hAnsiTheme="minorHAnsi" w:cstheme="minorHAnsi"/>
                    <w:b/>
                    <w:bCs/>
                    <w:sz w:val="18"/>
                    <w:szCs w:val="18"/>
                  </w:rPr>
                </w:pPr>
                <w:r w:rsidRPr="00BE4C6B">
                  <w:rPr>
                    <w:rStyle w:val="Besedilooznabemesta"/>
                    <w:rFonts w:asciiTheme="minorHAnsi" w:eastAsiaTheme="majorEastAsia" w:hAnsiTheme="minorHAnsi" w:cstheme="minorHAnsi"/>
                    <w:b/>
                    <w:bCs/>
                    <w:sz w:val="18"/>
                    <w:szCs w:val="18"/>
                  </w:rPr>
                  <w:t>Kliknite ali tapnite tukaj, če želite vnesti besedilo.</w:t>
                </w:r>
              </w:p>
            </w:sdtContent>
          </w:sdt>
        </w:tc>
        <w:tc>
          <w:tcPr>
            <w:tcW w:w="1701" w:type="dxa"/>
            <w:shd w:val="clear" w:color="auto" w:fill="D9D9D9" w:themeFill="background1" w:themeFillShade="D9"/>
            <w:vAlign w:val="center"/>
          </w:tcPr>
          <w:sdt>
            <w:sdtPr>
              <w:rPr>
                <w:rFonts w:asciiTheme="minorHAnsi" w:hAnsiTheme="minorHAnsi" w:cstheme="minorHAnsi"/>
                <w:b/>
                <w:bCs/>
                <w:sz w:val="18"/>
                <w:szCs w:val="18"/>
              </w:rPr>
              <w:id w:val="1384436877"/>
              <w:placeholder>
                <w:docPart w:val="53A28D4B1B6C44C09657EF8C6D655545"/>
              </w:placeholder>
              <w:showingPlcHdr/>
            </w:sdtPr>
            <w:sdtContent>
              <w:p w14:paraId="0A3FFB9C" w14:textId="77777777" w:rsidR="002A3787" w:rsidRDefault="002A3787" w:rsidP="00ED521B">
                <w:pPr>
                  <w:tabs>
                    <w:tab w:val="center" w:pos="4536"/>
                    <w:tab w:val="right" w:pos="9072"/>
                  </w:tabs>
                  <w:spacing w:after="180"/>
                  <w:jc w:val="center"/>
                  <w:rPr>
                    <w:rFonts w:asciiTheme="minorHAnsi" w:hAnsiTheme="minorHAnsi" w:cstheme="minorHAnsi"/>
                    <w:b/>
                    <w:bCs/>
                    <w:sz w:val="18"/>
                    <w:szCs w:val="18"/>
                  </w:rPr>
                </w:pPr>
                <w:r w:rsidRPr="00BE4C6B">
                  <w:rPr>
                    <w:rStyle w:val="Besedilooznabemesta"/>
                    <w:rFonts w:asciiTheme="minorHAnsi" w:eastAsiaTheme="majorEastAsia" w:hAnsiTheme="minorHAnsi" w:cstheme="minorHAnsi"/>
                    <w:b/>
                    <w:bCs/>
                    <w:sz w:val="18"/>
                    <w:szCs w:val="18"/>
                  </w:rPr>
                  <w:t>Kliknite ali tapnite tukaj, če želite vnesti besedilo.</w:t>
                </w:r>
              </w:p>
            </w:sdtContent>
          </w:sdt>
        </w:tc>
        <w:tc>
          <w:tcPr>
            <w:tcW w:w="1984" w:type="dxa"/>
            <w:shd w:val="clear" w:color="auto" w:fill="D9D9D9" w:themeFill="background1" w:themeFillShade="D9"/>
            <w:vAlign w:val="center"/>
          </w:tcPr>
          <w:sdt>
            <w:sdtPr>
              <w:rPr>
                <w:rFonts w:asciiTheme="minorHAnsi" w:hAnsiTheme="minorHAnsi" w:cstheme="minorHAnsi"/>
                <w:b/>
                <w:bCs/>
                <w:sz w:val="18"/>
                <w:szCs w:val="18"/>
              </w:rPr>
              <w:id w:val="1365166310"/>
              <w:placeholder>
                <w:docPart w:val="F9BE57F5AEA049E99A569C620198CAD0"/>
              </w:placeholder>
              <w:showingPlcHdr/>
            </w:sdtPr>
            <w:sdtContent>
              <w:p w14:paraId="20517E76" w14:textId="78A9C70B" w:rsidR="002A3787" w:rsidRDefault="002A3787" w:rsidP="002A3787">
                <w:pPr>
                  <w:tabs>
                    <w:tab w:val="center" w:pos="4536"/>
                    <w:tab w:val="right" w:pos="9072"/>
                  </w:tabs>
                  <w:spacing w:after="180"/>
                  <w:jc w:val="center"/>
                  <w:rPr>
                    <w:rFonts w:asciiTheme="minorHAnsi" w:hAnsiTheme="minorHAnsi" w:cstheme="minorHAnsi"/>
                    <w:b/>
                    <w:bCs/>
                    <w:sz w:val="18"/>
                    <w:szCs w:val="18"/>
                  </w:rPr>
                </w:pPr>
                <w:r w:rsidRPr="00BE4C6B">
                  <w:rPr>
                    <w:rStyle w:val="Besedilooznabemesta"/>
                    <w:rFonts w:asciiTheme="minorHAnsi" w:eastAsiaTheme="majorEastAsia" w:hAnsiTheme="minorHAnsi" w:cstheme="minorHAnsi"/>
                    <w:b/>
                    <w:bCs/>
                    <w:sz w:val="18"/>
                    <w:szCs w:val="18"/>
                  </w:rPr>
                  <w:t>Kliknite ali tapnite tukaj, če želite vnesti besedilo.</w:t>
                </w:r>
              </w:p>
            </w:sdtContent>
          </w:sdt>
        </w:tc>
        <w:tc>
          <w:tcPr>
            <w:tcW w:w="1843" w:type="dxa"/>
            <w:shd w:val="clear" w:color="auto" w:fill="D9D9D9" w:themeFill="background1" w:themeFillShade="D9"/>
            <w:vAlign w:val="center"/>
          </w:tcPr>
          <w:sdt>
            <w:sdtPr>
              <w:rPr>
                <w:rFonts w:asciiTheme="minorHAnsi" w:hAnsiTheme="minorHAnsi" w:cstheme="minorHAnsi"/>
                <w:b/>
                <w:bCs/>
                <w:sz w:val="18"/>
                <w:szCs w:val="18"/>
              </w:rPr>
              <w:id w:val="-178966672"/>
              <w:placeholder>
                <w:docPart w:val="3A3A004820574C81BBBE23205C961EEF"/>
              </w:placeholder>
              <w:showingPlcHdr/>
            </w:sdtPr>
            <w:sdtContent>
              <w:p w14:paraId="06154905" w14:textId="6E109584" w:rsidR="002A3787" w:rsidRDefault="002A3787" w:rsidP="002A3787">
                <w:pPr>
                  <w:tabs>
                    <w:tab w:val="center" w:pos="4536"/>
                    <w:tab w:val="right" w:pos="9072"/>
                  </w:tabs>
                  <w:spacing w:after="180"/>
                  <w:jc w:val="center"/>
                  <w:rPr>
                    <w:rFonts w:asciiTheme="minorHAnsi" w:hAnsiTheme="minorHAnsi" w:cstheme="minorHAnsi"/>
                    <w:b/>
                    <w:bCs/>
                    <w:sz w:val="18"/>
                    <w:szCs w:val="18"/>
                  </w:rPr>
                </w:pPr>
                <w:r w:rsidRPr="00BE4C6B">
                  <w:rPr>
                    <w:rStyle w:val="Besedilooznabemesta"/>
                    <w:rFonts w:asciiTheme="minorHAnsi" w:eastAsiaTheme="majorEastAsia" w:hAnsiTheme="minorHAnsi" w:cstheme="minorHAnsi"/>
                    <w:b/>
                    <w:bCs/>
                    <w:sz w:val="18"/>
                    <w:szCs w:val="18"/>
                  </w:rPr>
                  <w:t>Kliknite ali tapnite tukaj, če želite vnesti besedilo.</w:t>
                </w:r>
              </w:p>
            </w:sdtContent>
          </w:sdt>
        </w:tc>
      </w:tr>
    </w:tbl>
    <w:p w14:paraId="387B76CF" w14:textId="77777777" w:rsidR="00750830" w:rsidRDefault="00750830" w:rsidP="00B365F6">
      <w:pPr>
        <w:jc w:val="both"/>
        <w:rPr>
          <w:rFonts w:asciiTheme="minorHAnsi" w:hAnsiTheme="minorHAnsi" w:cstheme="minorHAnsi"/>
          <w:sz w:val="20"/>
          <w:szCs w:val="20"/>
        </w:rPr>
      </w:pPr>
    </w:p>
    <w:p w14:paraId="026025C3" w14:textId="77777777" w:rsidR="00750830" w:rsidRDefault="00750830" w:rsidP="00B365F6">
      <w:pPr>
        <w:jc w:val="both"/>
        <w:rPr>
          <w:rFonts w:asciiTheme="minorHAnsi" w:hAnsiTheme="minorHAnsi" w:cstheme="minorHAnsi"/>
          <w:sz w:val="20"/>
          <w:szCs w:val="20"/>
        </w:rPr>
      </w:pPr>
    </w:p>
    <w:tbl>
      <w:tblPr>
        <w:tblStyle w:val="Tabelamrea"/>
        <w:tblW w:w="0" w:type="auto"/>
        <w:jc w:val="center"/>
        <w:tblLook w:val="04A0" w:firstRow="1" w:lastRow="0" w:firstColumn="1" w:lastColumn="0" w:noHBand="0" w:noVBand="1"/>
      </w:tblPr>
      <w:tblGrid>
        <w:gridCol w:w="2547"/>
        <w:gridCol w:w="2835"/>
        <w:gridCol w:w="3969"/>
      </w:tblGrid>
      <w:tr w:rsidR="00071F37" w:rsidRPr="00B36478" w14:paraId="7E9294ED" w14:textId="2F636A38" w:rsidTr="002A3787">
        <w:trPr>
          <w:trHeight w:val="799"/>
          <w:jc w:val="center"/>
        </w:trPr>
        <w:tc>
          <w:tcPr>
            <w:tcW w:w="2547" w:type="dxa"/>
            <w:shd w:val="clear" w:color="auto" w:fill="A8D08D" w:themeFill="accent6" w:themeFillTint="99"/>
            <w:vAlign w:val="center"/>
          </w:tcPr>
          <w:p w14:paraId="3CB90EAE" w14:textId="77777777" w:rsidR="00071F37" w:rsidRPr="00B36478" w:rsidRDefault="00071F37" w:rsidP="00ED521B">
            <w:pPr>
              <w:tabs>
                <w:tab w:val="center" w:pos="4536"/>
                <w:tab w:val="right" w:pos="9072"/>
              </w:tabs>
              <w:spacing w:after="180"/>
              <w:jc w:val="center"/>
              <w:rPr>
                <w:rFonts w:asciiTheme="minorHAnsi" w:hAnsiTheme="minorHAnsi" w:cstheme="minorHAnsi"/>
                <w:i/>
                <w:iCs/>
                <w:sz w:val="18"/>
                <w:szCs w:val="18"/>
              </w:rPr>
            </w:pPr>
            <w:r w:rsidRPr="00B36478">
              <w:rPr>
                <w:rFonts w:asciiTheme="minorHAnsi" w:hAnsiTheme="minorHAnsi" w:cstheme="minorHAnsi"/>
                <w:i/>
                <w:iCs/>
                <w:sz w:val="18"/>
                <w:szCs w:val="18"/>
              </w:rPr>
              <w:t>NAZIV SKLOPA</w:t>
            </w:r>
          </w:p>
        </w:tc>
        <w:tc>
          <w:tcPr>
            <w:tcW w:w="2835" w:type="dxa"/>
            <w:shd w:val="clear" w:color="auto" w:fill="A8D08D" w:themeFill="accent6" w:themeFillTint="99"/>
            <w:vAlign w:val="center"/>
          </w:tcPr>
          <w:p w14:paraId="227506CC" w14:textId="6D79E409" w:rsidR="00071F37" w:rsidRPr="00B36478" w:rsidRDefault="002A3787" w:rsidP="00ED521B">
            <w:pPr>
              <w:tabs>
                <w:tab w:val="center" w:pos="4536"/>
                <w:tab w:val="right" w:pos="9072"/>
              </w:tabs>
              <w:spacing w:after="180"/>
              <w:jc w:val="center"/>
              <w:rPr>
                <w:rFonts w:asciiTheme="minorHAnsi" w:hAnsiTheme="minorHAnsi" w:cstheme="minorHAnsi"/>
                <w:i/>
                <w:iCs/>
                <w:sz w:val="18"/>
                <w:szCs w:val="18"/>
              </w:rPr>
            </w:pPr>
            <w:r>
              <w:rPr>
                <w:rFonts w:asciiTheme="minorHAnsi" w:hAnsiTheme="minorHAnsi" w:cstheme="minorHAnsi"/>
                <w:i/>
                <w:iCs/>
                <w:sz w:val="18"/>
                <w:szCs w:val="18"/>
              </w:rPr>
              <w:t>Skupna ponudbena vrednost v EUR brez DDV</w:t>
            </w:r>
          </w:p>
        </w:tc>
        <w:tc>
          <w:tcPr>
            <w:tcW w:w="3969" w:type="dxa"/>
            <w:shd w:val="clear" w:color="auto" w:fill="A8D08D" w:themeFill="accent6" w:themeFillTint="99"/>
            <w:vAlign w:val="center"/>
          </w:tcPr>
          <w:p w14:paraId="13EEB360" w14:textId="2AAE92FC" w:rsidR="00071F37" w:rsidRDefault="002A3787" w:rsidP="00ED521B">
            <w:pPr>
              <w:tabs>
                <w:tab w:val="center" w:pos="4536"/>
                <w:tab w:val="right" w:pos="9072"/>
              </w:tabs>
              <w:spacing w:after="180"/>
              <w:jc w:val="center"/>
              <w:rPr>
                <w:rFonts w:asciiTheme="minorHAnsi" w:hAnsiTheme="minorHAnsi" w:cstheme="minorHAnsi"/>
                <w:i/>
                <w:iCs/>
                <w:sz w:val="18"/>
                <w:szCs w:val="18"/>
              </w:rPr>
            </w:pPr>
            <w:r>
              <w:rPr>
                <w:rFonts w:asciiTheme="minorHAnsi" w:hAnsiTheme="minorHAnsi" w:cstheme="minorHAnsi"/>
                <w:i/>
                <w:iCs/>
                <w:sz w:val="18"/>
                <w:szCs w:val="18"/>
              </w:rPr>
              <w:t>Skupna ponudbena vrednost v EUR z DDV</w:t>
            </w:r>
          </w:p>
        </w:tc>
      </w:tr>
      <w:tr w:rsidR="00071F37" w:rsidRPr="00B36478" w14:paraId="41A2F7A2" w14:textId="476412DC" w:rsidTr="002A3787">
        <w:trPr>
          <w:trHeight w:val="800"/>
          <w:jc w:val="center"/>
        </w:trPr>
        <w:tc>
          <w:tcPr>
            <w:tcW w:w="2547" w:type="dxa"/>
            <w:shd w:val="clear" w:color="auto" w:fill="FFFFFF" w:themeFill="background1"/>
            <w:vAlign w:val="center"/>
          </w:tcPr>
          <w:p w14:paraId="5868399D" w14:textId="5F8A2151" w:rsidR="00071F37" w:rsidRPr="000B1BE1" w:rsidRDefault="00071F37" w:rsidP="00ED521B">
            <w:pPr>
              <w:pStyle w:val="Telobesedila"/>
              <w:ind w:left="176" w:hanging="142"/>
              <w:jc w:val="center"/>
              <w:rPr>
                <w:rFonts w:asciiTheme="minorHAnsi" w:hAnsiTheme="minorHAnsi" w:cstheme="minorHAnsi"/>
                <w:b/>
                <w:bCs/>
                <w:sz w:val="18"/>
                <w:szCs w:val="18"/>
                <w:lang w:eastAsia="sl-SI"/>
              </w:rPr>
            </w:pPr>
            <w:r w:rsidRPr="000B1BE1">
              <w:rPr>
                <w:rFonts w:asciiTheme="minorHAnsi" w:hAnsiTheme="minorHAnsi" w:cstheme="minorHAnsi"/>
                <w:b/>
                <w:bCs/>
                <w:sz w:val="18"/>
                <w:szCs w:val="18"/>
                <w:lang w:eastAsia="sl-SI"/>
              </w:rPr>
              <w:t xml:space="preserve">SKLOP </w:t>
            </w:r>
            <w:r>
              <w:rPr>
                <w:rFonts w:asciiTheme="minorHAnsi" w:hAnsiTheme="minorHAnsi" w:cstheme="minorHAnsi"/>
                <w:b/>
                <w:bCs/>
                <w:sz w:val="18"/>
                <w:szCs w:val="18"/>
                <w:lang w:eastAsia="sl-SI"/>
              </w:rPr>
              <w:t xml:space="preserve">2 - </w:t>
            </w:r>
            <w:r w:rsidR="002A3787">
              <w:rPr>
                <w:rFonts w:asciiTheme="minorHAnsi" w:hAnsiTheme="minorHAnsi" w:cstheme="minorHAnsi"/>
                <w:b/>
                <w:bCs/>
                <w:sz w:val="18"/>
                <w:szCs w:val="18"/>
                <w:lang w:eastAsia="sl-SI"/>
              </w:rPr>
              <w:t>TRAKTOR</w:t>
            </w:r>
          </w:p>
        </w:tc>
        <w:tc>
          <w:tcPr>
            <w:tcW w:w="2835" w:type="dxa"/>
            <w:shd w:val="clear" w:color="auto" w:fill="D9D9D9" w:themeFill="background1" w:themeFillShade="D9"/>
            <w:vAlign w:val="center"/>
          </w:tcPr>
          <w:sdt>
            <w:sdtPr>
              <w:rPr>
                <w:rFonts w:asciiTheme="minorHAnsi" w:hAnsiTheme="minorHAnsi" w:cstheme="minorHAnsi"/>
                <w:b/>
                <w:bCs/>
                <w:sz w:val="18"/>
                <w:szCs w:val="18"/>
              </w:rPr>
              <w:id w:val="1151254750"/>
              <w:placeholder>
                <w:docPart w:val="07F6CE548EF9458CAD2BE9B61C1DD15E"/>
              </w:placeholder>
              <w:showingPlcHdr/>
            </w:sdtPr>
            <w:sdtContent>
              <w:p w14:paraId="31771D12" w14:textId="77777777" w:rsidR="00071F37" w:rsidRPr="000B1BE1" w:rsidRDefault="00071F37" w:rsidP="00ED521B">
                <w:pPr>
                  <w:tabs>
                    <w:tab w:val="center" w:pos="4536"/>
                    <w:tab w:val="right" w:pos="9072"/>
                  </w:tabs>
                  <w:spacing w:after="180"/>
                  <w:jc w:val="center"/>
                  <w:rPr>
                    <w:rFonts w:asciiTheme="minorHAnsi" w:hAnsiTheme="minorHAnsi" w:cstheme="minorHAnsi"/>
                    <w:b/>
                    <w:bCs/>
                    <w:sz w:val="18"/>
                    <w:szCs w:val="18"/>
                  </w:rPr>
                </w:pPr>
                <w:r w:rsidRPr="00BE4C6B">
                  <w:rPr>
                    <w:rStyle w:val="Besedilooznabemesta"/>
                    <w:rFonts w:asciiTheme="minorHAnsi" w:eastAsiaTheme="majorEastAsia" w:hAnsiTheme="minorHAnsi" w:cstheme="minorHAnsi"/>
                    <w:b/>
                    <w:bCs/>
                    <w:sz w:val="18"/>
                    <w:szCs w:val="18"/>
                  </w:rPr>
                  <w:t>Kliknite ali tapnite tukaj, če želite vnesti besedilo.</w:t>
                </w:r>
              </w:p>
            </w:sdtContent>
          </w:sdt>
        </w:tc>
        <w:tc>
          <w:tcPr>
            <w:tcW w:w="3969" w:type="dxa"/>
            <w:shd w:val="clear" w:color="auto" w:fill="D9D9D9" w:themeFill="background1" w:themeFillShade="D9"/>
            <w:vAlign w:val="center"/>
          </w:tcPr>
          <w:sdt>
            <w:sdtPr>
              <w:rPr>
                <w:rFonts w:asciiTheme="minorHAnsi" w:hAnsiTheme="minorHAnsi" w:cstheme="minorHAnsi"/>
                <w:b/>
                <w:bCs/>
                <w:sz w:val="18"/>
                <w:szCs w:val="18"/>
              </w:rPr>
              <w:id w:val="34391273"/>
              <w:placeholder>
                <w:docPart w:val="E0A56E6667184B968D1F4EE8BCF36B34"/>
              </w:placeholder>
              <w:showingPlcHdr/>
            </w:sdtPr>
            <w:sdtContent>
              <w:p w14:paraId="65346979" w14:textId="67D0537E" w:rsidR="00071F37" w:rsidRDefault="009E338A" w:rsidP="00CF6760">
                <w:pPr>
                  <w:tabs>
                    <w:tab w:val="center" w:pos="4536"/>
                    <w:tab w:val="right" w:pos="9072"/>
                  </w:tabs>
                  <w:spacing w:after="180"/>
                  <w:jc w:val="center"/>
                  <w:rPr>
                    <w:rFonts w:asciiTheme="minorHAnsi" w:hAnsiTheme="minorHAnsi" w:cstheme="minorHAnsi"/>
                    <w:b/>
                    <w:bCs/>
                    <w:sz w:val="18"/>
                    <w:szCs w:val="18"/>
                  </w:rPr>
                </w:pPr>
                <w:r w:rsidRPr="00BE4C6B">
                  <w:rPr>
                    <w:rStyle w:val="Besedilooznabemesta"/>
                    <w:rFonts w:asciiTheme="minorHAnsi" w:eastAsiaTheme="majorEastAsia" w:hAnsiTheme="minorHAnsi" w:cstheme="minorHAnsi"/>
                    <w:b/>
                    <w:bCs/>
                    <w:sz w:val="18"/>
                    <w:szCs w:val="18"/>
                  </w:rPr>
                  <w:t>Kliknite ali tapnite tukaj, če želite vnesti besedilo.</w:t>
                </w:r>
              </w:p>
            </w:sdtContent>
          </w:sdt>
        </w:tc>
      </w:tr>
    </w:tbl>
    <w:p w14:paraId="630AD5A9" w14:textId="77777777" w:rsidR="002A3787" w:rsidRPr="00F36230" w:rsidRDefault="002A3787" w:rsidP="002A3787">
      <w:pPr>
        <w:rPr>
          <w:rFonts w:asciiTheme="minorHAnsi" w:hAnsiTheme="minorHAnsi" w:cstheme="minorHAnsi"/>
          <w:b/>
          <w:bCs/>
          <w:i/>
          <w:iCs/>
          <w:sz w:val="20"/>
          <w:szCs w:val="20"/>
        </w:rPr>
      </w:pPr>
    </w:p>
    <w:p w14:paraId="7E0818EE" w14:textId="77777777" w:rsidR="00352325" w:rsidRPr="00153849" w:rsidRDefault="00352325" w:rsidP="00352325">
      <w:pPr>
        <w:jc w:val="both"/>
        <w:rPr>
          <w:rFonts w:asciiTheme="minorHAnsi" w:hAnsiTheme="minorHAnsi" w:cstheme="minorHAnsi"/>
          <w:sz w:val="18"/>
          <w:szCs w:val="18"/>
        </w:rPr>
      </w:pPr>
    </w:p>
    <w:p w14:paraId="17B153D5" w14:textId="77777777" w:rsidR="00352325" w:rsidRPr="003B6046" w:rsidRDefault="00352325" w:rsidP="00352325">
      <w:pPr>
        <w:pStyle w:val="Odstavekseznama"/>
        <w:ind w:left="360"/>
        <w:jc w:val="both"/>
        <w:rPr>
          <w:rFonts w:asciiTheme="minorHAnsi" w:hAnsiTheme="minorHAnsi" w:cstheme="minorHAnsi"/>
          <w:sz w:val="18"/>
          <w:szCs w:val="18"/>
        </w:rPr>
      </w:pPr>
    </w:p>
    <w:p w14:paraId="08E9BF1D" w14:textId="0C69BCDE" w:rsidR="00352325" w:rsidRPr="001A4A1A" w:rsidRDefault="00352325" w:rsidP="00352325">
      <w:pPr>
        <w:numPr>
          <w:ilvl w:val="0"/>
          <w:numId w:val="45"/>
        </w:numPr>
        <w:suppressAutoHyphens/>
        <w:jc w:val="both"/>
        <w:rPr>
          <w:rFonts w:asciiTheme="minorHAnsi" w:hAnsiTheme="minorHAnsi" w:cstheme="minorHAnsi"/>
        </w:rPr>
      </w:pPr>
      <w:r w:rsidRPr="001A4A1A">
        <w:rPr>
          <w:rFonts w:asciiTheme="minorHAnsi" w:hAnsiTheme="minorHAnsi" w:cstheme="minorHAnsi"/>
        </w:rPr>
        <w:t xml:space="preserve">Ponudba velja </w:t>
      </w:r>
      <w:r w:rsidR="00A17AF4">
        <w:rPr>
          <w:rFonts w:asciiTheme="minorHAnsi" w:hAnsiTheme="minorHAnsi" w:cstheme="minorHAnsi"/>
        </w:rPr>
        <w:t>tri mesece</w:t>
      </w:r>
      <w:r w:rsidRPr="001A4A1A">
        <w:rPr>
          <w:rFonts w:asciiTheme="minorHAnsi" w:hAnsiTheme="minorHAnsi" w:cstheme="minorHAnsi"/>
        </w:rPr>
        <w:t xml:space="preserve"> od roka za oddajo ponudb.</w:t>
      </w:r>
    </w:p>
    <w:p w14:paraId="0A557FE0" w14:textId="6AC5C90B" w:rsidR="00352325" w:rsidRPr="001A4A1A" w:rsidRDefault="00352325" w:rsidP="00352325">
      <w:pPr>
        <w:numPr>
          <w:ilvl w:val="0"/>
          <w:numId w:val="45"/>
        </w:numPr>
        <w:jc w:val="both"/>
        <w:rPr>
          <w:rFonts w:asciiTheme="minorHAnsi" w:hAnsiTheme="minorHAnsi" w:cstheme="minorHAnsi"/>
        </w:rPr>
      </w:pPr>
      <w:r w:rsidRPr="001A4A1A">
        <w:rPr>
          <w:rFonts w:asciiTheme="minorHAnsi" w:hAnsiTheme="minorHAnsi" w:cstheme="minorHAnsi"/>
        </w:rPr>
        <w:t>Naročilo se obvezujemo izvesti v skladu z zahtevami iz Razpisne dokumentacije za oddajo javnega naročila z oznako BL-</w:t>
      </w:r>
      <w:r w:rsidR="00864CC3">
        <w:rPr>
          <w:rFonts w:asciiTheme="minorHAnsi" w:hAnsiTheme="minorHAnsi" w:cstheme="minorHAnsi"/>
        </w:rPr>
        <w:t>2</w:t>
      </w:r>
      <w:r w:rsidRPr="001A4A1A">
        <w:rPr>
          <w:rFonts w:asciiTheme="minorHAnsi" w:hAnsiTheme="minorHAnsi" w:cstheme="minorHAnsi"/>
        </w:rPr>
        <w:t>/202</w:t>
      </w:r>
      <w:r w:rsidR="00F62AC2">
        <w:rPr>
          <w:rFonts w:asciiTheme="minorHAnsi" w:hAnsiTheme="minorHAnsi" w:cstheme="minorHAnsi"/>
        </w:rPr>
        <w:t>6</w:t>
      </w:r>
      <w:r w:rsidRPr="001A4A1A">
        <w:rPr>
          <w:rFonts w:asciiTheme="minorHAnsi" w:hAnsiTheme="minorHAnsi" w:cstheme="minorHAnsi"/>
        </w:rPr>
        <w:t>.</w:t>
      </w:r>
    </w:p>
    <w:p w14:paraId="4E658FB1" w14:textId="77777777" w:rsidR="00B365F6" w:rsidRPr="00B365F6" w:rsidRDefault="00B365F6" w:rsidP="00B365F6">
      <w:pPr>
        <w:jc w:val="both"/>
        <w:rPr>
          <w:rFonts w:asciiTheme="minorHAnsi" w:hAnsiTheme="minorHAnsi" w:cstheme="minorHAnsi"/>
          <w:sz w:val="20"/>
          <w:szCs w:val="20"/>
        </w:rPr>
      </w:pPr>
    </w:p>
    <w:p w14:paraId="294663B3" w14:textId="77777777" w:rsidR="00B365F6" w:rsidRPr="00B365F6" w:rsidRDefault="00B365F6" w:rsidP="00B365F6">
      <w:pPr>
        <w:jc w:val="both"/>
        <w:rPr>
          <w:rFonts w:asciiTheme="minorHAnsi" w:hAnsiTheme="minorHAnsi" w:cstheme="minorHAnsi"/>
          <w:sz w:val="20"/>
          <w:szCs w:val="20"/>
        </w:rPr>
      </w:pPr>
    </w:p>
    <w:p w14:paraId="0C6BA12C" w14:textId="77777777" w:rsidR="00B365F6" w:rsidRPr="00B365F6" w:rsidRDefault="00B365F6" w:rsidP="00B365F6">
      <w:pPr>
        <w:jc w:val="both"/>
        <w:rPr>
          <w:rFonts w:asciiTheme="minorHAnsi" w:hAnsiTheme="minorHAnsi" w:cstheme="minorHAnsi"/>
        </w:rPr>
      </w:pPr>
      <w:r w:rsidRPr="00B365F6">
        <w:rPr>
          <w:rFonts w:asciiTheme="minorHAnsi" w:hAnsiTheme="minorHAnsi" w:cstheme="minorHAnsi"/>
        </w:rPr>
        <w:t xml:space="preserve">Datum: </w:t>
      </w:r>
      <w:sdt>
        <w:sdtPr>
          <w:rPr>
            <w:rFonts w:asciiTheme="minorHAnsi" w:hAnsiTheme="minorHAnsi" w:cstheme="minorHAnsi"/>
          </w:rPr>
          <w:id w:val="-1075978714"/>
          <w:placeholder>
            <w:docPart w:val="AA678698D42E4DF88ECB760D303A463A"/>
          </w:placeholder>
          <w:showingPlcHdr/>
          <w:date>
            <w:dateFormat w:val="d. MM. yyyy"/>
            <w:lid w:val="sl-SI"/>
            <w:storeMappedDataAs w:val="dateTime"/>
            <w:calendar w:val="gregorian"/>
          </w:date>
        </w:sdtPr>
        <w:sdtContent>
          <w:r w:rsidRPr="00B365F6">
            <w:rPr>
              <w:rStyle w:val="Besedilooznabemesta"/>
              <w:rFonts w:asciiTheme="minorHAnsi" w:hAnsiTheme="minorHAnsi" w:cstheme="minorHAnsi"/>
              <w:highlight w:val="lightGray"/>
            </w:rPr>
            <w:t>Kliknite ali tapnite tukaj, če želite vnesti datum.</w:t>
          </w:r>
        </w:sdtContent>
      </w:sdt>
    </w:p>
    <w:p w14:paraId="1812D1FB" w14:textId="77777777" w:rsidR="00B365F6" w:rsidRPr="00B365F6" w:rsidRDefault="00B365F6" w:rsidP="00B365F6">
      <w:pPr>
        <w:jc w:val="both"/>
        <w:rPr>
          <w:rFonts w:asciiTheme="minorHAnsi" w:hAnsiTheme="minorHAnsi" w:cstheme="minorHAnsi"/>
        </w:rPr>
      </w:pPr>
    </w:p>
    <w:tbl>
      <w:tblPr>
        <w:tblW w:w="9887" w:type="dxa"/>
        <w:tblInd w:w="8" w:type="dxa"/>
        <w:tblLayout w:type="fixed"/>
        <w:tblCellMar>
          <w:left w:w="0" w:type="dxa"/>
          <w:right w:w="0" w:type="dxa"/>
        </w:tblCellMar>
        <w:tblLook w:val="0000" w:firstRow="0" w:lastRow="0" w:firstColumn="0" w:lastColumn="0" w:noHBand="0" w:noVBand="0"/>
      </w:tblPr>
      <w:tblGrid>
        <w:gridCol w:w="843"/>
        <w:gridCol w:w="3260"/>
        <w:gridCol w:w="567"/>
        <w:gridCol w:w="1361"/>
        <w:gridCol w:w="567"/>
        <w:gridCol w:w="3289"/>
      </w:tblGrid>
      <w:tr w:rsidR="00B365F6" w:rsidRPr="00B365F6" w14:paraId="1F3906F3" w14:textId="77777777" w:rsidTr="0022548D">
        <w:tc>
          <w:tcPr>
            <w:tcW w:w="843" w:type="dxa"/>
          </w:tcPr>
          <w:p w14:paraId="250E381E" w14:textId="77777777" w:rsidR="00B365F6" w:rsidRPr="00B365F6" w:rsidRDefault="00B365F6" w:rsidP="0022548D">
            <w:pPr>
              <w:numPr>
                <w:ilvl w:val="12"/>
                <w:numId w:val="0"/>
              </w:numPr>
              <w:rPr>
                <w:rFonts w:asciiTheme="minorHAnsi" w:hAnsiTheme="minorHAnsi" w:cstheme="minorHAnsi"/>
              </w:rPr>
            </w:pPr>
          </w:p>
        </w:tc>
        <w:tc>
          <w:tcPr>
            <w:tcW w:w="3260" w:type="dxa"/>
          </w:tcPr>
          <w:p w14:paraId="2D8B97A3" w14:textId="77777777" w:rsidR="00B365F6" w:rsidRPr="00B365F6" w:rsidRDefault="00B365F6" w:rsidP="0022548D">
            <w:pPr>
              <w:numPr>
                <w:ilvl w:val="12"/>
                <w:numId w:val="0"/>
              </w:numPr>
              <w:rPr>
                <w:rFonts w:asciiTheme="minorHAnsi" w:hAnsiTheme="minorHAnsi" w:cstheme="minorHAnsi"/>
              </w:rPr>
            </w:pPr>
          </w:p>
        </w:tc>
        <w:tc>
          <w:tcPr>
            <w:tcW w:w="567" w:type="dxa"/>
          </w:tcPr>
          <w:p w14:paraId="5F451FA8" w14:textId="77777777" w:rsidR="00B365F6" w:rsidRPr="00B365F6" w:rsidRDefault="00B365F6" w:rsidP="0022548D">
            <w:pPr>
              <w:numPr>
                <w:ilvl w:val="12"/>
                <w:numId w:val="0"/>
              </w:numPr>
              <w:jc w:val="center"/>
              <w:rPr>
                <w:rFonts w:asciiTheme="minorHAnsi" w:hAnsiTheme="minorHAnsi" w:cstheme="minorHAnsi"/>
              </w:rPr>
            </w:pPr>
          </w:p>
        </w:tc>
        <w:tc>
          <w:tcPr>
            <w:tcW w:w="1361" w:type="dxa"/>
          </w:tcPr>
          <w:p w14:paraId="79DC48E5" w14:textId="77777777" w:rsidR="00B365F6" w:rsidRPr="00B365F6" w:rsidRDefault="00B365F6" w:rsidP="0022548D">
            <w:pPr>
              <w:numPr>
                <w:ilvl w:val="12"/>
                <w:numId w:val="0"/>
              </w:numPr>
              <w:jc w:val="center"/>
              <w:rPr>
                <w:rFonts w:asciiTheme="minorHAnsi" w:hAnsiTheme="minorHAnsi" w:cstheme="minorHAnsi"/>
              </w:rPr>
            </w:pPr>
          </w:p>
          <w:p w14:paraId="12E5635E" w14:textId="77777777" w:rsidR="00B365F6" w:rsidRPr="00B365F6" w:rsidRDefault="00B365F6" w:rsidP="0022548D">
            <w:pPr>
              <w:numPr>
                <w:ilvl w:val="12"/>
                <w:numId w:val="0"/>
              </w:numPr>
              <w:jc w:val="center"/>
              <w:rPr>
                <w:rFonts w:asciiTheme="minorHAnsi" w:hAnsiTheme="minorHAnsi" w:cstheme="minorHAnsi"/>
              </w:rPr>
            </w:pPr>
            <w:r w:rsidRPr="00B365F6">
              <w:rPr>
                <w:rFonts w:asciiTheme="minorHAnsi" w:hAnsiTheme="minorHAnsi" w:cstheme="minorHAnsi"/>
              </w:rPr>
              <w:t>MP</w:t>
            </w:r>
          </w:p>
        </w:tc>
        <w:tc>
          <w:tcPr>
            <w:tcW w:w="567" w:type="dxa"/>
          </w:tcPr>
          <w:p w14:paraId="0521CF77" w14:textId="77777777" w:rsidR="00B365F6" w:rsidRPr="00B365F6" w:rsidRDefault="00B365F6" w:rsidP="0022548D">
            <w:pPr>
              <w:numPr>
                <w:ilvl w:val="12"/>
                <w:numId w:val="0"/>
              </w:numPr>
              <w:jc w:val="center"/>
              <w:rPr>
                <w:rFonts w:asciiTheme="minorHAnsi" w:hAnsiTheme="minorHAnsi" w:cstheme="minorHAnsi"/>
              </w:rPr>
            </w:pPr>
          </w:p>
        </w:tc>
        <w:tc>
          <w:tcPr>
            <w:tcW w:w="3289" w:type="dxa"/>
          </w:tcPr>
          <w:p w14:paraId="7D20B230" w14:textId="77777777" w:rsidR="00B365F6" w:rsidRPr="00B365F6" w:rsidRDefault="00B365F6" w:rsidP="0022548D">
            <w:pPr>
              <w:numPr>
                <w:ilvl w:val="12"/>
                <w:numId w:val="0"/>
              </w:numPr>
              <w:rPr>
                <w:rFonts w:asciiTheme="minorHAnsi" w:hAnsiTheme="minorHAnsi" w:cstheme="minorHAnsi"/>
              </w:rPr>
            </w:pPr>
            <w:r w:rsidRPr="00B365F6">
              <w:rPr>
                <w:rFonts w:asciiTheme="minorHAnsi" w:hAnsiTheme="minorHAnsi" w:cstheme="minorHAnsi"/>
              </w:rPr>
              <w:t xml:space="preserve"> </w:t>
            </w:r>
          </w:p>
          <w:p w14:paraId="6A60D0D9" w14:textId="77777777" w:rsidR="00B365F6" w:rsidRPr="00B365F6" w:rsidRDefault="00B365F6" w:rsidP="0022548D">
            <w:pPr>
              <w:numPr>
                <w:ilvl w:val="12"/>
                <w:numId w:val="0"/>
              </w:numPr>
              <w:rPr>
                <w:rFonts w:asciiTheme="minorHAnsi" w:hAnsiTheme="minorHAnsi" w:cstheme="minorHAnsi"/>
              </w:rPr>
            </w:pPr>
            <w:r w:rsidRPr="00B365F6">
              <w:rPr>
                <w:rFonts w:asciiTheme="minorHAnsi" w:hAnsiTheme="minorHAnsi" w:cstheme="minorHAnsi"/>
              </w:rPr>
              <w:t xml:space="preserve"> Ponudnik:</w:t>
            </w:r>
          </w:p>
        </w:tc>
      </w:tr>
    </w:tbl>
    <w:p w14:paraId="69CC6441" w14:textId="77777777" w:rsidR="00B365F6" w:rsidRPr="00B365F6" w:rsidRDefault="00B365F6" w:rsidP="00B365F6">
      <w:pPr>
        <w:jc w:val="both"/>
        <w:rPr>
          <w:rFonts w:asciiTheme="minorHAnsi" w:hAnsiTheme="minorHAnsi" w:cstheme="minorHAnsi"/>
          <w:i/>
        </w:rPr>
      </w:pPr>
    </w:p>
    <w:p w14:paraId="0D8A425E" w14:textId="77777777" w:rsidR="0068086C" w:rsidRDefault="0068086C" w:rsidP="008370BA">
      <w:pPr>
        <w:jc w:val="both"/>
        <w:rPr>
          <w:rFonts w:asciiTheme="minorHAnsi" w:hAnsiTheme="minorHAnsi" w:cstheme="minorHAnsi"/>
          <w:i/>
          <w:iCs/>
          <w:sz w:val="18"/>
          <w:szCs w:val="18"/>
        </w:rPr>
      </w:pPr>
    </w:p>
    <w:p w14:paraId="137DDCB3" w14:textId="77777777" w:rsidR="00A71CFD" w:rsidRDefault="00A71CFD" w:rsidP="008370BA">
      <w:pPr>
        <w:jc w:val="both"/>
        <w:rPr>
          <w:rFonts w:asciiTheme="minorHAnsi" w:hAnsiTheme="minorHAnsi" w:cstheme="minorHAnsi"/>
          <w:i/>
          <w:iCs/>
          <w:sz w:val="18"/>
          <w:szCs w:val="18"/>
        </w:rPr>
      </w:pPr>
    </w:p>
    <w:p w14:paraId="38D4784C" w14:textId="77777777" w:rsidR="0068086C" w:rsidRDefault="0068086C" w:rsidP="008370BA">
      <w:pPr>
        <w:jc w:val="both"/>
        <w:rPr>
          <w:rFonts w:asciiTheme="minorHAnsi" w:hAnsiTheme="minorHAnsi" w:cstheme="minorHAnsi"/>
          <w:i/>
          <w:iCs/>
          <w:sz w:val="18"/>
          <w:szCs w:val="18"/>
        </w:rPr>
      </w:pPr>
    </w:p>
    <w:p w14:paraId="0D9E42E3" w14:textId="77777777" w:rsidR="0068086C" w:rsidRDefault="0068086C" w:rsidP="008370BA">
      <w:pPr>
        <w:jc w:val="both"/>
        <w:rPr>
          <w:rFonts w:asciiTheme="minorHAnsi" w:hAnsiTheme="minorHAnsi" w:cstheme="minorHAnsi"/>
          <w:i/>
          <w:iCs/>
          <w:sz w:val="18"/>
          <w:szCs w:val="18"/>
        </w:rPr>
      </w:pPr>
    </w:p>
    <w:p w14:paraId="0A2EF228" w14:textId="77777777" w:rsidR="002A3787" w:rsidRDefault="002A3787" w:rsidP="008370BA">
      <w:pPr>
        <w:jc w:val="both"/>
        <w:rPr>
          <w:rFonts w:asciiTheme="minorHAnsi" w:hAnsiTheme="minorHAnsi" w:cstheme="minorHAnsi"/>
          <w:i/>
          <w:iCs/>
          <w:sz w:val="18"/>
          <w:szCs w:val="18"/>
        </w:rPr>
      </w:pPr>
    </w:p>
    <w:p w14:paraId="5213B9AC" w14:textId="77777777" w:rsidR="002A3787" w:rsidRDefault="002A3787" w:rsidP="008370BA">
      <w:pPr>
        <w:jc w:val="both"/>
        <w:rPr>
          <w:rFonts w:asciiTheme="minorHAnsi" w:hAnsiTheme="minorHAnsi" w:cstheme="minorHAnsi"/>
          <w:i/>
          <w:iCs/>
          <w:sz w:val="18"/>
          <w:szCs w:val="18"/>
        </w:rPr>
      </w:pPr>
    </w:p>
    <w:p w14:paraId="2D268CD1" w14:textId="653E7F50" w:rsidR="008370BA" w:rsidRPr="00CF6760" w:rsidRDefault="00CF6760" w:rsidP="00CF6760">
      <w:pPr>
        <w:jc w:val="both"/>
        <w:rPr>
          <w:rFonts w:asciiTheme="minorHAnsi" w:hAnsiTheme="minorHAnsi" w:cstheme="minorHAnsi"/>
          <w:i/>
          <w:sz w:val="18"/>
          <w:szCs w:val="18"/>
        </w:rPr>
        <w:sectPr w:rsidR="008370BA" w:rsidRPr="00CF6760" w:rsidSect="00D02D05">
          <w:pgSz w:w="11906" w:h="16838"/>
          <w:pgMar w:top="1418" w:right="1274" w:bottom="1440" w:left="1134" w:header="709" w:footer="709" w:gutter="0"/>
          <w:cols w:space="708"/>
          <w:docGrid w:linePitch="360"/>
        </w:sectPr>
      </w:pPr>
      <w:bookmarkStart w:id="36" w:name="_Hlk61942753"/>
      <w:bookmarkEnd w:id="28"/>
      <w:bookmarkEnd w:id="29"/>
      <w:r w:rsidRPr="00AC0DD1">
        <w:rPr>
          <w:rFonts w:asciiTheme="minorHAnsi" w:hAnsiTheme="minorHAnsi" w:cstheme="minorHAnsi"/>
          <w:i/>
          <w:sz w:val="18"/>
          <w:szCs w:val="18"/>
        </w:rPr>
        <w:t xml:space="preserve">OPOMBA: Predračun se izpolni tako, da se izpolnijo </w:t>
      </w:r>
      <w:r w:rsidRPr="002A3787">
        <w:rPr>
          <w:rFonts w:asciiTheme="minorHAnsi" w:hAnsiTheme="minorHAnsi" w:cstheme="minorHAnsi"/>
          <w:b/>
          <w:bCs/>
          <w:i/>
          <w:sz w:val="18"/>
          <w:szCs w:val="18"/>
          <w:u w:val="single"/>
        </w:rPr>
        <w:t>VSE OSENČENE POSTAVKE ZA TISTE SKLOPE, ZA KATERE PONUDNIK ODDAJA PONUDBO</w:t>
      </w:r>
      <w:r w:rsidRPr="00AC0DD1">
        <w:rPr>
          <w:rFonts w:asciiTheme="minorHAnsi" w:hAnsiTheme="minorHAnsi" w:cstheme="minorHAnsi"/>
          <w:i/>
          <w:sz w:val="18"/>
          <w:szCs w:val="18"/>
        </w:rPr>
        <w:t xml:space="preserve"> . </w:t>
      </w:r>
      <w:r>
        <w:rPr>
          <w:rFonts w:asciiTheme="minorHAnsi" w:hAnsiTheme="minorHAnsi" w:cstheme="minorHAnsi"/>
          <w:i/>
          <w:sz w:val="18"/>
          <w:szCs w:val="18"/>
        </w:rPr>
        <w:t xml:space="preserve">Vrednosti </w:t>
      </w:r>
      <w:r w:rsidRPr="003408EA">
        <w:rPr>
          <w:rFonts w:asciiTheme="minorHAnsi" w:hAnsiTheme="minorHAnsi" w:cstheme="minorHAnsi"/>
          <w:i/>
          <w:sz w:val="18"/>
          <w:szCs w:val="18"/>
        </w:rPr>
        <w:t xml:space="preserve"> </w:t>
      </w:r>
      <w:r>
        <w:rPr>
          <w:rFonts w:asciiTheme="minorHAnsi" w:hAnsiTheme="minorHAnsi" w:cstheme="minorHAnsi"/>
          <w:i/>
          <w:sz w:val="18"/>
          <w:szCs w:val="18"/>
        </w:rPr>
        <w:t xml:space="preserve">morajo biti zaokrožene </w:t>
      </w:r>
      <w:r w:rsidRPr="003408EA">
        <w:rPr>
          <w:rFonts w:asciiTheme="minorHAnsi" w:hAnsiTheme="minorHAnsi" w:cstheme="minorHAnsi"/>
          <w:i/>
          <w:sz w:val="18"/>
          <w:szCs w:val="18"/>
        </w:rPr>
        <w:t>na 2 decimalk</w:t>
      </w:r>
      <w:r>
        <w:rPr>
          <w:rFonts w:asciiTheme="minorHAnsi" w:hAnsiTheme="minorHAnsi" w:cstheme="minorHAnsi"/>
          <w:i/>
          <w:sz w:val="18"/>
          <w:szCs w:val="18"/>
        </w:rPr>
        <w:t>i</w:t>
      </w:r>
      <w:r w:rsidRPr="003408EA">
        <w:rPr>
          <w:rFonts w:asciiTheme="minorHAnsi" w:hAnsiTheme="minorHAnsi" w:cstheme="minorHAnsi"/>
          <w:i/>
          <w:sz w:val="18"/>
          <w:szCs w:val="18"/>
        </w:rPr>
        <w:t xml:space="preserve"> natančno.</w:t>
      </w:r>
      <w:r>
        <w:rPr>
          <w:rFonts w:asciiTheme="minorHAnsi" w:hAnsiTheme="minorHAnsi" w:cstheme="minorHAnsi"/>
          <w:i/>
          <w:sz w:val="18"/>
          <w:szCs w:val="18"/>
        </w:rPr>
        <w:t xml:space="preserve"> </w:t>
      </w:r>
    </w:p>
    <w:p w14:paraId="3AF50478" w14:textId="77777777" w:rsidR="008370BA" w:rsidRPr="00470CF0" w:rsidRDefault="008370BA" w:rsidP="008370BA">
      <w:pPr>
        <w:rPr>
          <w:rFonts w:asciiTheme="minorHAnsi" w:hAnsiTheme="minorHAnsi" w:cstheme="minorHAnsi"/>
          <w:b/>
          <w:bCs/>
          <w:color w:val="000000"/>
        </w:rPr>
      </w:pPr>
      <w:r w:rsidRPr="00470CF0">
        <w:rPr>
          <w:rFonts w:asciiTheme="minorHAnsi" w:hAnsiTheme="minorHAnsi" w:cstheme="minorHAnsi"/>
          <w:b/>
          <w:i/>
        </w:rPr>
        <w:lastRenderedPageBreak/>
        <w:t>OBR-PONUDBA</w:t>
      </w:r>
    </w:p>
    <w:p w14:paraId="64B94190" w14:textId="77777777" w:rsidR="008370BA" w:rsidRPr="00470CF0" w:rsidRDefault="008370BA" w:rsidP="008370BA">
      <w:pPr>
        <w:jc w:val="center"/>
        <w:rPr>
          <w:rFonts w:asciiTheme="minorHAnsi" w:hAnsiTheme="minorHAnsi" w:cstheme="minorHAnsi"/>
          <w:b/>
        </w:rPr>
      </w:pPr>
      <w:r w:rsidRPr="00470CF0">
        <w:rPr>
          <w:rFonts w:asciiTheme="minorHAnsi" w:hAnsiTheme="minorHAnsi" w:cstheme="minorHAnsi"/>
          <w:b/>
          <w:color w:val="000000"/>
        </w:rPr>
        <w:t xml:space="preserve">PONUDBA </w:t>
      </w:r>
    </w:p>
    <w:p w14:paraId="32152694" w14:textId="77777777" w:rsidR="008370BA" w:rsidRPr="00470CF0" w:rsidRDefault="008370BA" w:rsidP="008370BA">
      <w:pPr>
        <w:jc w:val="center"/>
        <w:rPr>
          <w:rFonts w:asciiTheme="minorHAnsi" w:hAnsiTheme="minorHAnsi" w:cstheme="minorHAnsi"/>
          <w:color w:val="000000"/>
        </w:rPr>
      </w:pPr>
      <w:r w:rsidRPr="00470CF0">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7075B981" w14:textId="77777777" w:rsidR="008370BA" w:rsidRPr="00470CF0" w:rsidRDefault="008370BA" w:rsidP="008370BA">
      <w:pPr>
        <w:jc w:val="center"/>
        <w:rPr>
          <w:rFonts w:asciiTheme="minorHAnsi" w:hAnsiTheme="minorHAnsi" w:cstheme="minorHAnsi"/>
        </w:rPr>
      </w:pPr>
    </w:p>
    <w:p w14:paraId="29C96641" w14:textId="0CE114B2" w:rsidR="00122B65" w:rsidRPr="00470CF0" w:rsidRDefault="008370BA" w:rsidP="00813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b/>
          <w:bCs/>
        </w:rPr>
      </w:pPr>
      <w:r w:rsidRPr="00470CF0">
        <w:rPr>
          <w:rFonts w:asciiTheme="minorHAnsi" w:hAnsiTheme="minorHAnsi" w:cstheme="minorHAnsi"/>
          <w:color w:val="000000"/>
        </w:rPr>
        <w:t>Na podlagi obvestila o javnem naročilu objavljenega na Portalu javnih naročil,</w:t>
      </w:r>
      <w:r w:rsidR="00154DFB" w:rsidRPr="00470CF0">
        <w:rPr>
          <w:rFonts w:asciiTheme="minorHAnsi" w:hAnsiTheme="minorHAnsi" w:cstheme="minorHAnsi"/>
          <w:color w:val="000000"/>
        </w:rPr>
        <w:t xml:space="preserve"> </w:t>
      </w:r>
      <w:r w:rsidR="007F7F33" w:rsidRPr="00470CF0">
        <w:rPr>
          <w:rFonts w:asciiTheme="minorHAnsi" w:hAnsiTheme="minorHAnsi" w:cstheme="minorHAnsi"/>
          <w:b/>
        </w:rPr>
        <w:t>»</w:t>
      </w:r>
      <w:r w:rsidR="00B175A0" w:rsidRPr="00851AD0">
        <w:rPr>
          <w:rFonts w:asciiTheme="minorHAnsi" w:hAnsiTheme="minorHAnsi" w:cstheme="minorHAnsi"/>
        </w:rPr>
        <w:t xml:space="preserve">DOBAVA </w:t>
      </w:r>
      <w:r w:rsidR="00B175A0">
        <w:rPr>
          <w:rFonts w:asciiTheme="minorHAnsi" w:hAnsiTheme="minorHAnsi" w:cstheme="minorHAnsi"/>
        </w:rPr>
        <w:t>LAHKEGA TOVORNEGA VOZILA IN TRAKTORJA</w:t>
      </w:r>
      <w:r w:rsidRPr="00470CF0">
        <w:rPr>
          <w:rFonts w:asciiTheme="minorHAnsi" w:hAnsiTheme="minorHAnsi" w:cstheme="minorHAnsi"/>
          <w:b/>
        </w:rPr>
        <w:t>«</w:t>
      </w:r>
      <w:r w:rsidR="00154DFB" w:rsidRPr="00470CF0">
        <w:rPr>
          <w:rFonts w:asciiTheme="minorHAnsi" w:hAnsiTheme="minorHAnsi" w:cstheme="minorHAnsi"/>
          <w:b/>
        </w:rPr>
        <w:t>,</w:t>
      </w:r>
      <w:r w:rsidRPr="00470CF0">
        <w:rPr>
          <w:rFonts w:asciiTheme="minorHAnsi" w:hAnsiTheme="minorHAnsi" w:cstheme="minorHAnsi"/>
          <w:b/>
        </w:rPr>
        <w:t xml:space="preserve"> </w:t>
      </w:r>
      <w:r w:rsidRPr="00470CF0">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470CF0">
            <w:rPr>
              <w:rStyle w:val="Besedilooznabemesta"/>
              <w:rFonts w:asciiTheme="minorHAnsi" w:hAnsiTheme="minorHAnsi" w:cstheme="minorHAnsi"/>
            </w:rPr>
            <w:t>Kliknite ali tapnite tukaj, če želite vnesti datum.</w:t>
          </w:r>
        </w:sdtContent>
      </w:sdt>
      <w:r w:rsidRPr="00470CF0">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color w:val="000000"/>
        </w:rPr>
        <w:t>, oddajamo našo ponudbeno dokumentacijo v skladu z navodili za izdelavo ponudbe</w:t>
      </w:r>
      <w:r w:rsidR="00655E44">
        <w:rPr>
          <w:rFonts w:asciiTheme="minorHAnsi" w:hAnsiTheme="minorHAnsi" w:cstheme="minorHAnsi"/>
          <w:color w:val="000000"/>
        </w:rPr>
        <w:t xml:space="preserve"> za naslednji sklop </w:t>
      </w:r>
      <w:r w:rsidR="00655E44" w:rsidRPr="00655E44">
        <w:rPr>
          <w:rFonts w:asciiTheme="minorHAnsi" w:hAnsiTheme="minorHAnsi" w:cstheme="minorHAnsi"/>
          <w:i/>
          <w:iCs/>
          <w:color w:val="000000"/>
        </w:rPr>
        <w:t>(ustrezno označite):</w:t>
      </w:r>
    </w:p>
    <w:p w14:paraId="7D8C95A5" w14:textId="77777777" w:rsidR="008370BA" w:rsidRDefault="008370BA" w:rsidP="008370BA">
      <w:pPr>
        <w:widowControl w:val="0"/>
        <w:spacing w:line="266" w:lineRule="exact"/>
        <w:jc w:val="both"/>
        <w:rPr>
          <w:rFonts w:asciiTheme="minorHAnsi" w:hAnsiTheme="minorHAnsi" w:cstheme="minorHAnsi"/>
          <w:i/>
          <w:iCs/>
          <w:color w:val="000000"/>
        </w:rPr>
      </w:pPr>
    </w:p>
    <w:p w14:paraId="0068BFA6" w14:textId="15CDD0BE" w:rsidR="00655E44" w:rsidRDefault="00000000" w:rsidP="00655E44">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23604510"/>
          <w14:checkbox>
            <w14:checked w14:val="0"/>
            <w14:checkedState w14:val="2612" w14:font="MS Gothic"/>
            <w14:uncheckedState w14:val="2610" w14:font="MS Gothic"/>
          </w14:checkbox>
        </w:sdtPr>
        <w:sdtContent>
          <w:r w:rsidR="00655E44">
            <w:rPr>
              <w:rFonts w:ascii="MS Gothic" w:eastAsia="MS Gothic" w:hAnsi="MS Gothic" w:cstheme="minorHAnsi" w:hint="eastAsia"/>
              <w:b/>
              <w:bCs/>
            </w:rPr>
            <w:t>☐</w:t>
          </w:r>
        </w:sdtContent>
      </w:sdt>
      <w:r w:rsidR="00655E44" w:rsidRPr="00655E44">
        <w:rPr>
          <w:rFonts w:asciiTheme="minorHAnsi" w:hAnsiTheme="minorHAnsi" w:cstheme="minorHAnsi"/>
          <w:b/>
          <w:bCs/>
        </w:rPr>
        <w:t xml:space="preserve"> Sklop 1 -  </w:t>
      </w:r>
      <w:r w:rsidR="00673066">
        <w:rPr>
          <w:rFonts w:asciiTheme="minorHAnsi" w:hAnsiTheme="minorHAnsi" w:cstheme="minorHAnsi"/>
          <w:b/>
          <w:bCs/>
        </w:rPr>
        <w:t>LAHKO TOVORNO VOZILO.</w:t>
      </w:r>
    </w:p>
    <w:p w14:paraId="375A155E" w14:textId="02816F2E" w:rsidR="00655E44" w:rsidRDefault="00000000" w:rsidP="00655E44">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820343768"/>
          <w14:checkbox>
            <w14:checked w14:val="0"/>
            <w14:checkedState w14:val="2612" w14:font="MS Gothic"/>
            <w14:uncheckedState w14:val="2610" w14:font="MS Gothic"/>
          </w14:checkbox>
        </w:sdtPr>
        <w:sdtContent>
          <w:r w:rsidR="00655E44">
            <w:rPr>
              <w:rFonts w:ascii="MS Gothic" w:eastAsia="MS Gothic" w:hAnsi="MS Gothic" w:cstheme="minorHAnsi" w:hint="eastAsia"/>
              <w:b/>
              <w:bCs/>
            </w:rPr>
            <w:t>☐</w:t>
          </w:r>
        </w:sdtContent>
      </w:sdt>
      <w:r w:rsidR="00655E44" w:rsidRPr="00655E44">
        <w:rPr>
          <w:rFonts w:asciiTheme="minorHAnsi" w:hAnsiTheme="minorHAnsi" w:cstheme="minorHAnsi"/>
          <w:b/>
          <w:bCs/>
        </w:rPr>
        <w:t xml:space="preserve"> Sklop 2 -  </w:t>
      </w:r>
      <w:r w:rsidR="00673066">
        <w:rPr>
          <w:rFonts w:asciiTheme="minorHAnsi" w:hAnsiTheme="minorHAnsi" w:cstheme="minorHAnsi"/>
          <w:b/>
          <w:bCs/>
        </w:rPr>
        <w:t>TRAKTOR.</w:t>
      </w:r>
    </w:p>
    <w:p w14:paraId="0DD9C522" w14:textId="77777777" w:rsidR="00655E44" w:rsidRPr="00470CF0" w:rsidRDefault="00655E44" w:rsidP="008370BA">
      <w:pPr>
        <w:widowControl w:val="0"/>
        <w:spacing w:line="266" w:lineRule="exact"/>
        <w:jc w:val="both"/>
        <w:rPr>
          <w:rFonts w:asciiTheme="minorHAnsi" w:hAnsiTheme="minorHAnsi" w:cstheme="minorHAnsi"/>
          <w:i/>
          <w:iCs/>
          <w:color w:val="000000"/>
        </w:rPr>
      </w:pPr>
    </w:p>
    <w:p w14:paraId="1555E38A" w14:textId="77777777" w:rsidR="008370BA" w:rsidRPr="00470CF0" w:rsidRDefault="008370BA" w:rsidP="008370BA">
      <w:pPr>
        <w:spacing w:line="360" w:lineRule="auto"/>
        <w:rPr>
          <w:rFonts w:asciiTheme="minorHAnsi" w:hAnsiTheme="minorHAnsi" w:cstheme="minorHAnsi"/>
          <w:i/>
          <w:color w:val="000000"/>
        </w:rPr>
      </w:pPr>
      <w:r w:rsidRPr="00470CF0">
        <w:rPr>
          <w:rFonts w:asciiTheme="minorHAnsi" w:hAnsiTheme="minorHAnsi" w:cstheme="minorHAnsi"/>
          <w:color w:val="000000"/>
        </w:rPr>
        <w:t xml:space="preserve">Na predmetno javno naročilo se prijavljamo </w:t>
      </w:r>
      <w:r w:rsidRPr="00470CF0">
        <w:rPr>
          <w:rFonts w:asciiTheme="minorHAnsi" w:hAnsiTheme="minorHAnsi" w:cstheme="minorHAnsi"/>
          <w:i/>
          <w:iCs/>
          <w:color w:val="000000"/>
        </w:rPr>
        <w:t>(ustrezno označite):</w:t>
      </w:r>
    </w:p>
    <w:p w14:paraId="1B06DDB5" w14:textId="77777777" w:rsidR="008370BA" w:rsidRPr="00470CF0"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470CF0">
            <w:rPr>
              <w:rFonts w:ascii="Segoe UI Symbol" w:hAnsi="Segoe UI Symbol" w:cs="Segoe UI Symbol"/>
              <w:b/>
              <w:bCs/>
            </w:rPr>
            <w:t>☐</w:t>
          </w:r>
        </w:sdtContent>
      </w:sdt>
      <w:r w:rsidR="008370BA" w:rsidRPr="00470CF0">
        <w:rPr>
          <w:rFonts w:asciiTheme="minorHAnsi" w:hAnsiTheme="minorHAnsi" w:cstheme="minorHAnsi"/>
          <w:b/>
          <w:bCs/>
        </w:rPr>
        <w:t xml:space="preserve"> samostojno;</w:t>
      </w:r>
    </w:p>
    <w:p w14:paraId="7174218C" w14:textId="77777777" w:rsidR="008370BA" w:rsidRPr="00470CF0"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470CF0">
            <w:rPr>
              <w:rFonts w:ascii="Segoe UI Symbol" w:hAnsi="Segoe UI Symbol" w:cs="Segoe UI Symbol"/>
              <w:b/>
              <w:bCs/>
            </w:rPr>
            <w:t>☐</w:t>
          </w:r>
        </w:sdtContent>
      </w:sdt>
      <w:r w:rsidR="008370BA" w:rsidRPr="00470CF0">
        <w:rPr>
          <w:rFonts w:asciiTheme="minorHAnsi" w:hAnsiTheme="minorHAnsi" w:cstheme="minorHAnsi"/>
          <w:b/>
          <w:bCs/>
        </w:rPr>
        <w:t xml:space="preserve"> s skupno ponudbo;</w:t>
      </w:r>
    </w:p>
    <w:p w14:paraId="0F37EBED" w14:textId="77777777" w:rsidR="008370BA" w:rsidRPr="00470CF0"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470CF0">
            <w:rPr>
              <w:rFonts w:ascii="Segoe UI Symbol" w:hAnsi="Segoe UI Symbol" w:cs="Segoe UI Symbol"/>
              <w:b/>
              <w:bCs/>
            </w:rPr>
            <w:t>☐</w:t>
          </w:r>
        </w:sdtContent>
      </w:sdt>
      <w:r w:rsidR="008370BA" w:rsidRPr="00470CF0">
        <w:rPr>
          <w:rFonts w:asciiTheme="minorHAnsi" w:hAnsiTheme="minorHAnsi" w:cstheme="minorHAnsi"/>
          <w:b/>
          <w:bCs/>
        </w:rPr>
        <w:t xml:space="preserve"> s podizvajalci.</w:t>
      </w:r>
    </w:p>
    <w:p w14:paraId="6F62A482" w14:textId="77777777" w:rsidR="008370BA" w:rsidRPr="00470CF0"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7777777" w:rsidR="008370BA" w:rsidRPr="00470CF0" w:rsidRDefault="008370BA" w:rsidP="008370BA">
      <w:pPr>
        <w:rPr>
          <w:rFonts w:asciiTheme="minorHAnsi" w:hAnsiTheme="minorHAnsi" w:cstheme="minorHAnsi"/>
          <w:b/>
          <w:bCs/>
          <w:color w:val="000000"/>
        </w:rPr>
      </w:pPr>
      <w:r w:rsidRPr="00470CF0">
        <w:rPr>
          <w:rFonts w:asciiTheme="minorHAnsi" w:hAnsiTheme="minorHAnsi" w:cstheme="minorHAnsi"/>
          <w:b/>
          <w:bCs/>
          <w:color w:val="000000"/>
        </w:rPr>
        <w:t>1. Podatki o gospodarskem subjektu:</w:t>
      </w:r>
    </w:p>
    <w:p w14:paraId="693D3CF4"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8370BA" w:rsidRPr="00470CF0"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D584A2F"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276BEBC5"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470CF0"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7240A946"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75442F5C"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Davčna številka in pristojna finančna uprava:</w:t>
      </w:r>
    </w:p>
    <w:tbl>
      <w:tblPr>
        <w:tblW w:w="0" w:type="auto"/>
        <w:tblInd w:w="-3" w:type="dxa"/>
        <w:tblLayout w:type="fixed"/>
        <w:tblLook w:val="0000" w:firstRow="0" w:lastRow="0" w:firstColumn="0" w:lastColumn="0" w:noHBand="0" w:noVBand="0"/>
      </w:tblPr>
      <w:tblGrid>
        <w:gridCol w:w="9082"/>
      </w:tblGrid>
      <w:tr w:rsidR="008370BA" w:rsidRPr="00470CF0"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3D9DA73"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4130A769"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470CF0"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029348A1"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6A7ECF95"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470CF0"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DEE6C36"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21DFD332"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470CF0"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22B5DEDC"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6EBD0E90"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470CF0"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5E497A2"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677085F0"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470CF0"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2CF26F8"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4AF5BC27"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470CF0"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0400B1E"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063AD950"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470CF0"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AAF9520"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4C67517C" w14:textId="77777777" w:rsidR="008370BA" w:rsidRPr="00470CF0" w:rsidRDefault="008370BA" w:rsidP="008370BA">
      <w:pPr>
        <w:rPr>
          <w:rFonts w:asciiTheme="minorHAnsi" w:hAnsiTheme="minorHAnsi" w:cstheme="minorHAnsi"/>
        </w:rPr>
      </w:pPr>
      <w:r w:rsidRPr="00470CF0">
        <w:rPr>
          <w:rFonts w:asciiTheme="minorHAnsi" w:hAnsiTheme="minorHAnsi" w:cstheme="minorHAnsi"/>
          <w:color w:val="000000"/>
        </w:rPr>
        <w:t xml:space="preserve">Odgovorna oseba za izvajanje pogodbe </w:t>
      </w:r>
      <w:r w:rsidRPr="00470CF0">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470CF0"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32ADD179" w14:textId="77777777" w:rsidR="008370BA" w:rsidRPr="00470CF0" w:rsidRDefault="008370BA" w:rsidP="00271AF1">
                <w:pPr>
                  <w:snapToGrid w:val="0"/>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18CE4A4E" w14:textId="77777777" w:rsidR="008370BA" w:rsidRPr="00470CF0" w:rsidRDefault="008370BA" w:rsidP="008370BA">
      <w:pPr>
        <w:rPr>
          <w:rFonts w:asciiTheme="minorHAnsi" w:hAnsiTheme="minorHAnsi" w:cstheme="minorHAnsi"/>
          <w:i/>
          <w:color w:val="000000"/>
        </w:rPr>
      </w:pPr>
      <w:r w:rsidRPr="00470CF0">
        <w:rPr>
          <w:rFonts w:asciiTheme="minorHAnsi" w:hAnsiTheme="minorHAnsi" w:cstheme="minorHAnsi"/>
          <w:color w:val="000000"/>
        </w:rPr>
        <w:t xml:space="preserve">Ponudnik spada v kategorijo </w:t>
      </w:r>
      <w:proofErr w:type="spellStart"/>
      <w:r w:rsidRPr="00470CF0">
        <w:rPr>
          <w:rFonts w:asciiTheme="minorHAnsi" w:hAnsiTheme="minorHAnsi" w:cstheme="minorHAnsi"/>
          <w:color w:val="000000"/>
        </w:rPr>
        <w:t>mikro</w:t>
      </w:r>
      <w:proofErr w:type="spellEnd"/>
      <w:r w:rsidRPr="00470CF0">
        <w:rPr>
          <w:rFonts w:asciiTheme="minorHAnsi" w:hAnsiTheme="minorHAnsi" w:cstheme="minorHAnsi"/>
          <w:color w:val="000000"/>
        </w:rPr>
        <w:t xml:space="preserve">, malih ali srednjih podjetij: </w:t>
      </w:r>
      <w:r w:rsidRPr="00470CF0">
        <w:rPr>
          <w:rFonts w:asciiTheme="minorHAnsi" w:hAnsiTheme="minorHAnsi" w:cstheme="minorHAnsi"/>
          <w:i/>
          <w:color w:val="000000"/>
        </w:rPr>
        <w:t>( ustrezno označite)</w:t>
      </w:r>
    </w:p>
    <w:p w14:paraId="3D0552DA" w14:textId="119975A2"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DA</w:t>
      </w:r>
    </w:p>
    <w:p w14:paraId="104837BC" w14:textId="509BBBD5"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NE</w:t>
      </w:r>
    </w:p>
    <w:p w14:paraId="3D8EE62A" w14:textId="77777777" w:rsidR="008370BA" w:rsidRPr="00470CF0" w:rsidRDefault="008370BA" w:rsidP="008370BA">
      <w:pPr>
        <w:rPr>
          <w:rFonts w:asciiTheme="minorHAnsi" w:hAnsiTheme="minorHAnsi" w:cstheme="minorHAnsi"/>
          <w:color w:val="000000"/>
        </w:rPr>
      </w:pPr>
    </w:p>
    <w:p w14:paraId="2E209BF2" w14:textId="7670B532" w:rsidR="008370BA" w:rsidRPr="00470CF0" w:rsidRDefault="00FD2F62" w:rsidP="008370BA">
      <w:pPr>
        <w:rPr>
          <w:rFonts w:asciiTheme="minorHAnsi" w:hAnsiTheme="minorHAnsi" w:cstheme="minorHAnsi"/>
          <w:i/>
          <w:iCs/>
          <w:color w:val="000000"/>
        </w:rPr>
      </w:pPr>
      <w:r w:rsidRPr="00470CF0">
        <w:rPr>
          <w:rFonts w:asciiTheme="minorHAnsi" w:hAnsiTheme="minorHAnsi" w:cstheme="minorHAnsi"/>
          <w:b/>
          <w:color w:val="000000"/>
        </w:rPr>
        <w:t>2</w:t>
      </w:r>
      <w:r w:rsidR="008370BA" w:rsidRPr="00470CF0">
        <w:rPr>
          <w:rFonts w:asciiTheme="minorHAnsi" w:hAnsiTheme="minorHAnsi" w:cstheme="minorHAnsi"/>
          <w:b/>
          <w:color w:val="000000"/>
        </w:rPr>
        <w:t>. Skupna ponudba</w:t>
      </w:r>
      <w:r w:rsidR="008370BA" w:rsidRPr="00470CF0">
        <w:rPr>
          <w:rFonts w:asciiTheme="minorHAnsi" w:hAnsiTheme="minorHAnsi" w:cstheme="minorHAnsi"/>
          <w:color w:val="000000"/>
        </w:rPr>
        <w:t xml:space="preserve"> </w:t>
      </w:r>
      <w:r w:rsidR="008370BA" w:rsidRPr="00470CF0">
        <w:rPr>
          <w:rFonts w:asciiTheme="minorHAnsi" w:hAnsiTheme="minorHAnsi" w:cstheme="minorHAnsi"/>
          <w:i/>
          <w:iCs/>
          <w:color w:val="000000"/>
        </w:rPr>
        <w:t>(ponudniki izpolnijo, če so predložili skupno ponudbo)</w:t>
      </w:r>
    </w:p>
    <w:p w14:paraId="340B5FB7" w14:textId="77777777" w:rsidR="008370BA" w:rsidRPr="00470CF0" w:rsidRDefault="008370BA" w:rsidP="008370BA">
      <w:pPr>
        <w:rPr>
          <w:rFonts w:asciiTheme="minorHAnsi" w:hAnsiTheme="minorHAnsi" w:cstheme="minorHAnsi"/>
          <w:color w:val="000000"/>
        </w:rPr>
      </w:pPr>
    </w:p>
    <w:p w14:paraId="3363D04A"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470CF0" w14:paraId="45B75D0F" w14:textId="77777777" w:rsidTr="00271AF1">
        <w:tc>
          <w:tcPr>
            <w:tcW w:w="468" w:type="dxa"/>
          </w:tcPr>
          <w:p w14:paraId="173A7470"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Št.</w:t>
            </w:r>
          </w:p>
        </w:tc>
        <w:tc>
          <w:tcPr>
            <w:tcW w:w="8818" w:type="dxa"/>
          </w:tcPr>
          <w:p w14:paraId="3891A017" w14:textId="77777777" w:rsidR="008370BA" w:rsidRPr="00470CF0" w:rsidRDefault="008370BA" w:rsidP="00271AF1">
            <w:pPr>
              <w:jc w:val="center"/>
              <w:rPr>
                <w:rFonts w:asciiTheme="minorHAnsi" w:hAnsiTheme="minorHAnsi" w:cstheme="minorHAnsi"/>
                <w:color w:val="000000"/>
              </w:rPr>
            </w:pPr>
            <w:r w:rsidRPr="00470CF0">
              <w:rPr>
                <w:rFonts w:asciiTheme="minorHAnsi" w:hAnsiTheme="minorHAnsi" w:cstheme="minorHAnsi"/>
                <w:color w:val="000000"/>
              </w:rPr>
              <w:t>Naziv partnerja v skupni ponudbi</w:t>
            </w:r>
          </w:p>
        </w:tc>
      </w:tr>
      <w:tr w:rsidR="008370BA" w:rsidRPr="00470CF0" w14:paraId="6A481F9E" w14:textId="77777777" w:rsidTr="00271AF1">
        <w:tc>
          <w:tcPr>
            <w:tcW w:w="468" w:type="dxa"/>
          </w:tcPr>
          <w:p w14:paraId="2679E5F6"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470CF0" w:rsidRDefault="008370BA" w:rsidP="00271AF1">
                <w:pPr>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r w:rsidR="008370BA" w:rsidRPr="00470CF0" w14:paraId="723F99ED" w14:textId="77777777" w:rsidTr="00271AF1">
        <w:tc>
          <w:tcPr>
            <w:tcW w:w="468" w:type="dxa"/>
          </w:tcPr>
          <w:p w14:paraId="6BF1D0FB"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470CF0" w:rsidRDefault="008370BA" w:rsidP="00271AF1">
                <w:pPr>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r w:rsidR="008370BA" w:rsidRPr="00470CF0" w14:paraId="432840CC" w14:textId="77777777" w:rsidTr="00271AF1">
        <w:tc>
          <w:tcPr>
            <w:tcW w:w="468" w:type="dxa"/>
          </w:tcPr>
          <w:p w14:paraId="0D01090B" w14:textId="77777777" w:rsidR="008370BA" w:rsidRPr="00470CF0" w:rsidRDefault="008370BA" w:rsidP="00271AF1">
            <w:pPr>
              <w:rPr>
                <w:rFonts w:asciiTheme="minorHAnsi" w:hAnsiTheme="minorHAnsi" w:cstheme="minorHAnsi"/>
                <w:color w:val="000000"/>
              </w:rPr>
            </w:pPr>
            <w:r w:rsidRPr="00470CF0">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470CF0" w:rsidRDefault="008370BA" w:rsidP="00271AF1">
                <w:pPr>
                  <w:rPr>
                    <w:rFonts w:asciiTheme="minorHAnsi" w:hAnsiTheme="minorHAnsi" w:cstheme="minorHAnsi"/>
                    <w:color w:val="000000"/>
                  </w:rPr>
                </w:pPr>
                <w:r w:rsidRPr="00470CF0">
                  <w:rPr>
                    <w:rStyle w:val="Besedilooznabemesta"/>
                    <w:rFonts w:asciiTheme="minorHAnsi" w:hAnsiTheme="minorHAnsi" w:cstheme="minorHAnsi"/>
                  </w:rPr>
                  <w:t>Kliknite ali tapnite tukaj, če želite vnesti besedilo.</w:t>
                </w:r>
              </w:p>
            </w:tc>
          </w:sdtContent>
        </w:sdt>
      </w:tr>
    </w:tbl>
    <w:p w14:paraId="7A4ABA08" w14:textId="1AB94E06" w:rsidR="008370BA" w:rsidRPr="00470CF0" w:rsidRDefault="008370BA" w:rsidP="008370BA">
      <w:pPr>
        <w:rPr>
          <w:rFonts w:asciiTheme="minorHAnsi" w:hAnsiTheme="minorHAnsi" w:cstheme="minorHAnsi"/>
          <w:i/>
          <w:color w:val="000000"/>
        </w:rPr>
      </w:pPr>
      <w:r w:rsidRPr="00470CF0">
        <w:rPr>
          <w:rFonts w:asciiTheme="minorHAnsi" w:hAnsiTheme="minorHAnsi" w:cstheme="minorHAnsi"/>
          <w:i/>
          <w:color w:val="000000"/>
        </w:rPr>
        <w:t xml:space="preserve">Podatki o partnerju v skupni ponudbi (ponudnik kopira podatke o gospodarskem subjektu pod točko </w:t>
      </w:r>
      <w:r w:rsidR="00FD2F62" w:rsidRPr="00470CF0">
        <w:rPr>
          <w:rFonts w:asciiTheme="minorHAnsi" w:hAnsiTheme="minorHAnsi" w:cstheme="minorHAnsi"/>
          <w:i/>
          <w:color w:val="000000"/>
        </w:rPr>
        <w:t>1.</w:t>
      </w:r>
      <w:r w:rsidRPr="00470CF0">
        <w:rPr>
          <w:rFonts w:asciiTheme="minorHAnsi" w:hAnsiTheme="minorHAnsi" w:cstheme="minorHAnsi"/>
          <w:i/>
          <w:color w:val="000000"/>
        </w:rPr>
        <w:t xml:space="preserve"> in izpolni v celoti za vsakega od partnerjev v skupni ponudbi). </w:t>
      </w:r>
    </w:p>
    <w:p w14:paraId="1FCFC2A3" w14:textId="77777777" w:rsidR="008370BA" w:rsidRPr="00470CF0" w:rsidRDefault="008370BA" w:rsidP="008370BA">
      <w:pPr>
        <w:rPr>
          <w:rFonts w:asciiTheme="minorHAnsi" w:hAnsiTheme="minorHAnsi" w:cstheme="minorHAnsi"/>
          <w:color w:val="000000"/>
        </w:rPr>
      </w:pPr>
    </w:p>
    <w:p w14:paraId="006AB944" w14:textId="3A31F88D" w:rsidR="008370BA" w:rsidRPr="00470CF0" w:rsidRDefault="00FD2F62" w:rsidP="008370BA">
      <w:pPr>
        <w:rPr>
          <w:rFonts w:asciiTheme="minorHAnsi" w:hAnsiTheme="minorHAnsi" w:cstheme="minorHAnsi"/>
          <w:b/>
          <w:color w:val="000000"/>
        </w:rPr>
      </w:pPr>
      <w:r w:rsidRPr="00470CF0">
        <w:rPr>
          <w:rFonts w:asciiTheme="minorHAnsi" w:hAnsiTheme="minorHAnsi" w:cstheme="minorHAnsi"/>
          <w:b/>
          <w:color w:val="000000"/>
        </w:rPr>
        <w:t>3</w:t>
      </w:r>
      <w:r w:rsidR="008370BA" w:rsidRPr="00470CF0">
        <w:rPr>
          <w:rFonts w:asciiTheme="minorHAnsi" w:hAnsiTheme="minorHAnsi" w:cstheme="minorHAnsi"/>
          <w:b/>
          <w:color w:val="000000"/>
        </w:rPr>
        <w:t>. Nastopanje s podizvajalci</w:t>
      </w:r>
    </w:p>
    <w:p w14:paraId="19521536"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 xml:space="preserve">Ponudnik nastopa s podizvajalci </w:t>
      </w:r>
      <w:r w:rsidRPr="00470CF0">
        <w:rPr>
          <w:rFonts w:asciiTheme="minorHAnsi" w:hAnsiTheme="minorHAnsi" w:cstheme="minorHAnsi"/>
          <w:i/>
          <w:color w:val="000000"/>
        </w:rPr>
        <w:t>(ustrezno označite)</w:t>
      </w:r>
    </w:p>
    <w:p w14:paraId="7D04723C" w14:textId="6503C2B4"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DA</w:t>
      </w:r>
    </w:p>
    <w:p w14:paraId="2E9F674A" w14:textId="7C025617" w:rsidR="008370BA" w:rsidRPr="00470CF0"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color w:val="000000"/>
            </w:rPr>
            <w:t>☐</w:t>
          </w:r>
        </w:sdtContent>
      </w:sdt>
      <w:r w:rsidR="008370BA" w:rsidRPr="00470CF0">
        <w:rPr>
          <w:rFonts w:asciiTheme="minorHAnsi" w:hAnsiTheme="minorHAnsi" w:cstheme="minorHAnsi"/>
          <w:color w:val="000000"/>
        </w:rPr>
        <w:t xml:space="preserve"> NE</w:t>
      </w:r>
    </w:p>
    <w:p w14:paraId="344A4AF0"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Ponudnik, ki nastopa s podizvajalci, mora za vsakega od podizvajalcev predložiti:</w:t>
      </w:r>
    </w:p>
    <w:p w14:paraId="2129B6DA" w14:textId="77777777" w:rsidR="008370BA" w:rsidRPr="00470CF0" w:rsidRDefault="008370BA" w:rsidP="002100E5">
      <w:pPr>
        <w:pStyle w:val="Odstavekseznama"/>
        <w:numPr>
          <w:ilvl w:val="0"/>
          <w:numId w:val="16"/>
        </w:numPr>
        <w:rPr>
          <w:rFonts w:asciiTheme="minorHAnsi" w:hAnsiTheme="minorHAnsi" w:cstheme="minorHAnsi"/>
        </w:rPr>
      </w:pPr>
      <w:r w:rsidRPr="00470CF0">
        <w:rPr>
          <w:rFonts w:asciiTheme="minorHAnsi" w:hAnsiTheme="minorHAnsi" w:cstheme="minorHAnsi"/>
        </w:rPr>
        <w:t xml:space="preserve">obrazec </w:t>
      </w:r>
      <w:r w:rsidRPr="00470CF0">
        <w:rPr>
          <w:rFonts w:asciiTheme="minorHAnsi" w:hAnsiTheme="minorHAnsi" w:cstheme="minorHAnsi"/>
          <w:b/>
        </w:rPr>
        <w:t xml:space="preserve">Podizvajalci v ponudbi (OBR-3) </w:t>
      </w:r>
      <w:r w:rsidRPr="00470CF0">
        <w:rPr>
          <w:rFonts w:asciiTheme="minorHAnsi" w:hAnsiTheme="minorHAnsi" w:cstheme="minorHAnsi"/>
        </w:rPr>
        <w:t>in soglasje za neposredna plačila (če podizvajalec zahteva neposredno plačilo).</w:t>
      </w:r>
    </w:p>
    <w:p w14:paraId="58587E9E" w14:textId="77777777" w:rsidR="008370BA" w:rsidRPr="00470CF0" w:rsidRDefault="008370BA" w:rsidP="008370BA">
      <w:pPr>
        <w:rPr>
          <w:rFonts w:asciiTheme="minorHAnsi" w:hAnsiTheme="minorHAnsi" w:cstheme="minorHAnsi"/>
        </w:rPr>
      </w:pPr>
    </w:p>
    <w:p w14:paraId="55FE60CB" w14:textId="77777777" w:rsidR="008370BA" w:rsidRPr="00470CF0" w:rsidRDefault="008370BA" w:rsidP="008370BA">
      <w:pPr>
        <w:rPr>
          <w:rFonts w:asciiTheme="minorHAnsi" w:hAnsiTheme="minorHAnsi" w:cstheme="minorHAnsi"/>
          <w:color w:val="000000"/>
        </w:rPr>
      </w:pPr>
      <w:r w:rsidRPr="00470CF0">
        <w:rPr>
          <w:rFonts w:asciiTheme="minorHAnsi" w:hAnsiTheme="minorHAnsi" w:cstheme="minorHAnsi"/>
          <w:color w:val="000000"/>
        </w:rPr>
        <w:t>Ponudniku, ki nastopa brez podizvajalcev, zgoraj navedenih dokazil ni potrebno predložiti.</w:t>
      </w:r>
    </w:p>
    <w:p w14:paraId="1AD42D15" w14:textId="77777777" w:rsidR="008370BA" w:rsidRPr="00470CF0" w:rsidRDefault="008370BA" w:rsidP="008370BA">
      <w:pPr>
        <w:rPr>
          <w:rFonts w:asciiTheme="minorHAnsi" w:hAnsiTheme="minorHAnsi" w:cstheme="minorHAnsi"/>
          <w:color w:val="000000"/>
        </w:rPr>
      </w:pPr>
    </w:p>
    <w:p w14:paraId="58D2303B" w14:textId="749F4016" w:rsidR="008370BA" w:rsidRPr="00FD03AE" w:rsidRDefault="008370BA" w:rsidP="008370BA">
      <w:pPr>
        <w:jc w:val="both"/>
        <w:rPr>
          <w:rFonts w:asciiTheme="minorHAnsi" w:hAnsiTheme="minorHAnsi" w:cstheme="minorHAnsi"/>
        </w:rPr>
      </w:pPr>
      <w:r w:rsidRPr="00FD03AE">
        <w:rPr>
          <w:rFonts w:asciiTheme="minorHAnsi" w:hAnsiTheme="minorHAnsi" w:cstheme="minorHAnsi"/>
        </w:rPr>
        <w:t>Če ima ponudnik sedež v drugi državi, mora navesti svojega pooblaščenca(-ko) za vročitve, v skladu z določbami Zakona o splošnem upravnem postopku (</w:t>
      </w:r>
      <w:r w:rsidR="001255A3" w:rsidRPr="001255A3">
        <w:rPr>
          <w:rFonts w:asciiTheme="minorHAnsi" w:hAnsiTheme="minorHAnsi" w:cstheme="minorHAnsi"/>
        </w:rPr>
        <w:t xml:space="preserve">Uradni list RS, št. </w:t>
      </w:r>
      <w:hyperlink r:id="rId33" w:tgtFrame="_blank" w:tooltip="Zakon o splošnem upravnem postopku (uradno prečiščeno besedilo) (ZUP-UPB2)" w:history="1">
        <w:r w:rsidR="001255A3" w:rsidRPr="001255A3">
          <w:rPr>
            <w:rFonts w:asciiTheme="minorHAnsi" w:hAnsiTheme="minorHAnsi" w:cstheme="minorHAnsi"/>
          </w:rPr>
          <w:t>24/06</w:t>
        </w:r>
      </w:hyperlink>
      <w:r w:rsidR="001255A3" w:rsidRPr="001255A3">
        <w:rPr>
          <w:rFonts w:asciiTheme="minorHAnsi" w:hAnsiTheme="minorHAnsi" w:cstheme="minorHAnsi"/>
        </w:rPr>
        <w:t xml:space="preserve"> – uradno prečiščeno besedilo, </w:t>
      </w:r>
      <w:hyperlink r:id="rId34" w:tgtFrame="_blank" w:tooltip="Zakon o upravnem sporu (ZUS-1)" w:history="1">
        <w:r w:rsidR="001255A3" w:rsidRPr="001255A3">
          <w:rPr>
            <w:rFonts w:asciiTheme="minorHAnsi" w:hAnsiTheme="minorHAnsi" w:cstheme="minorHAnsi"/>
          </w:rPr>
          <w:t>105/06</w:t>
        </w:r>
      </w:hyperlink>
      <w:r w:rsidR="001255A3" w:rsidRPr="001255A3">
        <w:rPr>
          <w:rFonts w:asciiTheme="minorHAnsi" w:hAnsiTheme="minorHAnsi" w:cstheme="minorHAnsi"/>
        </w:rPr>
        <w:t xml:space="preserve"> – ZUS-1, </w:t>
      </w:r>
      <w:hyperlink r:id="rId35" w:tgtFrame="_blank" w:tooltip="Zakon o spremembah in dopolnitvah Zakona o splošnem upravnem postopku (ZUP-E)" w:history="1">
        <w:r w:rsidR="001255A3" w:rsidRPr="001255A3">
          <w:rPr>
            <w:rFonts w:asciiTheme="minorHAnsi" w:hAnsiTheme="minorHAnsi" w:cstheme="minorHAnsi"/>
          </w:rPr>
          <w:t>126/07</w:t>
        </w:r>
      </w:hyperlink>
      <w:r w:rsidR="001255A3" w:rsidRPr="001255A3">
        <w:rPr>
          <w:rFonts w:asciiTheme="minorHAnsi" w:hAnsiTheme="minorHAnsi" w:cstheme="minorHAnsi"/>
        </w:rPr>
        <w:t xml:space="preserve">, </w:t>
      </w:r>
      <w:hyperlink r:id="rId36" w:tgtFrame="_blank" w:tooltip="Zakon o spremembi in dopolnitvah Zakona o splošnem upravnem postopku (ZUP-F)" w:history="1">
        <w:r w:rsidR="001255A3" w:rsidRPr="001255A3">
          <w:rPr>
            <w:rFonts w:asciiTheme="minorHAnsi" w:hAnsiTheme="minorHAnsi" w:cstheme="minorHAnsi"/>
          </w:rPr>
          <w:t>65/08</w:t>
        </w:r>
      </w:hyperlink>
      <w:r w:rsidR="001255A3" w:rsidRPr="001255A3">
        <w:rPr>
          <w:rFonts w:asciiTheme="minorHAnsi" w:hAnsiTheme="minorHAnsi" w:cstheme="minorHAnsi"/>
        </w:rPr>
        <w:t xml:space="preserve">, </w:t>
      </w:r>
      <w:hyperlink r:id="rId37" w:tgtFrame="_blank" w:tooltip="Zakon o spremembah in dopolnitvah Zakona o splošnem upravnem postopku (ZUP-G)" w:history="1">
        <w:r w:rsidR="001255A3" w:rsidRPr="001255A3">
          <w:rPr>
            <w:rFonts w:asciiTheme="minorHAnsi" w:hAnsiTheme="minorHAnsi" w:cstheme="minorHAnsi"/>
          </w:rPr>
          <w:t>8/10</w:t>
        </w:r>
      </w:hyperlink>
      <w:r w:rsidR="001255A3" w:rsidRPr="001255A3">
        <w:rPr>
          <w:rFonts w:asciiTheme="minorHAnsi" w:hAnsiTheme="minorHAnsi" w:cstheme="minorHAnsi"/>
        </w:rPr>
        <w:t xml:space="preserve">, </w:t>
      </w:r>
      <w:hyperlink r:id="rId38" w:tgtFrame="_blank" w:tooltip="Zakon o spremembah in dopolnitvi Zakona o splošnem upravnem postopku (ZUP-H)" w:history="1">
        <w:r w:rsidR="001255A3" w:rsidRPr="001255A3">
          <w:rPr>
            <w:rFonts w:asciiTheme="minorHAnsi" w:hAnsiTheme="minorHAnsi" w:cstheme="minorHAnsi"/>
          </w:rPr>
          <w:t>82/13</w:t>
        </w:r>
      </w:hyperlink>
      <w:r w:rsidR="001255A3" w:rsidRPr="001255A3">
        <w:rPr>
          <w:rFonts w:asciiTheme="minorHAnsi" w:hAnsiTheme="minorHAnsi" w:cstheme="minorHAnsi"/>
        </w:rPr>
        <w:t xml:space="preserve">, </w:t>
      </w:r>
      <w:hyperlink r:id="rId39" w:tgtFrame="_blank" w:tooltip="Zakon o interventnih ukrepih za omilitev posledic drugega vala epidemije COVID-19 (ZIUOPDVE)" w:history="1">
        <w:r w:rsidR="001255A3" w:rsidRPr="001255A3">
          <w:rPr>
            <w:rFonts w:asciiTheme="minorHAnsi" w:hAnsiTheme="minorHAnsi" w:cstheme="minorHAnsi"/>
          </w:rPr>
          <w:t>175/20</w:t>
        </w:r>
      </w:hyperlink>
      <w:r w:rsidR="001255A3" w:rsidRPr="001255A3">
        <w:rPr>
          <w:rFonts w:asciiTheme="minorHAnsi" w:hAnsiTheme="minorHAnsi" w:cstheme="minorHAnsi"/>
        </w:rPr>
        <w:t xml:space="preserve"> – ZIUOPDVE, </w:t>
      </w:r>
      <w:hyperlink r:id="rId40" w:tgtFrame="_blank" w:tooltip="Zakon o debirokratizaciji (ZDeb)" w:history="1">
        <w:r w:rsidR="001255A3" w:rsidRPr="001255A3">
          <w:rPr>
            <w:rFonts w:asciiTheme="minorHAnsi" w:hAnsiTheme="minorHAnsi" w:cstheme="minorHAnsi"/>
          </w:rPr>
          <w:t>3/22</w:t>
        </w:r>
      </w:hyperlink>
      <w:r w:rsidR="001255A3" w:rsidRPr="001255A3">
        <w:rPr>
          <w:rFonts w:asciiTheme="minorHAnsi" w:hAnsiTheme="minorHAnsi" w:cstheme="minorHAnsi"/>
        </w:rPr>
        <w:t xml:space="preserve"> – </w:t>
      </w:r>
      <w:proofErr w:type="spellStart"/>
      <w:r w:rsidR="001255A3" w:rsidRPr="001255A3">
        <w:rPr>
          <w:rFonts w:asciiTheme="minorHAnsi" w:hAnsiTheme="minorHAnsi" w:cstheme="minorHAnsi"/>
        </w:rPr>
        <w:t>ZDeb</w:t>
      </w:r>
      <w:proofErr w:type="spellEnd"/>
      <w:r w:rsidR="001255A3" w:rsidRPr="001255A3">
        <w:rPr>
          <w:rFonts w:asciiTheme="minorHAnsi" w:hAnsiTheme="minorHAnsi" w:cstheme="minorHAnsi"/>
        </w:rPr>
        <w:t xml:space="preserve"> in </w:t>
      </w:r>
      <w:hyperlink r:id="rId41" w:tgtFrame="_blank" w:tooltip="Zakon o spremembah in dopolnitvah Zakona o splošnem upravnem postopku (ZUP-I)" w:history="1">
        <w:r w:rsidR="001255A3" w:rsidRPr="001255A3">
          <w:rPr>
            <w:rFonts w:asciiTheme="minorHAnsi" w:hAnsiTheme="minorHAnsi" w:cstheme="minorHAnsi"/>
          </w:rPr>
          <w:t>85/25</w:t>
        </w:r>
      </w:hyperlink>
      <w:r w:rsidR="001255A3">
        <w:rPr>
          <w:rFonts w:asciiTheme="minorHAnsi" w:hAnsiTheme="minorHAnsi" w:cstheme="minorHAnsi"/>
        </w:rPr>
        <w:t>.</w:t>
      </w:r>
    </w:p>
    <w:p w14:paraId="1C7D1376" w14:textId="77777777" w:rsidR="001A6639" w:rsidRPr="00470CF0" w:rsidRDefault="001A6639" w:rsidP="008370BA">
      <w:pPr>
        <w:jc w:val="both"/>
        <w:rPr>
          <w:rFonts w:asciiTheme="minorHAnsi" w:hAnsiTheme="minorHAnsi" w:cstheme="minorHAn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370BA" w:rsidRPr="00470CF0" w14:paraId="073A7910" w14:textId="77777777" w:rsidTr="001A6639">
        <w:trPr>
          <w:trHeight w:val="250"/>
        </w:trPr>
        <w:tc>
          <w:tcPr>
            <w:tcW w:w="9747" w:type="dxa"/>
          </w:tcPr>
          <w:p w14:paraId="12912AB7" w14:textId="77777777" w:rsidR="008370BA" w:rsidRPr="00470CF0" w:rsidRDefault="008370BA" w:rsidP="00271AF1">
            <w:pPr>
              <w:autoSpaceDE w:val="0"/>
              <w:autoSpaceDN w:val="0"/>
              <w:adjustRightInd w:val="0"/>
              <w:rPr>
                <w:rFonts w:asciiTheme="minorHAnsi" w:hAnsiTheme="minorHAnsi" w:cstheme="minorHAnsi"/>
              </w:rPr>
            </w:pPr>
          </w:p>
          <w:p w14:paraId="66207BCE"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28101906" w14:textId="77777777" w:rsidTr="001A6639">
        <w:trPr>
          <w:trHeight w:val="250"/>
        </w:trPr>
        <w:tc>
          <w:tcPr>
            <w:tcW w:w="9747" w:type="dxa"/>
          </w:tcPr>
          <w:p w14:paraId="69430B84" w14:textId="77777777" w:rsidR="008370BA" w:rsidRPr="00470CF0" w:rsidRDefault="008370BA" w:rsidP="00271AF1">
            <w:pPr>
              <w:autoSpaceDE w:val="0"/>
              <w:autoSpaceDN w:val="0"/>
              <w:adjustRightInd w:val="0"/>
              <w:rPr>
                <w:rFonts w:asciiTheme="minorHAnsi" w:hAnsiTheme="minorHAnsi" w:cstheme="minorHAnsi"/>
              </w:rPr>
            </w:pPr>
          </w:p>
          <w:p w14:paraId="4C1DA357"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1872DBFA" w14:textId="77777777" w:rsidTr="001A6639">
        <w:trPr>
          <w:trHeight w:val="103"/>
        </w:trPr>
        <w:tc>
          <w:tcPr>
            <w:tcW w:w="9747" w:type="dxa"/>
          </w:tcPr>
          <w:p w14:paraId="0C9CBB8C" w14:textId="77777777" w:rsidR="008370BA" w:rsidRPr="00470CF0" w:rsidRDefault="008370BA" w:rsidP="00271AF1">
            <w:pPr>
              <w:autoSpaceDE w:val="0"/>
              <w:autoSpaceDN w:val="0"/>
              <w:adjustRightInd w:val="0"/>
              <w:rPr>
                <w:rFonts w:asciiTheme="minorHAnsi" w:hAnsiTheme="minorHAnsi" w:cstheme="minorHAnsi"/>
              </w:rPr>
            </w:pPr>
          </w:p>
          <w:p w14:paraId="73D39E75"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0BD86456" w14:textId="77777777" w:rsidTr="001A6639">
        <w:trPr>
          <w:trHeight w:val="251"/>
        </w:trPr>
        <w:tc>
          <w:tcPr>
            <w:tcW w:w="9747" w:type="dxa"/>
          </w:tcPr>
          <w:p w14:paraId="096DC7D6" w14:textId="77777777" w:rsidR="008370BA" w:rsidRPr="00470CF0" w:rsidRDefault="008370BA" w:rsidP="00271AF1">
            <w:pPr>
              <w:autoSpaceDE w:val="0"/>
              <w:autoSpaceDN w:val="0"/>
              <w:adjustRightInd w:val="0"/>
              <w:rPr>
                <w:rFonts w:asciiTheme="minorHAnsi" w:hAnsiTheme="minorHAnsi" w:cstheme="minorHAnsi"/>
              </w:rPr>
            </w:pPr>
          </w:p>
          <w:p w14:paraId="53981131"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r w:rsidR="008370BA" w:rsidRPr="00470CF0" w14:paraId="472B0437" w14:textId="77777777" w:rsidTr="001A6639">
        <w:trPr>
          <w:trHeight w:val="103"/>
        </w:trPr>
        <w:tc>
          <w:tcPr>
            <w:tcW w:w="9747" w:type="dxa"/>
          </w:tcPr>
          <w:p w14:paraId="078E016D" w14:textId="77777777" w:rsidR="008370BA" w:rsidRPr="00470CF0" w:rsidRDefault="008370BA" w:rsidP="00271AF1">
            <w:pPr>
              <w:autoSpaceDE w:val="0"/>
              <w:autoSpaceDN w:val="0"/>
              <w:adjustRightInd w:val="0"/>
              <w:rPr>
                <w:rFonts w:asciiTheme="minorHAnsi" w:hAnsiTheme="minorHAnsi" w:cstheme="minorHAnsi"/>
              </w:rPr>
            </w:pPr>
          </w:p>
          <w:p w14:paraId="6DD95F54" w14:textId="77777777" w:rsidR="008370BA" w:rsidRPr="00470CF0" w:rsidRDefault="008370BA" w:rsidP="00271AF1">
            <w:pPr>
              <w:autoSpaceDE w:val="0"/>
              <w:autoSpaceDN w:val="0"/>
              <w:adjustRightInd w:val="0"/>
              <w:rPr>
                <w:rFonts w:asciiTheme="minorHAnsi" w:hAnsiTheme="minorHAnsi" w:cstheme="minorHAnsi"/>
              </w:rPr>
            </w:pPr>
            <w:r w:rsidRPr="00470CF0">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470CF0">
                  <w:rPr>
                    <w:rStyle w:val="Besedilooznabemesta"/>
                    <w:rFonts w:asciiTheme="minorHAnsi" w:hAnsiTheme="minorHAnsi" w:cstheme="minorHAnsi"/>
                  </w:rPr>
                  <w:t>Kliknite ali tapnite tukaj, če želite vnesti besedilo.</w:t>
                </w:r>
              </w:sdtContent>
            </w:sdt>
          </w:p>
        </w:tc>
      </w:tr>
    </w:tbl>
    <w:p w14:paraId="2FFFDFB9" w14:textId="77777777" w:rsidR="008370BA" w:rsidRPr="00470CF0" w:rsidRDefault="008370BA" w:rsidP="008370BA">
      <w:pPr>
        <w:tabs>
          <w:tab w:val="left" w:pos="1134"/>
        </w:tabs>
        <w:rPr>
          <w:rFonts w:asciiTheme="minorHAnsi" w:hAnsiTheme="minorHAnsi" w:cstheme="minorHAnsi"/>
          <w:color w:val="000000"/>
        </w:rPr>
      </w:pPr>
    </w:p>
    <w:p w14:paraId="06369201" w14:textId="77777777" w:rsidR="008370BA" w:rsidRPr="00470CF0" w:rsidRDefault="008370BA" w:rsidP="008370BA">
      <w:pPr>
        <w:tabs>
          <w:tab w:val="left" w:pos="1134"/>
        </w:tabs>
        <w:rPr>
          <w:rFonts w:asciiTheme="minorHAnsi" w:hAnsiTheme="minorHAnsi" w:cstheme="minorHAnsi"/>
          <w:color w:val="000000"/>
        </w:rPr>
      </w:pPr>
    </w:p>
    <w:p w14:paraId="768BE303" w14:textId="77777777" w:rsidR="008370BA" w:rsidRPr="00470CF0" w:rsidRDefault="008370BA" w:rsidP="008370BA">
      <w:pPr>
        <w:tabs>
          <w:tab w:val="left" w:pos="1134"/>
        </w:tabs>
        <w:rPr>
          <w:rFonts w:asciiTheme="minorHAnsi" w:hAnsiTheme="minorHAnsi" w:cstheme="minorHAnsi"/>
          <w:color w:val="000000"/>
        </w:rPr>
      </w:pPr>
    </w:p>
    <w:p w14:paraId="6F90E233" w14:textId="77777777" w:rsidR="008370BA" w:rsidRPr="00470CF0" w:rsidRDefault="008370BA" w:rsidP="008370BA">
      <w:pPr>
        <w:tabs>
          <w:tab w:val="left" w:pos="5760"/>
        </w:tabs>
        <w:rPr>
          <w:rFonts w:asciiTheme="minorHAnsi" w:hAnsiTheme="minorHAnsi" w:cstheme="minorHAnsi"/>
          <w:color w:val="000000"/>
        </w:rPr>
      </w:pPr>
      <w:r w:rsidRPr="00470CF0">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470CF0">
            <w:rPr>
              <w:rStyle w:val="Besedilooznabemesta"/>
              <w:rFonts w:asciiTheme="minorHAnsi" w:eastAsia="MS ??" w:hAnsiTheme="minorHAnsi" w:cstheme="minorHAnsi"/>
            </w:rPr>
            <w:t>Kliknite ali tapnite tukaj, če želite vnesti datum.</w:t>
          </w:r>
        </w:sdtContent>
      </w:sdt>
      <w:r w:rsidRPr="00470CF0">
        <w:rPr>
          <w:rFonts w:asciiTheme="minorHAnsi" w:hAnsiTheme="minorHAnsi" w:cstheme="minorHAnsi"/>
          <w:color w:val="000000"/>
        </w:rPr>
        <w:tab/>
        <w:t>Žig in podpis ponudnika:</w:t>
      </w:r>
    </w:p>
    <w:p w14:paraId="24429EF6" w14:textId="77777777" w:rsidR="008370BA" w:rsidRPr="00470CF0" w:rsidRDefault="008370BA" w:rsidP="008370BA">
      <w:pPr>
        <w:rPr>
          <w:rFonts w:asciiTheme="minorHAnsi" w:hAnsiTheme="minorHAnsi" w:cstheme="minorHAnsi"/>
          <w:b/>
          <w:i/>
        </w:rPr>
      </w:pPr>
    </w:p>
    <w:p w14:paraId="3FD50C9D" w14:textId="4BE7CA9C" w:rsidR="008370BA" w:rsidRPr="00470CF0" w:rsidRDefault="008370BA" w:rsidP="00860495">
      <w:pPr>
        <w:rPr>
          <w:rFonts w:asciiTheme="minorHAnsi" w:hAnsiTheme="minorHAnsi" w:cstheme="minorHAnsi"/>
          <w:b/>
          <w:i/>
        </w:rPr>
        <w:sectPr w:rsidR="008370BA" w:rsidRPr="00470CF0" w:rsidSect="00D02D05">
          <w:pgSz w:w="11906" w:h="16838"/>
          <w:pgMar w:top="1560" w:right="1274" w:bottom="1440" w:left="1134" w:header="709" w:footer="709" w:gutter="0"/>
          <w:cols w:space="708"/>
          <w:docGrid w:linePitch="360"/>
        </w:sectPr>
      </w:pPr>
    </w:p>
    <w:p w14:paraId="6B51C2CB" w14:textId="77777777" w:rsidR="008370BA" w:rsidRPr="00470CF0" w:rsidRDefault="008370BA" w:rsidP="008370BA">
      <w:pPr>
        <w:rPr>
          <w:rFonts w:asciiTheme="minorHAnsi" w:hAnsiTheme="minorHAnsi" w:cstheme="minorHAnsi"/>
          <w:b/>
          <w:i/>
        </w:rPr>
      </w:pPr>
      <w:r w:rsidRPr="00470CF0">
        <w:rPr>
          <w:rFonts w:asciiTheme="minorHAnsi" w:hAnsiTheme="minorHAnsi" w:cstheme="minorHAnsi"/>
          <w:b/>
          <w:i/>
        </w:rPr>
        <w:lastRenderedPageBreak/>
        <w:t>OBR-3</w:t>
      </w:r>
    </w:p>
    <w:p w14:paraId="3AAAC4D5" w14:textId="77777777" w:rsidR="008370BA" w:rsidRPr="00470CF0" w:rsidRDefault="008370BA" w:rsidP="008370BA">
      <w:pPr>
        <w:autoSpaceDE w:val="0"/>
        <w:autoSpaceDN w:val="0"/>
        <w:adjustRightInd w:val="0"/>
        <w:rPr>
          <w:rFonts w:asciiTheme="minorHAnsi" w:hAnsiTheme="minorHAnsi" w:cstheme="minorHAnsi"/>
          <w:b/>
          <w:i/>
        </w:rPr>
      </w:pPr>
    </w:p>
    <w:p w14:paraId="444DE630" w14:textId="77777777" w:rsidR="008370BA" w:rsidRPr="00470CF0" w:rsidRDefault="008370BA" w:rsidP="005F1ED5">
      <w:pPr>
        <w:pStyle w:val="Heading"/>
        <w:rPr>
          <w:rFonts w:asciiTheme="minorHAnsi" w:hAnsiTheme="minorHAnsi" w:cstheme="minorHAnsi"/>
          <w:sz w:val="24"/>
        </w:rPr>
      </w:pPr>
      <w:r w:rsidRPr="00470CF0">
        <w:rPr>
          <w:rFonts w:asciiTheme="minorHAnsi" w:hAnsiTheme="minorHAnsi" w:cstheme="minorHAnsi"/>
          <w:sz w:val="24"/>
        </w:rPr>
        <w:t>PODIZVAJALCI V PONUDBI</w:t>
      </w:r>
      <w:r w:rsidRPr="00470CF0">
        <w:rPr>
          <w:rFonts w:asciiTheme="minorHAnsi" w:hAnsiTheme="minorHAnsi" w:cstheme="minorHAnsi"/>
          <w:vertAlign w:val="superscript"/>
        </w:rPr>
        <w:footnoteReference w:id="5"/>
      </w:r>
    </w:p>
    <w:p w14:paraId="0C233D21" w14:textId="03C6BA25" w:rsidR="00014144" w:rsidRPr="009F335E" w:rsidRDefault="00014144" w:rsidP="000141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Cs/>
        </w:rPr>
      </w:pPr>
      <w:r w:rsidRPr="009F335E">
        <w:rPr>
          <w:rFonts w:asciiTheme="minorHAnsi" w:hAnsiTheme="minorHAnsi" w:cstheme="minorHAnsi"/>
          <w:bCs/>
        </w:rPr>
        <w:t>»</w:t>
      </w:r>
      <w:r w:rsidR="00B175A0" w:rsidRPr="00851AD0">
        <w:rPr>
          <w:rFonts w:asciiTheme="minorHAnsi" w:hAnsiTheme="minorHAnsi" w:cstheme="minorHAnsi"/>
        </w:rPr>
        <w:t xml:space="preserve">DOBAVA </w:t>
      </w:r>
      <w:r w:rsidR="00B175A0">
        <w:rPr>
          <w:rFonts w:asciiTheme="minorHAnsi" w:hAnsiTheme="minorHAnsi" w:cstheme="minorHAnsi"/>
        </w:rPr>
        <w:t>LAHKEGA TOVORNEGA VOZILA IN TRAKTORJA</w:t>
      </w:r>
      <w:r w:rsidRPr="009F335E">
        <w:rPr>
          <w:rFonts w:asciiTheme="minorHAnsi" w:hAnsiTheme="minorHAnsi" w:cstheme="minorHAnsi"/>
          <w:bCs/>
        </w:rPr>
        <w:t>«</w:t>
      </w:r>
    </w:p>
    <w:p w14:paraId="51871AF7" w14:textId="77777777" w:rsidR="005F1ED5" w:rsidRPr="00470CF0"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Ponudnik: </w:t>
      </w:r>
      <w:sdt>
        <w:sdtPr>
          <w:rPr>
            <w:rFonts w:asciiTheme="minorHAnsi" w:hAnsiTheme="minorHAnsi" w:cstheme="minorHAnsi"/>
          </w:rPr>
          <w:id w:val="1288699367"/>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32AF7D90"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1170D582"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30BB87B0"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25512BE7"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360E02E7"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5292246B"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4B8C082B" w14:textId="77777777"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470CF0">
            <w:rPr>
              <w:rStyle w:val="Besedilooznabemesta"/>
              <w:rFonts w:asciiTheme="minorHAnsi" w:hAnsiTheme="minorHAnsi" w:cstheme="minorHAnsi"/>
            </w:rPr>
            <w:t>Kliknite ali tapnite tukaj, če želite vnesti besedilo.</w:t>
          </w:r>
        </w:sdtContent>
      </w:sdt>
    </w:p>
    <w:p w14:paraId="562237A8" w14:textId="0879F96F" w:rsidR="008370BA" w:rsidRPr="00470CF0" w:rsidRDefault="008370BA" w:rsidP="008370BA">
      <w:pPr>
        <w:rPr>
          <w:rFonts w:asciiTheme="minorHAnsi" w:hAnsiTheme="minorHAnsi" w:cstheme="minorHAnsi"/>
        </w:rPr>
      </w:pPr>
      <w:r w:rsidRPr="00470CF0">
        <w:rPr>
          <w:rFonts w:asciiTheme="minorHAnsi" w:hAnsiTheme="minorHAnsi" w:cstheme="minorHAnsi"/>
        </w:rPr>
        <w:t xml:space="preserve">Vrednost storitev ali dobav </w:t>
      </w:r>
      <w:r w:rsidR="0091252D">
        <w:rPr>
          <w:rFonts w:asciiTheme="minorHAnsi" w:hAnsiTheme="minorHAnsi" w:cstheme="minorHAnsi"/>
        </w:rPr>
        <w:t>brez DDV</w:t>
      </w:r>
      <w:r w:rsidRPr="00470CF0">
        <w:rPr>
          <w:rFonts w:asciiTheme="minorHAnsi" w:hAnsiTheme="minorHAnsi" w:cstheme="minorHAnsi"/>
        </w:rPr>
        <w:t xml:space="preserve">: </w:t>
      </w:r>
      <w:sdt>
        <w:sdtPr>
          <w:rPr>
            <w:rFonts w:asciiTheme="minorHAnsi" w:hAnsiTheme="minorHAnsi" w:cstheme="minorHAnsi"/>
          </w:rPr>
          <w:id w:val="1131364648"/>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EUR</w:t>
      </w:r>
    </w:p>
    <w:p w14:paraId="79BE004B" w14:textId="46BE0BEE" w:rsidR="008370BA" w:rsidRPr="00470CF0" w:rsidRDefault="008370BA" w:rsidP="008370BA">
      <w:pPr>
        <w:rPr>
          <w:rFonts w:asciiTheme="minorHAnsi" w:hAnsiTheme="minorHAnsi" w:cstheme="minorHAnsi"/>
        </w:rPr>
      </w:pPr>
      <w:r w:rsidRPr="00470CF0">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r w:rsidR="00793355" w:rsidRPr="00470CF0">
        <w:rPr>
          <w:rFonts w:asciiTheme="minorHAnsi" w:hAnsiTheme="minorHAnsi" w:cstheme="minorHAnsi"/>
        </w:rPr>
        <w:t xml:space="preserve"> %.</w:t>
      </w:r>
    </w:p>
    <w:p w14:paraId="091E3C67" w14:textId="77777777" w:rsidR="008370BA" w:rsidRPr="00470CF0" w:rsidRDefault="008370BA" w:rsidP="008370BA">
      <w:pPr>
        <w:jc w:val="both"/>
        <w:rPr>
          <w:rFonts w:asciiTheme="minorHAnsi" w:hAnsiTheme="minorHAnsi" w:cstheme="minorHAnsi"/>
          <w:i/>
        </w:rPr>
      </w:pPr>
    </w:p>
    <w:p w14:paraId="67FFF855" w14:textId="77777777" w:rsidR="008370BA" w:rsidRPr="00470CF0" w:rsidRDefault="008370BA" w:rsidP="008370BA">
      <w:pPr>
        <w:spacing w:line="360" w:lineRule="auto"/>
        <w:jc w:val="both"/>
        <w:rPr>
          <w:rFonts w:asciiTheme="minorHAnsi" w:hAnsiTheme="minorHAnsi" w:cstheme="minorHAnsi"/>
        </w:rPr>
      </w:pPr>
    </w:p>
    <w:p w14:paraId="61E6C891" w14:textId="77777777" w:rsidR="008370BA" w:rsidRPr="00470CF0" w:rsidRDefault="008370BA" w:rsidP="00620C58">
      <w:pPr>
        <w:rPr>
          <w:rFonts w:asciiTheme="minorHAnsi" w:hAnsiTheme="minorHAnsi" w:cstheme="minorHAnsi"/>
        </w:rPr>
      </w:pPr>
      <w:r w:rsidRPr="00470CF0">
        <w:rPr>
          <w:rFonts w:asciiTheme="minorHAnsi" w:hAnsiTheme="minorHAnsi" w:cstheme="minorHAnsi"/>
        </w:rPr>
        <w:t>V skladu s petim odstavkom 94. člena ZJN-3 zahtevamo neposredno plačilo s strani naročnika.</w:t>
      </w:r>
    </w:p>
    <w:p w14:paraId="6DA94DE5" w14:textId="77777777" w:rsidR="008370BA" w:rsidRPr="00470CF0" w:rsidRDefault="008370BA" w:rsidP="00620C58">
      <w:pPr>
        <w:rPr>
          <w:rFonts w:asciiTheme="minorHAnsi" w:hAnsiTheme="minorHAnsi" w:cstheme="minorHAnsi"/>
        </w:rPr>
      </w:pPr>
      <w:r w:rsidRPr="00470CF0">
        <w:rPr>
          <w:rFonts w:asciiTheme="minorHAnsi" w:hAnsiTheme="minorHAnsi" w:cstheme="minorHAnsi"/>
          <w:i/>
        </w:rPr>
        <w:t xml:space="preserve">(ustrezno označite): </w:t>
      </w:r>
      <w:r w:rsidRPr="00470CF0">
        <w:rPr>
          <w:rFonts w:asciiTheme="minorHAnsi" w:hAnsiTheme="minorHAnsi" w:cstheme="minorHAnsi"/>
          <w:i/>
        </w:rPr>
        <w:tab/>
      </w:r>
    </w:p>
    <w:p w14:paraId="131E47A0" w14:textId="2D51E5FC" w:rsidR="008370BA" w:rsidRPr="00470CF0"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rPr>
            <w:t>☐</w:t>
          </w:r>
        </w:sdtContent>
      </w:sdt>
      <w:r w:rsidR="008370BA" w:rsidRPr="00470CF0">
        <w:rPr>
          <w:rFonts w:asciiTheme="minorHAnsi" w:hAnsiTheme="minorHAnsi" w:cstheme="minorHAnsi"/>
        </w:rPr>
        <w:t xml:space="preserve">DA </w:t>
      </w:r>
      <w:r w:rsidR="008370BA" w:rsidRPr="00470CF0">
        <w:rPr>
          <w:rFonts w:asciiTheme="minorHAnsi" w:hAnsiTheme="minorHAnsi" w:cstheme="minorHAnsi"/>
        </w:rPr>
        <w:tab/>
      </w:r>
      <w:r w:rsidR="008370BA" w:rsidRPr="00470CF0">
        <w:rPr>
          <w:rFonts w:asciiTheme="minorHAnsi" w:hAnsiTheme="minorHAnsi" w:cstheme="minorHAnsi"/>
        </w:rPr>
        <w:tab/>
      </w:r>
      <w:r w:rsidR="008370BA" w:rsidRPr="00470CF0">
        <w:rPr>
          <w:rFonts w:asciiTheme="minorHAnsi" w:hAnsiTheme="minorHAnsi" w:cstheme="minorHAnsi"/>
        </w:rPr>
        <w:tab/>
      </w:r>
      <w:r w:rsidR="008370BA" w:rsidRPr="00470CF0">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D947B0" w:rsidRPr="00470CF0">
            <w:rPr>
              <w:rFonts w:ascii="Segoe UI Symbol" w:eastAsia="MS Gothic" w:hAnsi="Segoe UI Symbol" w:cs="Segoe UI Symbol"/>
            </w:rPr>
            <w:t>☐</w:t>
          </w:r>
        </w:sdtContent>
      </w:sdt>
      <w:r w:rsidR="008370BA" w:rsidRPr="00470CF0">
        <w:rPr>
          <w:rFonts w:asciiTheme="minorHAnsi" w:hAnsiTheme="minorHAnsi" w:cstheme="minorHAnsi"/>
        </w:rPr>
        <w:t xml:space="preserve">NE </w:t>
      </w:r>
    </w:p>
    <w:p w14:paraId="0BAE7B4D" w14:textId="77777777" w:rsidR="008370BA" w:rsidRPr="00470CF0" w:rsidRDefault="008370BA" w:rsidP="008370BA">
      <w:pPr>
        <w:jc w:val="both"/>
        <w:rPr>
          <w:rFonts w:asciiTheme="minorHAnsi" w:hAnsiTheme="minorHAnsi" w:cstheme="minorHAnsi"/>
          <w:sz w:val="22"/>
          <w:szCs w:val="22"/>
        </w:rPr>
      </w:pPr>
      <w:r w:rsidRPr="00470CF0">
        <w:rPr>
          <w:rFonts w:asciiTheme="minorHAnsi" w:hAnsiTheme="minorHAnsi" w:cstheme="minorHAns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470CF0" w:rsidRDefault="008370BA" w:rsidP="008370BA">
      <w:pPr>
        <w:jc w:val="both"/>
        <w:rPr>
          <w:rFonts w:asciiTheme="minorHAnsi" w:hAnsiTheme="minorHAnsi" w:cstheme="minorHAnsi"/>
        </w:rPr>
      </w:pPr>
    </w:p>
    <w:p w14:paraId="4FA7D3DA" w14:textId="77777777" w:rsidR="008370BA" w:rsidRPr="00470CF0" w:rsidRDefault="008370BA" w:rsidP="008370BA">
      <w:pPr>
        <w:jc w:val="both"/>
        <w:rPr>
          <w:rFonts w:asciiTheme="minorHAnsi" w:hAnsiTheme="minorHAnsi" w:cstheme="minorHAnsi"/>
        </w:rPr>
      </w:pPr>
    </w:p>
    <w:p w14:paraId="74772DE8" w14:textId="77777777" w:rsidR="008370BA" w:rsidRPr="00470CF0" w:rsidRDefault="008370BA" w:rsidP="008370BA">
      <w:pPr>
        <w:spacing w:line="360" w:lineRule="auto"/>
        <w:rPr>
          <w:rFonts w:asciiTheme="minorHAnsi" w:hAnsiTheme="minorHAnsi" w:cstheme="minorHAnsi"/>
        </w:rPr>
      </w:pPr>
      <w:r w:rsidRPr="00470CF0">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w:t>
      </w:r>
    </w:p>
    <w:p w14:paraId="1B2903B6" w14:textId="77777777" w:rsidR="008370BA" w:rsidRDefault="008370BA" w:rsidP="008370BA">
      <w:pPr>
        <w:spacing w:line="360" w:lineRule="auto"/>
        <w:rPr>
          <w:rFonts w:asciiTheme="minorHAnsi" w:hAnsiTheme="minorHAnsi" w:cstheme="minorHAnsi"/>
        </w:rPr>
      </w:pPr>
    </w:p>
    <w:p w14:paraId="45C0280A" w14:textId="77777777" w:rsidR="00D80F71" w:rsidRPr="00470CF0" w:rsidRDefault="00D80F71" w:rsidP="008370BA">
      <w:pPr>
        <w:spacing w:line="360" w:lineRule="auto"/>
        <w:rPr>
          <w:rFonts w:asciiTheme="minorHAnsi" w:hAnsiTheme="minorHAnsi" w:cstheme="minorHAnsi"/>
        </w:rPr>
      </w:pPr>
    </w:p>
    <w:p w14:paraId="0F801C49" w14:textId="77777777" w:rsidR="008370BA" w:rsidRPr="00470CF0" w:rsidRDefault="008370BA" w:rsidP="008370BA">
      <w:pPr>
        <w:spacing w:line="360" w:lineRule="auto"/>
        <w:ind w:left="2832" w:firstLine="708"/>
        <w:jc w:val="center"/>
        <w:rPr>
          <w:rFonts w:asciiTheme="minorHAnsi" w:hAnsiTheme="minorHAnsi" w:cstheme="minorHAnsi"/>
        </w:rPr>
      </w:pPr>
      <w:r w:rsidRPr="00470CF0">
        <w:rPr>
          <w:rFonts w:asciiTheme="minorHAnsi" w:hAnsiTheme="minorHAnsi" w:cstheme="minorHAnsi"/>
        </w:rPr>
        <w:t>Žig in podpis podizvajalca:</w:t>
      </w:r>
    </w:p>
    <w:p w14:paraId="40C9D4B7" w14:textId="77777777" w:rsidR="008370BA" w:rsidRPr="00470CF0" w:rsidRDefault="008370BA" w:rsidP="008370BA">
      <w:pPr>
        <w:jc w:val="both"/>
        <w:rPr>
          <w:rFonts w:asciiTheme="minorHAnsi" w:hAnsiTheme="minorHAnsi" w:cstheme="minorHAnsi"/>
          <w:i/>
          <w:sz w:val="22"/>
          <w:szCs w:val="22"/>
        </w:rPr>
      </w:pPr>
    </w:p>
    <w:p w14:paraId="1CA6F83C" w14:textId="77777777" w:rsidR="004155C2" w:rsidRDefault="004155C2" w:rsidP="008370BA">
      <w:pPr>
        <w:jc w:val="both"/>
        <w:rPr>
          <w:rFonts w:asciiTheme="minorHAnsi" w:hAnsiTheme="minorHAnsi" w:cstheme="minorHAnsi"/>
          <w:i/>
          <w:sz w:val="22"/>
          <w:szCs w:val="22"/>
        </w:rPr>
        <w:sectPr w:rsidR="004155C2" w:rsidSect="00D02D05">
          <w:pgSz w:w="11906" w:h="16838"/>
          <w:pgMar w:top="1418" w:right="1274" w:bottom="1440" w:left="1134" w:header="709" w:footer="709" w:gutter="0"/>
          <w:cols w:space="708"/>
          <w:docGrid w:linePitch="360"/>
        </w:sectPr>
      </w:pPr>
    </w:p>
    <w:p w14:paraId="7C6D4AB8" w14:textId="77777777" w:rsidR="008370BA" w:rsidRPr="00470CF0" w:rsidRDefault="008370BA" w:rsidP="008370BA">
      <w:pPr>
        <w:jc w:val="both"/>
        <w:rPr>
          <w:rFonts w:asciiTheme="minorHAnsi" w:hAnsiTheme="minorHAnsi" w:cstheme="minorHAnsi"/>
          <w:i/>
          <w:sz w:val="22"/>
          <w:szCs w:val="22"/>
        </w:rPr>
      </w:pPr>
    </w:p>
    <w:p w14:paraId="17652FCB" w14:textId="53570960" w:rsidR="008370BA" w:rsidRPr="00470CF0" w:rsidRDefault="008370BA" w:rsidP="008370BA">
      <w:pPr>
        <w:autoSpaceDE w:val="0"/>
        <w:autoSpaceDN w:val="0"/>
        <w:adjustRightInd w:val="0"/>
        <w:rPr>
          <w:rFonts w:asciiTheme="minorHAnsi" w:hAnsiTheme="minorHAnsi" w:cstheme="minorHAnsi"/>
          <w:b/>
          <w:i/>
        </w:rPr>
      </w:pPr>
      <w:r w:rsidRPr="00470CF0">
        <w:rPr>
          <w:rFonts w:asciiTheme="minorHAnsi" w:hAnsiTheme="minorHAnsi" w:cstheme="minorHAnsi"/>
          <w:b/>
          <w:i/>
        </w:rPr>
        <w:t>OBR-5</w:t>
      </w:r>
      <w:r w:rsidR="00C50739">
        <w:rPr>
          <w:rFonts w:asciiTheme="minorHAnsi" w:hAnsiTheme="minorHAnsi" w:cstheme="minorHAnsi"/>
          <w:b/>
          <w:i/>
        </w:rPr>
        <w:t>.1</w:t>
      </w:r>
    </w:p>
    <w:p w14:paraId="2066FC5B" w14:textId="77777777" w:rsidR="00904CBA" w:rsidRPr="00D743B3" w:rsidRDefault="00904CBA" w:rsidP="00904CBA">
      <w:pPr>
        <w:autoSpaceDE w:val="0"/>
        <w:rPr>
          <w:rFonts w:asciiTheme="minorHAnsi" w:hAnsiTheme="minorHAnsi" w:cstheme="minorHAnsi"/>
        </w:rPr>
      </w:pPr>
      <w:r w:rsidRPr="00D743B3">
        <w:rPr>
          <w:rFonts w:asciiTheme="minorHAnsi" w:hAnsiTheme="minorHAnsi" w:cstheme="minorHAnsi"/>
          <w:b/>
          <w:i/>
        </w:rPr>
        <w:t>Vzorec pogodbe</w:t>
      </w:r>
    </w:p>
    <w:p w14:paraId="29EBFC89" w14:textId="77777777" w:rsidR="00904CBA" w:rsidRPr="006A7F86" w:rsidRDefault="00904CBA" w:rsidP="00904CBA">
      <w:pPr>
        <w:jc w:val="center"/>
        <w:rPr>
          <w:rFonts w:asciiTheme="minorHAnsi" w:hAnsiTheme="minorHAnsi" w:cstheme="minorHAnsi"/>
          <w:b/>
          <w:bCs/>
        </w:rPr>
      </w:pPr>
    </w:p>
    <w:p w14:paraId="1482A2B4" w14:textId="0D0F35DF" w:rsidR="00AE0B93" w:rsidRPr="00994D1B" w:rsidRDefault="00AE0B93" w:rsidP="0029430B">
      <w:pPr>
        <w:autoSpaceDE w:val="0"/>
        <w:adjustRightInd w:val="0"/>
        <w:jc w:val="center"/>
        <w:rPr>
          <w:rFonts w:asciiTheme="minorHAnsi" w:hAnsiTheme="minorHAnsi" w:cstheme="minorHAnsi"/>
          <w:b/>
          <w:color w:val="000000"/>
        </w:rPr>
      </w:pPr>
      <w:bookmarkStart w:id="37" w:name="_Hlk139296535"/>
      <w:r w:rsidRPr="003B6046">
        <w:rPr>
          <w:rFonts w:asciiTheme="minorHAnsi" w:hAnsiTheme="minorHAnsi" w:cstheme="minorHAnsi"/>
          <w:b/>
        </w:rPr>
        <w:t xml:space="preserve">POGODBA O </w:t>
      </w:r>
      <w:r>
        <w:rPr>
          <w:rFonts w:asciiTheme="minorHAnsi" w:hAnsiTheme="minorHAnsi" w:cstheme="minorHAnsi"/>
          <w:b/>
        </w:rPr>
        <w:t xml:space="preserve">DOBAVI </w:t>
      </w:r>
      <w:r w:rsidR="0078454A">
        <w:rPr>
          <w:rFonts w:asciiTheme="minorHAnsi" w:hAnsiTheme="minorHAnsi" w:cstheme="minorHAnsi"/>
          <w:b/>
        </w:rPr>
        <w:t>LAHKEGA TOVORNEGA VOZILA</w:t>
      </w:r>
    </w:p>
    <w:p w14:paraId="49EB3A8C" w14:textId="77777777" w:rsidR="00AE0B93" w:rsidRPr="00994D1B" w:rsidRDefault="00AE0B93" w:rsidP="00AE0B93">
      <w:pPr>
        <w:jc w:val="both"/>
        <w:rPr>
          <w:rFonts w:asciiTheme="minorHAnsi" w:hAnsiTheme="minorHAnsi" w:cstheme="minorHAnsi"/>
        </w:rPr>
      </w:pPr>
    </w:p>
    <w:p w14:paraId="771B5F4C" w14:textId="2D8F0535" w:rsidR="00AE0B93" w:rsidRDefault="00AE0B93" w:rsidP="00AE0B93">
      <w:pPr>
        <w:jc w:val="both"/>
        <w:rPr>
          <w:rFonts w:asciiTheme="minorHAnsi" w:hAnsiTheme="minorHAnsi" w:cstheme="minorHAnsi"/>
        </w:rPr>
      </w:pPr>
      <w:r w:rsidRPr="00994D1B">
        <w:rPr>
          <w:rFonts w:asciiTheme="minorHAnsi" w:hAnsiTheme="minorHAnsi" w:cstheme="minorHAnsi"/>
        </w:rPr>
        <w:t>ki sta jo sklenila:</w:t>
      </w:r>
    </w:p>
    <w:p w14:paraId="1BC81868" w14:textId="77777777" w:rsidR="00B20666" w:rsidRPr="00994D1B" w:rsidRDefault="00B20666" w:rsidP="00AE0B93">
      <w:pPr>
        <w:jc w:val="both"/>
        <w:rPr>
          <w:rFonts w:asciiTheme="minorHAnsi" w:hAnsiTheme="minorHAnsi" w:cstheme="minorHAnsi"/>
        </w:rPr>
      </w:pPr>
    </w:p>
    <w:p w14:paraId="7023E203" w14:textId="08D3B488" w:rsidR="00AE0B93" w:rsidRPr="00994D1B" w:rsidRDefault="00AE0B93" w:rsidP="001476D7">
      <w:pPr>
        <w:ind w:left="2124" w:hanging="2124"/>
        <w:jc w:val="both"/>
        <w:rPr>
          <w:rFonts w:asciiTheme="minorHAnsi" w:hAnsiTheme="minorHAnsi" w:cstheme="minorHAnsi"/>
        </w:rPr>
      </w:pPr>
      <w:r w:rsidRPr="00994D1B">
        <w:rPr>
          <w:rFonts w:asciiTheme="minorHAnsi" w:hAnsiTheme="minorHAnsi" w:cstheme="minorHAnsi"/>
        </w:rPr>
        <w:t xml:space="preserve">kot </w:t>
      </w:r>
      <w:r w:rsidR="00736A66">
        <w:rPr>
          <w:rFonts w:asciiTheme="minorHAnsi" w:hAnsiTheme="minorHAnsi" w:cstheme="minorHAnsi"/>
        </w:rPr>
        <w:t>kupec</w:t>
      </w:r>
      <w:r w:rsidRPr="00994D1B">
        <w:rPr>
          <w:rFonts w:asciiTheme="minorHAnsi" w:hAnsiTheme="minorHAnsi" w:cstheme="minorHAnsi"/>
        </w:rPr>
        <w:t xml:space="preserve">: </w:t>
      </w:r>
      <w:r w:rsidRPr="00994D1B">
        <w:rPr>
          <w:rFonts w:asciiTheme="minorHAnsi" w:hAnsiTheme="minorHAnsi" w:cstheme="minorHAnsi"/>
        </w:rPr>
        <w:tab/>
      </w:r>
      <w:r w:rsidR="001476D7" w:rsidRPr="001476D7">
        <w:rPr>
          <w:rFonts w:asciiTheme="minorHAnsi" w:hAnsiTheme="minorHAnsi" w:cstheme="minorHAnsi"/>
        </w:rPr>
        <w:t xml:space="preserve">KOMUNA, javno komunalno podjetje Beltinci </w:t>
      </w:r>
      <w:proofErr w:type="spellStart"/>
      <w:r w:rsidR="001476D7" w:rsidRPr="001476D7">
        <w:rPr>
          <w:rFonts w:asciiTheme="minorHAnsi" w:hAnsiTheme="minorHAnsi" w:cstheme="minorHAnsi"/>
        </w:rPr>
        <w:t>d.o.o</w:t>
      </w:r>
      <w:proofErr w:type="spellEnd"/>
      <w:r w:rsidR="001476D7" w:rsidRPr="001476D7">
        <w:rPr>
          <w:rFonts w:asciiTheme="minorHAnsi" w:hAnsiTheme="minorHAnsi" w:cstheme="minorHAnsi"/>
        </w:rPr>
        <w:t>., Mladinska ulica 2, 9231 Beltinci</w:t>
      </w:r>
    </w:p>
    <w:p w14:paraId="2BA29396" w14:textId="730B5781" w:rsidR="00AE0B93" w:rsidRPr="00994D1B" w:rsidRDefault="00AE0B93" w:rsidP="00AE0B93">
      <w:pPr>
        <w:jc w:val="both"/>
        <w:rPr>
          <w:rFonts w:asciiTheme="minorHAnsi" w:hAnsiTheme="minorHAnsi" w:cstheme="minorHAnsi"/>
        </w:rPr>
      </w:pPr>
      <w:r w:rsidRPr="00994D1B">
        <w:rPr>
          <w:rFonts w:asciiTheme="minorHAnsi" w:hAnsiTheme="minorHAnsi" w:cstheme="minorHAnsi"/>
        </w:rPr>
        <w:t xml:space="preserve">ki ga zastopa: </w:t>
      </w:r>
      <w:r w:rsidRPr="00994D1B">
        <w:rPr>
          <w:rFonts w:asciiTheme="minorHAnsi" w:hAnsiTheme="minorHAnsi" w:cstheme="minorHAnsi"/>
        </w:rPr>
        <w:tab/>
      </w:r>
      <w:r w:rsidRPr="00994D1B">
        <w:rPr>
          <w:rFonts w:asciiTheme="minorHAnsi" w:hAnsiTheme="minorHAnsi" w:cstheme="minorHAnsi"/>
        </w:rPr>
        <w:tab/>
      </w:r>
      <w:r>
        <w:rPr>
          <w:rFonts w:asciiTheme="minorHAnsi" w:hAnsiTheme="minorHAnsi" w:cstheme="minorHAnsi"/>
        </w:rPr>
        <w:t xml:space="preserve">direktor </w:t>
      </w:r>
      <w:r w:rsidR="001476D7">
        <w:rPr>
          <w:rFonts w:asciiTheme="minorHAnsi" w:hAnsiTheme="minorHAnsi" w:cstheme="minorHAnsi"/>
        </w:rPr>
        <w:t>Dejan Klemenčič</w:t>
      </w:r>
    </w:p>
    <w:p w14:paraId="1704BD22" w14:textId="761A55EA" w:rsidR="00AE0B93" w:rsidRPr="00994D1B" w:rsidRDefault="00AE0B93" w:rsidP="00AE0B93">
      <w:pPr>
        <w:jc w:val="both"/>
        <w:rPr>
          <w:rFonts w:asciiTheme="minorHAnsi" w:hAnsiTheme="minorHAnsi" w:cstheme="minorHAnsi"/>
        </w:rPr>
      </w:pPr>
      <w:r w:rsidRPr="00994D1B">
        <w:rPr>
          <w:rFonts w:asciiTheme="minorHAnsi" w:hAnsiTheme="minorHAnsi" w:cstheme="minorHAnsi"/>
        </w:rPr>
        <w:t xml:space="preserve">Matična številka: </w:t>
      </w:r>
      <w:r w:rsidRPr="00994D1B">
        <w:rPr>
          <w:rFonts w:asciiTheme="minorHAnsi" w:hAnsiTheme="minorHAnsi" w:cstheme="minorHAnsi"/>
        </w:rPr>
        <w:tab/>
      </w:r>
      <w:r w:rsidR="001476D7" w:rsidRPr="001476D7">
        <w:rPr>
          <w:rFonts w:asciiTheme="minorHAnsi" w:hAnsiTheme="minorHAnsi" w:cstheme="minorHAnsi"/>
        </w:rPr>
        <w:t>1563068000</w:t>
      </w:r>
    </w:p>
    <w:p w14:paraId="2BD87A73" w14:textId="74BD5A8A" w:rsidR="00AE0B93" w:rsidRPr="00994D1B" w:rsidRDefault="00AE0B93" w:rsidP="00AE0B93">
      <w:pPr>
        <w:jc w:val="both"/>
        <w:rPr>
          <w:rFonts w:asciiTheme="minorHAnsi" w:hAnsiTheme="minorHAnsi" w:cstheme="minorHAnsi"/>
        </w:rPr>
      </w:pPr>
      <w:r w:rsidRPr="00994D1B">
        <w:rPr>
          <w:rFonts w:asciiTheme="minorHAnsi" w:hAnsiTheme="minorHAnsi" w:cstheme="minorHAnsi"/>
        </w:rPr>
        <w:t xml:space="preserve">ID za DDV: </w:t>
      </w:r>
      <w:r w:rsidRPr="00994D1B">
        <w:rPr>
          <w:rFonts w:asciiTheme="minorHAnsi" w:hAnsiTheme="minorHAnsi" w:cstheme="minorHAnsi"/>
        </w:rPr>
        <w:tab/>
      </w:r>
      <w:r w:rsidRPr="00994D1B">
        <w:rPr>
          <w:rFonts w:asciiTheme="minorHAnsi" w:hAnsiTheme="minorHAnsi" w:cstheme="minorHAnsi"/>
        </w:rPr>
        <w:tab/>
      </w:r>
      <w:r w:rsidR="001476D7">
        <w:rPr>
          <w:rFonts w:asciiTheme="minorHAnsi" w:hAnsiTheme="minorHAnsi" w:cstheme="minorHAnsi"/>
        </w:rPr>
        <w:t>SI</w:t>
      </w:r>
      <w:r w:rsidR="001476D7" w:rsidRPr="001476D7">
        <w:rPr>
          <w:rFonts w:asciiTheme="minorHAnsi" w:hAnsiTheme="minorHAnsi" w:cstheme="minorHAnsi"/>
        </w:rPr>
        <w:t>32876858</w:t>
      </w:r>
    </w:p>
    <w:p w14:paraId="2ADE50FD" w14:textId="5D60B4CA" w:rsidR="00AE0B93" w:rsidRPr="00994D1B" w:rsidRDefault="00AE0B93" w:rsidP="00AE0B93">
      <w:pPr>
        <w:jc w:val="both"/>
        <w:rPr>
          <w:rFonts w:asciiTheme="minorHAnsi" w:hAnsiTheme="minorHAnsi" w:cstheme="minorHAnsi"/>
        </w:rPr>
      </w:pPr>
      <w:r w:rsidRPr="00994D1B">
        <w:rPr>
          <w:rFonts w:asciiTheme="minorHAnsi" w:hAnsiTheme="minorHAnsi" w:cstheme="minorHAnsi"/>
        </w:rPr>
        <w:t xml:space="preserve">Transakcijski račun :  </w:t>
      </w:r>
      <w:r w:rsidR="001476D7">
        <w:rPr>
          <w:rFonts w:asciiTheme="minorHAnsi" w:hAnsiTheme="minorHAnsi" w:cstheme="minorHAnsi"/>
        </w:rPr>
        <w:t xml:space="preserve"> </w:t>
      </w:r>
      <w:r w:rsidR="001476D7" w:rsidRPr="001476D7">
        <w:rPr>
          <w:rFonts w:asciiTheme="minorHAnsi" w:hAnsiTheme="minorHAnsi" w:cstheme="minorHAnsi"/>
        </w:rPr>
        <w:t>SI56 0234 6008 9970 790</w:t>
      </w:r>
    </w:p>
    <w:p w14:paraId="2DD5D121" w14:textId="77777777" w:rsidR="00AE0B93" w:rsidRPr="00994D1B" w:rsidRDefault="00AE0B93" w:rsidP="00AE0B93">
      <w:pPr>
        <w:jc w:val="both"/>
        <w:rPr>
          <w:rFonts w:asciiTheme="minorHAnsi" w:hAnsiTheme="minorHAnsi" w:cstheme="minorHAnsi"/>
        </w:rPr>
      </w:pPr>
    </w:p>
    <w:p w14:paraId="7EC4A2F2" w14:textId="77777777" w:rsidR="00AE0B93" w:rsidRPr="00994D1B" w:rsidRDefault="00AE0B93" w:rsidP="00AE0B93">
      <w:pPr>
        <w:jc w:val="both"/>
        <w:rPr>
          <w:rFonts w:asciiTheme="minorHAnsi" w:hAnsiTheme="minorHAnsi" w:cstheme="minorHAnsi"/>
        </w:rPr>
      </w:pPr>
      <w:r w:rsidRPr="00994D1B">
        <w:rPr>
          <w:rFonts w:asciiTheme="minorHAnsi" w:hAnsiTheme="minorHAnsi" w:cstheme="minorHAnsi"/>
        </w:rPr>
        <w:t xml:space="preserve">in </w:t>
      </w:r>
    </w:p>
    <w:p w14:paraId="58AC1473" w14:textId="752DC61E" w:rsidR="00AE0B93" w:rsidRPr="00994D1B" w:rsidRDefault="00AE0B93" w:rsidP="00AE0B93">
      <w:pPr>
        <w:jc w:val="both"/>
        <w:rPr>
          <w:rFonts w:asciiTheme="minorHAnsi" w:hAnsiTheme="minorHAnsi" w:cstheme="minorHAnsi"/>
        </w:rPr>
      </w:pPr>
      <w:r w:rsidRPr="00994D1B">
        <w:rPr>
          <w:rFonts w:asciiTheme="minorHAnsi" w:hAnsiTheme="minorHAnsi" w:cstheme="minorHAnsi"/>
        </w:rPr>
        <w:t xml:space="preserve">kot </w:t>
      </w:r>
      <w:r w:rsidR="00736A66">
        <w:rPr>
          <w:rFonts w:asciiTheme="minorHAnsi" w:hAnsiTheme="minorHAnsi" w:cstheme="minorHAnsi"/>
        </w:rPr>
        <w:t>prodajalec</w:t>
      </w:r>
      <w:r w:rsidRPr="00994D1B">
        <w:rPr>
          <w:rFonts w:asciiTheme="minorHAnsi" w:hAnsiTheme="minorHAnsi" w:cstheme="minorHAnsi"/>
        </w:rPr>
        <w:t xml:space="preserve">: </w:t>
      </w:r>
      <w:r w:rsidRPr="00994D1B">
        <w:rPr>
          <w:rFonts w:asciiTheme="minorHAnsi" w:hAnsiTheme="minorHAnsi" w:cstheme="minorHAnsi"/>
        </w:rPr>
        <w:tab/>
      </w:r>
      <w:sdt>
        <w:sdtPr>
          <w:rPr>
            <w:rFonts w:asciiTheme="minorHAnsi" w:hAnsiTheme="minorHAnsi" w:cstheme="minorHAnsi"/>
          </w:rPr>
          <w:id w:val="-1211561900"/>
          <w:placeholder>
            <w:docPart w:val="EE46C68DAE6B41A78EFD4960661639B2"/>
          </w:placeholder>
          <w:showingPlcHdr/>
          <w:text/>
        </w:sdtPr>
        <w:sdtContent>
          <w:r w:rsidRPr="00994D1B">
            <w:rPr>
              <w:rStyle w:val="Besedilooznabemesta"/>
              <w:rFonts w:asciiTheme="minorHAnsi" w:eastAsiaTheme="minorHAnsi" w:hAnsiTheme="minorHAnsi" w:cstheme="minorHAnsi"/>
            </w:rPr>
            <w:t>Kliknite ali tapnite tukaj, če želite vnesti besedilo.</w:t>
          </w:r>
        </w:sdtContent>
      </w:sdt>
      <w:r w:rsidRPr="00994D1B">
        <w:rPr>
          <w:rFonts w:asciiTheme="minorHAnsi" w:hAnsiTheme="minorHAnsi" w:cstheme="minorHAnsi"/>
        </w:rPr>
        <w:tab/>
      </w:r>
    </w:p>
    <w:p w14:paraId="5C996767" w14:textId="77777777" w:rsidR="00AE0B93" w:rsidRPr="00994D1B" w:rsidRDefault="00AE0B93" w:rsidP="00AE0B93">
      <w:pPr>
        <w:jc w:val="both"/>
        <w:rPr>
          <w:rFonts w:asciiTheme="minorHAnsi" w:hAnsiTheme="minorHAnsi" w:cstheme="minorHAnsi"/>
        </w:rPr>
      </w:pPr>
      <w:r w:rsidRPr="00994D1B">
        <w:rPr>
          <w:rFonts w:asciiTheme="minorHAnsi" w:hAnsiTheme="minorHAnsi" w:cstheme="minorHAnsi"/>
        </w:rPr>
        <w:t>ki ga zastopa:</w:t>
      </w:r>
      <w:r w:rsidRPr="00994D1B">
        <w:rPr>
          <w:rFonts w:asciiTheme="minorHAnsi" w:hAnsiTheme="minorHAnsi" w:cstheme="minorHAnsi"/>
        </w:rPr>
        <w:tab/>
      </w:r>
      <w:r w:rsidRPr="00994D1B">
        <w:rPr>
          <w:rFonts w:asciiTheme="minorHAnsi" w:hAnsiTheme="minorHAnsi" w:cstheme="minorHAnsi"/>
        </w:rPr>
        <w:tab/>
      </w:r>
      <w:sdt>
        <w:sdtPr>
          <w:rPr>
            <w:rFonts w:asciiTheme="minorHAnsi" w:hAnsiTheme="minorHAnsi" w:cstheme="minorHAnsi"/>
          </w:rPr>
          <w:id w:val="-2055689706"/>
          <w:placeholder>
            <w:docPart w:val="EE46C68DAE6B41A78EFD4960661639B2"/>
          </w:placeholder>
          <w:showingPlcHdr/>
          <w:text/>
        </w:sdtPr>
        <w:sdtContent>
          <w:r w:rsidRPr="00994D1B">
            <w:rPr>
              <w:rStyle w:val="Besedilooznabemesta"/>
              <w:rFonts w:asciiTheme="minorHAnsi" w:eastAsiaTheme="minorHAnsi" w:hAnsiTheme="minorHAnsi" w:cstheme="minorHAnsi"/>
            </w:rPr>
            <w:t>Kliknite ali tapnite tukaj, če želite vnesti besedilo.</w:t>
          </w:r>
        </w:sdtContent>
      </w:sdt>
    </w:p>
    <w:p w14:paraId="0420BC47" w14:textId="77777777" w:rsidR="00AE0B93" w:rsidRPr="00994D1B" w:rsidRDefault="00AE0B93" w:rsidP="00AE0B93">
      <w:pPr>
        <w:jc w:val="both"/>
        <w:rPr>
          <w:rFonts w:asciiTheme="minorHAnsi" w:hAnsiTheme="minorHAnsi" w:cstheme="minorHAnsi"/>
        </w:rPr>
      </w:pPr>
      <w:r w:rsidRPr="00994D1B">
        <w:rPr>
          <w:rFonts w:asciiTheme="minorHAnsi" w:hAnsiTheme="minorHAnsi" w:cstheme="minorHAnsi"/>
        </w:rPr>
        <w:t>Matična številka:</w:t>
      </w:r>
      <w:r w:rsidRPr="00994D1B">
        <w:rPr>
          <w:rFonts w:asciiTheme="minorHAnsi" w:hAnsiTheme="minorHAnsi" w:cstheme="minorHAnsi"/>
        </w:rPr>
        <w:tab/>
      </w:r>
      <w:sdt>
        <w:sdtPr>
          <w:rPr>
            <w:rFonts w:asciiTheme="minorHAnsi" w:hAnsiTheme="minorHAnsi" w:cstheme="minorHAnsi"/>
          </w:rPr>
          <w:id w:val="-167555928"/>
          <w:placeholder>
            <w:docPart w:val="EE46C68DAE6B41A78EFD4960661639B2"/>
          </w:placeholder>
          <w:showingPlcHdr/>
          <w:text/>
        </w:sdtPr>
        <w:sdtContent>
          <w:r w:rsidRPr="00994D1B">
            <w:rPr>
              <w:rStyle w:val="Besedilooznabemesta"/>
              <w:rFonts w:asciiTheme="minorHAnsi" w:eastAsiaTheme="minorHAnsi" w:hAnsiTheme="minorHAnsi" w:cstheme="minorHAnsi"/>
            </w:rPr>
            <w:t>Kliknite ali tapnite tukaj, če želite vnesti besedilo.</w:t>
          </w:r>
        </w:sdtContent>
      </w:sdt>
    </w:p>
    <w:p w14:paraId="76E3ABCF" w14:textId="77777777" w:rsidR="00AE0B93" w:rsidRPr="00994D1B" w:rsidRDefault="00AE0B93" w:rsidP="00AE0B93">
      <w:pPr>
        <w:jc w:val="both"/>
        <w:rPr>
          <w:rFonts w:asciiTheme="minorHAnsi" w:hAnsiTheme="minorHAnsi" w:cstheme="minorHAnsi"/>
        </w:rPr>
      </w:pPr>
      <w:r w:rsidRPr="00994D1B">
        <w:rPr>
          <w:rFonts w:asciiTheme="minorHAnsi" w:hAnsiTheme="minorHAnsi" w:cstheme="minorHAnsi"/>
        </w:rPr>
        <w:t>ID za DDV:</w:t>
      </w:r>
      <w:r w:rsidRPr="00994D1B">
        <w:rPr>
          <w:rFonts w:asciiTheme="minorHAnsi" w:hAnsiTheme="minorHAnsi" w:cstheme="minorHAnsi"/>
        </w:rPr>
        <w:tab/>
      </w:r>
      <w:r w:rsidRPr="00994D1B">
        <w:rPr>
          <w:rFonts w:asciiTheme="minorHAnsi" w:hAnsiTheme="minorHAnsi" w:cstheme="minorHAnsi"/>
        </w:rPr>
        <w:tab/>
      </w:r>
      <w:sdt>
        <w:sdtPr>
          <w:rPr>
            <w:rFonts w:asciiTheme="minorHAnsi" w:hAnsiTheme="minorHAnsi" w:cstheme="minorHAnsi"/>
          </w:rPr>
          <w:id w:val="-263921520"/>
          <w:placeholder>
            <w:docPart w:val="EE46C68DAE6B41A78EFD4960661639B2"/>
          </w:placeholder>
          <w:showingPlcHdr/>
          <w:text/>
        </w:sdtPr>
        <w:sdtContent>
          <w:r w:rsidRPr="00994D1B">
            <w:rPr>
              <w:rStyle w:val="Besedilooznabemesta"/>
              <w:rFonts w:asciiTheme="minorHAnsi" w:eastAsiaTheme="minorHAnsi" w:hAnsiTheme="minorHAnsi" w:cstheme="minorHAnsi"/>
            </w:rPr>
            <w:t>Kliknite ali tapnite tukaj, če želite vnesti besedilo.</w:t>
          </w:r>
        </w:sdtContent>
      </w:sdt>
    </w:p>
    <w:p w14:paraId="174310FF" w14:textId="77777777" w:rsidR="00AE0B93" w:rsidRPr="00994D1B" w:rsidRDefault="00AE0B93" w:rsidP="00AE0B93">
      <w:pPr>
        <w:jc w:val="both"/>
        <w:rPr>
          <w:rFonts w:asciiTheme="minorHAnsi" w:hAnsiTheme="minorHAnsi" w:cstheme="minorHAnsi"/>
        </w:rPr>
      </w:pPr>
      <w:r w:rsidRPr="00994D1B">
        <w:rPr>
          <w:rFonts w:asciiTheme="minorHAnsi" w:hAnsiTheme="minorHAnsi" w:cstheme="minorHAnsi"/>
        </w:rPr>
        <w:t xml:space="preserve">Transakcijski  račun: </w:t>
      </w:r>
      <w:r w:rsidRPr="00994D1B">
        <w:rPr>
          <w:rFonts w:asciiTheme="minorHAnsi" w:hAnsiTheme="minorHAnsi" w:cstheme="minorHAnsi"/>
        </w:rPr>
        <w:tab/>
      </w:r>
      <w:sdt>
        <w:sdtPr>
          <w:rPr>
            <w:rFonts w:asciiTheme="minorHAnsi" w:hAnsiTheme="minorHAnsi" w:cstheme="minorHAnsi"/>
          </w:rPr>
          <w:id w:val="-958720818"/>
          <w:placeholder>
            <w:docPart w:val="EE46C68DAE6B41A78EFD4960661639B2"/>
          </w:placeholder>
          <w:showingPlcHdr/>
          <w:text/>
        </w:sdtPr>
        <w:sdtContent>
          <w:r w:rsidRPr="00994D1B">
            <w:rPr>
              <w:rStyle w:val="Besedilooznabemesta"/>
              <w:rFonts w:asciiTheme="minorHAnsi" w:eastAsiaTheme="minorHAnsi" w:hAnsiTheme="minorHAnsi" w:cstheme="minorHAnsi"/>
            </w:rPr>
            <w:t>Kliknite ali tapnite tukaj, če želite vnesti besedilo.</w:t>
          </w:r>
        </w:sdtContent>
      </w:sdt>
    </w:p>
    <w:p w14:paraId="02EFD697" w14:textId="77777777" w:rsidR="00AE0B93" w:rsidRPr="00994D1B" w:rsidRDefault="00AE0B93" w:rsidP="00AE0B93">
      <w:pPr>
        <w:rPr>
          <w:rFonts w:asciiTheme="minorHAnsi" w:hAnsiTheme="minorHAnsi" w:cstheme="minorHAnsi"/>
          <w:b/>
          <w:color w:val="000000"/>
        </w:rPr>
      </w:pPr>
    </w:p>
    <w:p w14:paraId="46080B10" w14:textId="77777777" w:rsidR="00AE0B93" w:rsidRPr="00994D1B" w:rsidRDefault="00AE0B93" w:rsidP="00AE0B93">
      <w:pPr>
        <w:pStyle w:val="Telobesedila-zamik3"/>
        <w:spacing w:after="0"/>
        <w:ind w:left="0"/>
        <w:jc w:val="both"/>
        <w:rPr>
          <w:rFonts w:asciiTheme="minorHAnsi" w:hAnsiTheme="minorHAnsi" w:cstheme="minorHAnsi"/>
          <w:sz w:val="24"/>
          <w:szCs w:val="24"/>
          <w:lang w:eastAsia="en-US"/>
        </w:rPr>
      </w:pPr>
    </w:p>
    <w:bookmarkEnd w:id="37"/>
    <w:p w14:paraId="6214AB3A" w14:textId="77777777" w:rsidR="00E03674" w:rsidRPr="004C38FF" w:rsidRDefault="00E03674" w:rsidP="00E03674">
      <w:pPr>
        <w:rPr>
          <w:rFonts w:asciiTheme="minorHAnsi" w:hAnsiTheme="minorHAnsi" w:cstheme="minorHAnsi"/>
          <w:b/>
        </w:rPr>
      </w:pPr>
      <w:r w:rsidRPr="004C38FF">
        <w:rPr>
          <w:rFonts w:asciiTheme="minorHAnsi" w:hAnsiTheme="minorHAnsi" w:cstheme="minorHAnsi"/>
          <w:b/>
        </w:rPr>
        <w:t>UVODNE DOLOČBE</w:t>
      </w:r>
    </w:p>
    <w:p w14:paraId="4DF9CC73" w14:textId="77777777" w:rsidR="00E03674" w:rsidRDefault="00E03674" w:rsidP="00E03674">
      <w:pPr>
        <w:jc w:val="both"/>
        <w:rPr>
          <w:rFonts w:asciiTheme="minorHAnsi" w:hAnsiTheme="minorHAnsi" w:cstheme="minorHAnsi"/>
        </w:rPr>
      </w:pPr>
    </w:p>
    <w:p w14:paraId="432B000B" w14:textId="77777777" w:rsidR="00196F02" w:rsidRPr="004C38FF" w:rsidRDefault="00196F02" w:rsidP="00196F02">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556F2EDC" w14:textId="77777777" w:rsidR="00196F02" w:rsidRDefault="00196F02" w:rsidP="00E03674">
      <w:pPr>
        <w:jc w:val="both"/>
        <w:rPr>
          <w:rFonts w:asciiTheme="minorHAnsi" w:hAnsiTheme="minorHAnsi" w:cstheme="minorHAnsi"/>
        </w:rPr>
      </w:pPr>
    </w:p>
    <w:p w14:paraId="437D90DB" w14:textId="77777777" w:rsidR="00196F02" w:rsidRPr="004C38FF" w:rsidRDefault="00196F02" w:rsidP="00E03674">
      <w:pPr>
        <w:jc w:val="both"/>
        <w:rPr>
          <w:rFonts w:asciiTheme="minorHAnsi" w:hAnsiTheme="minorHAnsi" w:cstheme="minorHAnsi"/>
        </w:rPr>
      </w:pPr>
    </w:p>
    <w:p w14:paraId="032545B4"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Pogodbeni stranki uvodoma ugotavljata, da:</w:t>
      </w:r>
    </w:p>
    <w:p w14:paraId="47EFA969" w14:textId="77777777" w:rsidR="00E03674" w:rsidRPr="004C38FF" w:rsidRDefault="00E03674" w:rsidP="00E03674">
      <w:pPr>
        <w:jc w:val="both"/>
        <w:rPr>
          <w:rFonts w:asciiTheme="minorHAnsi" w:hAnsiTheme="minorHAnsi" w:cstheme="minorHAnsi"/>
        </w:rPr>
      </w:pPr>
    </w:p>
    <w:p w14:paraId="504302A1" w14:textId="1E38361C" w:rsidR="00E03674" w:rsidRPr="004C38FF" w:rsidRDefault="00E03674" w:rsidP="00E03674">
      <w:pPr>
        <w:pStyle w:val="Odstavekseznama"/>
        <w:numPr>
          <w:ilvl w:val="0"/>
          <w:numId w:val="26"/>
        </w:numPr>
        <w:autoSpaceDE w:val="0"/>
        <w:spacing w:before="1"/>
        <w:ind w:left="567" w:hanging="283"/>
        <w:contextualSpacing w:val="0"/>
        <w:jc w:val="both"/>
        <w:rPr>
          <w:rFonts w:asciiTheme="minorHAnsi" w:hAnsiTheme="minorHAnsi" w:cstheme="minorHAnsi"/>
        </w:rPr>
      </w:pPr>
      <w:r w:rsidRPr="004C38FF">
        <w:rPr>
          <w:rFonts w:asciiTheme="minorHAnsi" w:hAnsiTheme="minorHAnsi" w:cstheme="minorHAnsi"/>
        </w:rPr>
        <w:t xml:space="preserve">je kupec v skladu </w:t>
      </w:r>
      <w:r w:rsidRPr="0078454A">
        <w:rPr>
          <w:rFonts w:asciiTheme="minorHAnsi" w:hAnsiTheme="minorHAnsi" w:cstheme="minorHAnsi"/>
        </w:rPr>
        <w:t xml:space="preserve">47. členom Zakona o javnem naročanju (Uradni list RS, št. </w:t>
      </w:r>
      <w:hyperlink r:id="rId42" w:tgtFrame="_blank" w:tooltip="Zakon o javnem naročanju (ZJN-3)" w:history="1">
        <w:r w:rsidRPr="0078454A">
          <w:rPr>
            <w:rFonts w:asciiTheme="minorHAnsi" w:hAnsiTheme="minorHAnsi" w:cstheme="minorHAnsi"/>
          </w:rPr>
          <w:t>91/15</w:t>
        </w:r>
      </w:hyperlink>
      <w:r w:rsidRPr="0078454A">
        <w:rPr>
          <w:rFonts w:asciiTheme="minorHAnsi" w:hAnsiTheme="minorHAnsi" w:cstheme="minorHAnsi"/>
        </w:rPr>
        <w:t xml:space="preserve">, </w:t>
      </w:r>
      <w:hyperlink r:id="rId43" w:tgtFrame="_blank" w:tooltip="Zakon o spremembah in dopolnitvah Zakona o javnem naročanju (ZJN-3A)" w:history="1">
        <w:r w:rsidRPr="0078454A">
          <w:rPr>
            <w:rFonts w:asciiTheme="minorHAnsi" w:hAnsiTheme="minorHAnsi" w:cstheme="minorHAnsi"/>
          </w:rPr>
          <w:t>14/18</w:t>
        </w:r>
      </w:hyperlink>
      <w:r w:rsidRPr="0078454A">
        <w:rPr>
          <w:rFonts w:asciiTheme="minorHAnsi" w:hAnsiTheme="minorHAnsi" w:cstheme="minorHAnsi"/>
        </w:rPr>
        <w:t xml:space="preserve">, </w:t>
      </w:r>
      <w:hyperlink r:id="rId44" w:tgtFrame="_blank" w:tooltip="Zakon o spremembah in dopolnitvah Zakona o javnem naročanju (ZJN-3B)" w:history="1">
        <w:r w:rsidRPr="0078454A">
          <w:rPr>
            <w:rFonts w:asciiTheme="minorHAnsi" w:hAnsiTheme="minorHAnsi" w:cstheme="minorHAnsi"/>
          </w:rPr>
          <w:t>121/21</w:t>
        </w:r>
      </w:hyperlink>
      <w:r w:rsidRPr="0078454A">
        <w:rPr>
          <w:rFonts w:asciiTheme="minorHAnsi" w:hAnsiTheme="minorHAnsi" w:cstheme="minorHAnsi"/>
        </w:rPr>
        <w:t xml:space="preserve">, </w:t>
      </w:r>
      <w:hyperlink r:id="rId45" w:tgtFrame="_blank" w:tooltip="Zakon o spremembah in dopolnitvah Zakona o javnem naročanju (ZJN-3C)" w:history="1">
        <w:r w:rsidRPr="0078454A">
          <w:rPr>
            <w:rFonts w:asciiTheme="minorHAnsi" w:hAnsiTheme="minorHAnsi" w:cstheme="minorHAnsi"/>
          </w:rPr>
          <w:t>10/22</w:t>
        </w:r>
      </w:hyperlink>
      <w:r w:rsidRPr="0078454A">
        <w:rPr>
          <w:rFonts w:asciiTheme="minorHAnsi" w:hAnsiTheme="minorHAnsi" w:cstheme="minorHAnsi"/>
        </w:rPr>
        <w:t xml:space="preserve">, </w:t>
      </w:r>
      <w:hyperlink r:id="rId46" w:tgtFrame="_blank" w:tooltip="Odločba o ugotovitvi, da je točka b) četrtega odstavka 75. člena in točka c) drugega odstavka v zvezi s petim odstavkom 67.a člena Zakona o javnem naročanju v neskladju z Ustavo" w:history="1">
        <w:r w:rsidRPr="0078454A">
          <w:rPr>
            <w:rFonts w:asciiTheme="minorHAnsi" w:hAnsiTheme="minorHAnsi" w:cstheme="minorHAnsi"/>
          </w:rPr>
          <w:t>74/22</w:t>
        </w:r>
      </w:hyperlink>
      <w:r w:rsidRPr="0078454A">
        <w:rPr>
          <w:rFonts w:asciiTheme="minorHAnsi" w:hAnsiTheme="minorHAnsi" w:cstheme="minorHAnsi"/>
        </w:rPr>
        <w:t xml:space="preserve"> – </w:t>
      </w:r>
      <w:proofErr w:type="spellStart"/>
      <w:r w:rsidRPr="0078454A">
        <w:rPr>
          <w:rFonts w:asciiTheme="minorHAnsi" w:hAnsiTheme="minorHAnsi" w:cstheme="minorHAnsi"/>
        </w:rPr>
        <w:t>odl</w:t>
      </w:r>
      <w:proofErr w:type="spellEnd"/>
      <w:r w:rsidRPr="0078454A">
        <w:rPr>
          <w:rFonts w:asciiTheme="minorHAnsi" w:hAnsiTheme="minorHAnsi" w:cstheme="minorHAnsi"/>
        </w:rPr>
        <w:t xml:space="preserve">. US, </w:t>
      </w:r>
      <w:hyperlink r:id="rId47" w:tgtFrame="_blank" w:tooltip="Zakon o nujnih ukrepih za zagotovitev stabilnosti zdravstvenega sistema (ZNUZSZS)" w:history="1">
        <w:r w:rsidRPr="0078454A">
          <w:rPr>
            <w:rFonts w:asciiTheme="minorHAnsi" w:hAnsiTheme="minorHAnsi" w:cstheme="minorHAnsi"/>
          </w:rPr>
          <w:t>100/22</w:t>
        </w:r>
      </w:hyperlink>
      <w:r w:rsidRPr="0078454A">
        <w:rPr>
          <w:rFonts w:asciiTheme="minorHAnsi" w:hAnsiTheme="minorHAnsi" w:cstheme="minorHAnsi"/>
        </w:rPr>
        <w:t xml:space="preserve"> – ZNUZSZS, </w:t>
      </w:r>
      <w:hyperlink r:id="rId48" w:tgtFrame="_blank" w:tooltip="Zakon o spremembah in dopolnitvah Zakona o javnem naročanju (ZJN-3D)" w:history="1">
        <w:r w:rsidRPr="0078454A">
          <w:rPr>
            <w:rFonts w:asciiTheme="minorHAnsi" w:hAnsiTheme="minorHAnsi" w:cstheme="minorHAnsi"/>
          </w:rPr>
          <w:t>28/23</w:t>
        </w:r>
      </w:hyperlink>
      <w:r w:rsidRPr="0078454A">
        <w:rPr>
          <w:rFonts w:asciiTheme="minorHAnsi" w:hAnsiTheme="minorHAnsi" w:cstheme="minorHAnsi"/>
        </w:rPr>
        <w:t xml:space="preserve"> in </w:t>
      </w:r>
      <w:hyperlink r:id="rId49" w:tgtFrame="_blank" w:tooltip="Zakon o spremembah in dopolnitvah Zakona o odpravi posledic naravnih nesreč (ZOPNN-F)" w:history="1">
        <w:r w:rsidRPr="0078454A">
          <w:rPr>
            <w:rFonts w:asciiTheme="minorHAnsi" w:hAnsiTheme="minorHAnsi" w:cstheme="minorHAnsi"/>
          </w:rPr>
          <w:t>88/23</w:t>
        </w:r>
      </w:hyperlink>
      <w:r w:rsidRPr="0078454A">
        <w:rPr>
          <w:rFonts w:asciiTheme="minorHAnsi" w:hAnsiTheme="minorHAnsi" w:cstheme="minorHAnsi"/>
        </w:rPr>
        <w:t xml:space="preserve"> – ZOPNN-F; v nadaljevanju ZJN-3) izvedel javno naročilo male vrednosti »DOBAVA </w:t>
      </w:r>
      <w:r w:rsidR="0078454A" w:rsidRPr="0078454A">
        <w:rPr>
          <w:rFonts w:asciiTheme="minorHAnsi" w:hAnsiTheme="minorHAnsi" w:cstheme="minorHAnsi"/>
        </w:rPr>
        <w:t xml:space="preserve">LAHKEGA </w:t>
      </w:r>
      <w:r w:rsidRPr="0078454A">
        <w:rPr>
          <w:rFonts w:asciiTheme="minorHAnsi" w:hAnsiTheme="minorHAnsi" w:cstheme="minorHAnsi"/>
        </w:rPr>
        <w:t>TOVORN</w:t>
      </w:r>
      <w:r w:rsidR="0078454A" w:rsidRPr="0078454A">
        <w:rPr>
          <w:rFonts w:asciiTheme="minorHAnsi" w:hAnsiTheme="minorHAnsi" w:cstheme="minorHAnsi"/>
        </w:rPr>
        <w:t>EGA</w:t>
      </w:r>
      <w:r w:rsidRPr="0078454A">
        <w:rPr>
          <w:rFonts w:asciiTheme="minorHAnsi" w:hAnsiTheme="minorHAnsi" w:cstheme="minorHAnsi"/>
        </w:rPr>
        <w:t xml:space="preserve"> VOZIL</w:t>
      </w:r>
      <w:r w:rsidR="0078454A" w:rsidRPr="0078454A">
        <w:rPr>
          <w:rFonts w:asciiTheme="minorHAnsi" w:hAnsiTheme="minorHAnsi" w:cstheme="minorHAnsi"/>
        </w:rPr>
        <w:t>A IN TRAKTORJA</w:t>
      </w:r>
      <w:r w:rsidRPr="0078454A">
        <w:rPr>
          <w:rFonts w:asciiTheme="minorHAnsi" w:hAnsiTheme="minorHAnsi" w:cstheme="minorHAnsi"/>
        </w:rPr>
        <w:t xml:space="preserve">, ki je bilo objavljeno na Portalu javnih naročil dne </w:t>
      </w:r>
      <w:sdt>
        <w:sdtPr>
          <w:rPr>
            <w:rFonts w:asciiTheme="minorHAnsi" w:hAnsiTheme="minorHAnsi" w:cstheme="minorHAnsi"/>
          </w:rPr>
          <w:id w:val="778757679"/>
          <w:placeholder>
            <w:docPart w:val="DefaultPlaceholder_-1854013440"/>
          </w:placeholder>
          <w:showingPlcHdr/>
          <w:text/>
        </w:sdtPr>
        <w:sdtContent>
          <w:r w:rsidR="0078454A" w:rsidRPr="0078454A">
            <w:rPr>
              <w:rStyle w:val="Besedilooznabemesta"/>
              <w:rFonts w:asciiTheme="minorHAnsi" w:eastAsiaTheme="majorEastAsia" w:hAnsiTheme="minorHAnsi" w:cstheme="minorHAnsi"/>
            </w:rPr>
            <w:t>Kliknite ali tapnite tukaj, če želite vnesti besedilo.</w:t>
          </w:r>
        </w:sdtContent>
      </w:sdt>
      <w:r w:rsidR="0078454A" w:rsidRPr="0078454A">
        <w:rPr>
          <w:rFonts w:asciiTheme="minorHAnsi" w:hAnsiTheme="minorHAnsi" w:cstheme="minorHAnsi"/>
        </w:rPr>
        <w:t xml:space="preserve"> </w:t>
      </w:r>
      <w:r w:rsidRPr="0078454A">
        <w:rPr>
          <w:rFonts w:asciiTheme="minorHAnsi" w:hAnsiTheme="minorHAnsi" w:cstheme="minorHAnsi"/>
        </w:rPr>
        <w:t>pod oznako</w:t>
      </w:r>
      <w:r w:rsidR="0078454A" w:rsidRPr="0078454A">
        <w:rPr>
          <w:rFonts w:asciiTheme="minorHAnsi" w:hAnsiTheme="minorHAnsi" w:cstheme="minorHAnsi"/>
        </w:rPr>
        <w:t xml:space="preserve"> </w:t>
      </w:r>
      <w:sdt>
        <w:sdtPr>
          <w:rPr>
            <w:rFonts w:asciiTheme="minorHAnsi" w:hAnsiTheme="minorHAnsi" w:cstheme="minorHAnsi"/>
          </w:rPr>
          <w:id w:val="-967811179"/>
          <w:placeholder>
            <w:docPart w:val="95746CFF62CF4EEEB8B2868CCF7C0631"/>
          </w:placeholder>
          <w:showingPlcHdr/>
          <w:text/>
        </w:sdtPr>
        <w:sdtContent>
          <w:r w:rsidR="0078454A" w:rsidRPr="0078454A">
            <w:rPr>
              <w:rStyle w:val="Besedilooznabemesta"/>
              <w:rFonts w:asciiTheme="minorHAnsi" w:eastAsiaTheme="majorEastAsia" w:hAnsiTheme="minorHAnsi" w:cstheme="minorHAnsi"/>
            </w:rPr>
            <w:t>Kliknite ali tapnite tukaj, če želite vnesti besedilo.</w:t>
          </w:r>
        </w:sdtContent>
      </w:sdt>
      <w:r w:rsidRPr="0078454A">
        <w:rPr>
          <w:rFonts w:asciiTheme="minorHAnsi" w:hAnsiTheme="minorHAnsi" w:cstheme="minorHAnsi"/>
        </w:rPr>
        <w:t>;</w:t>
      </w:r>
    </w:p>
    <w:p w14:paraId="35C8B108" w14:textId="77777777" w:rsidR="00E03674" w:rsidRPr="004C38FF" w:rsidRDefault="00E03674" w:rsidP="00E03674">
      <w:pPr>
        <w:rPr>
          <w:rFonts w:asciiTheme="minorHAnsi" w:hAnsiTheme="minorHAnsi" w:cstheme="minorHAnsi"/>
        </w:rPr>
      </w:pPr>
    </w:p>
    <w:p w14:paraId="6F3C51E0" w14:textId="77777777" w:rsidR="00E03674" w:rsidRPr="004C38FF" w:rsidRDefault="00E03674" w:rsidP="00E03674">
      <w:pPr>
        <w:pStyle w:val="Odstavekseznama"/>
        <w:numPr>
          <w:ilvl w:val="0"/>
          <w:numId w:val="26"/>
        </w:numPr>
        <w:autoSpaceDE w:val="0"/>
        <w:spacing w:before="1"/>
        <w:ind w:left="567" w:hanging="283"/>
        <w:contextualSpacing w:val="0"/>
        <w:jc w:val="both"/>
        <w:rPr>
          <w:rFonts w:asciiTheme="minorHAnsi" w:hAnsiTheme="minorHAnsi" w:cstheme="minorHAnsi"/>
        </w:rPr>
      </w:pPr>
      <w:r w:rsidRPr="004C38FF">
        <w:rPr>
          <w:rFonts w:asciiTheme="minorHAnsi" w:hAnsiTheme="minorHAnsi" w:cstheme="minorHAnsi"/>
        </w:rPr>
        <w:t xml:space="preserve">da je sestavni del te pogodbe ponudbeni predračun prodajalca št. </w:t>
      </w:r>
      <w:sdt>
        <w:sdtPr>
          <w:rPr>
            <w:rFonts w:asciiTheme="minorHAnsi" w:hAnsiTheme="minorHAnsi" w:cstheme="minorHAnsi"/>
          </w:rPr>
          <w:id w:val="-1140034704"/>
          <w:placeholder>
            <w:docPart w:val="BE65A4ECE7CC4840B34A981BBED276DA"/>
          </w:placeholder>
          <w:showingPlcHdr/>
          <w:text/>
        </w:sdtPr>
        <w:sdtContent>
          <w:r w:rsidRPr="004C38FF">
            <w:rPr>
              <w:rFonts w:asciiTheme="minorHAnsi" w:hAnsiTheme="minorHAnsi" w:cstheme="minorHAnsi"/>
            </w:rPr>
            <w:t>Kliknite ali tapnite tukaj, če želite vnesti besedilo.</w:t>
          </w:r>
        </w:sdtContent>
      </w:sdt>
      <w:r w:rsidRPr="004C38FF">
        <w:rPr>
          <w:rFonts w:asciiTheme="minorHAnsi" w:hAnsiTheme="minorHAnsi" w:cstheme="minorHAnsi"/>
        </w:rPr>
        <w:t xml:space="preserve"> z dne </w:t>
      </w:r>
      <w:sdt>
        <w:sdtPr>
          <w:rPr>
            <w:rFonts w:asciiTheme="minorHAnsi" w:hAnsiTheme="minorHAnsi" w:cstheme="minorHAnsi"/>
          </w:rPr>
          <w:id w:val="-73511610"/>
          <w:placeholder>
            <w:docPart w:val="1394EC273926402FB6189AB654F7211A"/>
          </w:placeholder>
          <w:showingPlcHdr/>
          <w:date>
            <w:dateFormat w:val="d. MM. yyyy"/>
            <w:lid w:val="sl-SI"/>
            <w:storeMappedDataAs w:val="dateTime"/>
            <w:calendar w:val="gregorian"/>
          </w:date>
        </w:sdtPr>
        <w:sdtContent>
          <w:r w:rsidRPr="004C38FF">
            <w:rPr>
              <w:rFonts w:asciiTheme="minorHAnsi" w:hAnsiTheme="minorHAnsi" w:cstheme="minorHAnsi"/>
            </w:rPr>
            <w:t>Kliknite ali tapnite tukaj, če želite vnesti datum.</w:t>
          </w:r>
        </w:sdtContent>
      </w:sdt>
      <w:r w:rsidRPr="004C38FF">
        <w:rPr>
          <w:rFonts w:asciiTheme="minorHAnsi" w:hAnsiTheme="minorHAnsi" w:cstheme="minorHAnsi"/>
        </w:rPr>
        <w:t xml:space="preserve"> ( v nadaljevanju predračun);</w:t>
      </w:r>
    </w:p>
    <w:p w14:paraId="781DF3A2" w14:textId="77777777" w:rsidR="00E03674" w:rsidRPr="004C38FF" w:rsidRDefault="00E03674" w:rsidP="00E03674">
      <w:pPr>
        <w:tabs>
          <w:tab w:val="left" w:pos="-567"/>
        </w:tabs>
        <w:ind w:left="851"/>
        <w:jc w:val="both"/>
        <w:rPr>
          <w:rFonts w:asciiTheme="minorHAnsi" w:hAnsiTheme="minorHAnsi" w:cstheme="minorHAnsi"/>
        </w:rPr>
      </w:pPr>
    </w:p>
    <w:p w14:paraId="30189865" w14:textId="1F3F18FD" w:rsidR="00E03674" w:rsidRPr="004C38FF" w:rsidRDefault="00E03674" w:rsidP="00E03674">
      <w:pPr>
        <w:pStyle w:val="Odstavekseznama"/>
        <w:numPr>
          <w:ilvl w:val="0"/>
          <w:numId w:val="26"/>
        </w:numPr>
        <w:autoSpaceDE w:val="0"/>
        <w:spacing w:before="1"/>
        <w:ind w:left="567" w:hanging="283"/>
        <w:contextualSpacing w:val="0"/>
        <w:jc w:val="both"/>
        <w:rPr>
          <w:rFonts w:asciiTheme="minorHAnsi" w:hAnsiTheme="minorHAnsi" w:cstheme="minorHAnsi"/>
        </w:rPr>
      </w:pPr>
      <w:r w:rsidRPr="004C38FF">
        <w:rPr>
          <w:rFonts w:asciiTheme="minorHAnsi" w:hAnsiTheme="minorHAnsi" w:cstheme="minorHAnsi"/>
        </w:rPr>
        <w:t xml:space="preserve">da se za razlago vprašanj, ki s to pogodbo niso urejena, najprej uporabljajo določbe Dokumentacije za oddajo javnega naročila z oznako </w:t>
      </w:r>
      <w:r w:rsidR="0078454A">
        <w:rPr>
          <w:rFonts w:asciiTheme="minorHAnsi" w:hAnsiTheme="minorHAnsi" w:cstheme="minorHAnsi"/>
        </w:rPr>
        <w:t>BL-2</w:t>
      </w:r>
      <w:r w:rsidRPr="004C38FF">
        <w:rPr>
          <w:rFonts w:asciiTheme="minorHAnsi" w:hAnsiTheme="minorHAnsi" w:cstheme="minorHAnsi"/>
        </w:rPr>
        <w:t>/202</w:t>
      </w:r>
      <w:r w:rsidR="0078454A">
        <w:rPr>
          <w:rFonts w:asciiTheme="minorHAnsi" w:hAnsiTheme="minorHAnsi" w:cstheme="minorHAnsi"/>
        </w:rPr>
        <w:t>6</w:t>
      </w:r>
      <w:r w:rsidRPr="004C38FF">
        <w:rPr>
          <w:rFonts w:asciiTheme="minorHAnsi" w:hAnsiTheme="minorHAnsi" w:cstheme="minorHAnsi"/>
        </w:rPr>
        <w:t xml:space="preserve"> (v nadaljevanju: razpisna dokumentacija) in nato veljavnega obligacijskega zakonika.</w:t>
      </w:r>
    </w:p>
    <w:p w14:paraId="6E6660A5" w14:textId="77777777" w:rsidR="00E03674" w:rsidRPr="004C38FF" w:rsidRDefault="00E03674" w:rsidP="00E03674">
      <w:pPr>
        <w:rPr>
          <w:rFonts w:asciiTheme="minorHAnsi" w:hAnsiTheme="minorHAnsi" w:cstheme="minorHAnsi"/>
          <w:b/>
        </w:rPr>
      </w:pPr>
    </w:p>
    <w:p w14:paraId="689697BE" w14:textId="77777777" w:rsidR="00E03674" w:rsidRPr="004C38FF" w:rsidRDefault="00E03674" w:rsidP="00E03674">
      <w:pPr>
        <w:rPr>
          <w:rFonts w:asciiTheme="minorHAnsi" w:hAnsiTheme="minorHAnsi" w:cstheme="minorHAnsi"/>
          <w:b/>
        </w:rPr>
      </w:pPr>
    </w:p>
    <w:p w14:paraId="74485353" w14:textId="77777777" w:rsidR="00E03674" w:rsidRPr="004C38FF" w:rsidRDefault="00E03674" w:rsidP="00E03674">
      <w:pPr>
        <w:rPr>
          <w:rFonts w:asciiTheme="minorHAnsi" w:hAnsiTheme="minorHAnsi" w:cstheme="minorHAnsi"/>
          <w:b/>
        </w:rPr>
      </w:pPr>
      <w:r w:rsidRPr="004C38FF">
        <w:rPr>
          <w:rFonts w:asciiTheme="minorHAnsi" w:hAnsiTheme="minorHAnsi" w:cstheme="minorHAnsi"/>
          <w:b/>
        </w:rPr>
        <w:t>PREDMET POGODBE</w:t>
      </w:r>
    </w:p>
    <w:p w14:paraId="15B1884C" w14:textId="77777777" w:rsidR="00E03674" w:rsidRPr="004C38FF" w:rsidRDefault="00E03674" w:rsidP="00E03674">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4C9C04A1" w14:textId="77777777" w:rsidR="00196F02" w:rsidRPr="00196F02" w:rsidRDefault="00196F02" w:rsidP="00196F02">
      <w:pPr>
        <w:jc w:val="both"/>
        <w:rPr>
          <w:rFonts w:asciiTheme="minorHAnsi" w:hAnsiTheme="minorHAnsi" w:cstheme="minorHAnsi"/>
        </w:rPr>
      </w:pPr>
    </w:p>
    <w:p w14:paraId="45FA9F7B" w14:textId="77777777" w:rsidR="00196F02" w:rsidRPr="00196F02" w:rsidRDefault="00196F02" w:rsidP="00196F02">
      <w:pPr>
        <w:jc w:val="both"/>
        <w:rPr>
          <w:rFonts w:asciiTheme="minorHAnsi" w:hAnsiTheme="minorHAnsi" w:cstheme="minorHAnsi"/>
        </w:rPr>
      </w:pPr>
    </w:p>
    <w:p w14:paraId="3AC50DEC" w14:textId="77777777" w:rsidR="00196F02" w:rsidRPr="00196F02" w:rsidRDefault="00196F02" w:rsidP="00196F02">
      <w:pPr>
        <w:jc w:val="both"/>
        <w:rPr>
          <w:rFonts w:asciiTheme="minorHAnsi" w:hAnsiTheme="minorHAnsi" w:cstheme="minorHAnsi"/>
        </w:rPr>
      </w:pPr>
      <w:r w:rsidRPr="00196F02">
        <w:rPr>
          <w:rFonts w:asciiTheme="minorHAnsi" w:hAnsiTheme="minorHAnsi" w:cstheme="minorHAnsi"/>
        </w:rPr>
        <w:t>Predmet pogodbe je nakup novega lahkega tovornega vozila po sistemu »staro za novo«, skladno s specifikacijami iz 2. člena razpisne dokumentacije (v nadaljevanju tudi: vozilo ali blago).</w:t>
      </w:r>
    </w:p>
    <w:p w14:paraId="34B3E137" w14:textId="77777777" w:rsidR="00196F02" w:rsidRPr="00196F02" w:rsidRDefault="00196F02" w:rsidP="00196F02">
      <w:pPr>
        <w:jc w:val="both"/>
        <w:rPr>
          <w:rFonts w:asciiTheme="minorHAnsi" w:hAnsiTheme="minorHAnsi" w:cstheme="minorHAnsi"/>
        </w:rPr>
      </w:pPr>
    </w:p>
    <w:p w14:paraId="73D3C395" w14:textId="77777777" w:rsidR="00196F02" w:rsidRPr="00196F02" w:rsidRDefault="00196F02" w:rsidP="00196F02">
      <w:pPr>
        <w:jc w:val="both"/>
        <w:rPr>
          <w:rFonts w:asciiTheme="minorHAnsi" w:hAnsiTheme="minorHAnsi" w:cstheme="minorHAnsi"/>
        </w:rPr>
      </w:pPr>
      <w:r w:rsidRPr="00196F02">
        <w:rPr>
          <w:rFonts w:asciiTheme="minorHAnsi" w:hAnsiTheme="minorHAnsi" w:cstheme="minorHAnsi"/>
        </w:rPr>
        <w:t>Sistem »staro za novo« pomeni, da prodajalec v okviru te pogodbe v zakup prevzame obstoječe tovorno vozilo kupca (v nadaljevanju: staro vozilo), ki ga kupec izroči prodajalcu, kupnina za novo vozilo pa se zniža za dogovorjeno vrednost starega vozila.</w:t>
      </w:r>
    </w:p>
    <w:p w14:paraId="1E032BB5" w14:textId="77777777" w:rsidR="00196F02" w:rsidRPr="00196F02" w:rsidRDefault="00196F02" w:rsidP="00196F02">
      <w:pPr>
        <w:jc w:val="both"/>
        <w:rPr>
          <w:rFonts w:asciiTheme="minorHAnsi" w:hAnsiTheme="minorHAnsi" w:cstheme="minorHAnsi"/>
        </w:rPr>
      </w:pPr>
    </w:p>
    <w:p w14:paraId="0DBD0ECC" w14:textId="7AB08CE7" w:rsidR="00E03674" w:rsidRDefault="00196F02" w:rsidP="00196F02">
      <w:pPr>
        <w:jc w:val="both"/>
        <w:rPr>
          <w:rFonts w:asciiTheme="minorHAnsi" w:hAnsiTheme="minorHAnsi" w:cstheme="minorHAnsi"/>
        </w:rPr>
      </w:pPr>
      <w:r w:rsidRPr="00196F02">
        <w:rPr>
          <w:rFonts w:asciiTheme="minorHAnsi" w:hAnsiTheme="minorHAnsi" w:cstheme="minorHAnsi"/>
        </w:rPr>
        <w:t>Prodajalec s podpisom te pogodbe jamči, da vozilo ob dobavi ustreza vsem zahtevam, ki jih določajo predpisi, ki veljajo na območju Republike Slovenije ter vsem zahtevam, ki so opredeljene v razpisni dokumentaciji.</w:t>
      </w:r>
    </w:p>
    <w:p w14:paraId="1255E32F" w14:textId="77777777" w:rsidR="00196F02" w:rsidRDefault="00196F02" w:rsidP="00E03674">
      <w:pPr>
        <w:jc w:val="both"/>
        <w:rPr>
          <w:rFonts w:asciiTheme="minorHAnsi" w:hAnsiTheme="minorHAnsi" w:cstheme="minorHAnsi"/>
        </w:rPr>
      </w:pPr>
    </w:p>
    <w:p w14:paraId="0C45BFDA" w14:textId="2D0A3BD4" w:rsidR="00196F02" w:rsidRDefault="00196F02" w:rsidP="00196F02">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člen</w:t>
      </w:r>
    </w:p>
    <w:p w14:paraId="5A4CFEC8" w14:textId="77777777" w:rsidR="00196F02" w:rsidRPr="004C38FF" w:rsidRDefault="00196F02" w:rsidP="00196F02">
      <w:pPr>
        <w:pStyle w:val="Odstavekseznama"/>
        <w:suppressAutoHyphens/>
        <w:autoSpaceDE w:val="0"/>
        <w:autoSpaceDN w:val="0"/>
        <w:spacing w:before="1"/>
        <w:contextualSpacing w:val="0"/>
        <w:textAlignment w:val="baseline"/>
        <w:rPr>
          <w:rFonts w:asciiTheme="minorHAnsi" w:hAnsiTheme="minorHAnsi" w:cstheme="minorHAnsi"/>
        </w:rPr>
      </w:pPr>
    </w:p>
    <w:p w14:paraId="49D1728C" w14:textId="77777777" w:rsidR="00196F02" w:rsidRDefault="00196F02" w:rsidP="00196F02">
      <w:pPr>
        <w:jc w:val="both"/>
        <w:rPr>
          <w:rFonts w:asciiTheme="minorHAnsi" w:hAnsiTheme="minorHAnsi" w:cstheme="minorHAnsi"/>
        </w:rPr>
      </w:pPr>
      <w:r w:rsidRPr="00196F02">
        <w:rPr>
          <w:rFonts w:asciiTheme="minorHAnsi" w:hAnsiTheme="minorHAnsi" w:cstheme="minorHAnsi"/>
        </w:rPr>
        <w:t>Kupec v okviru sistema »staro za novo« prodajalcu izroči svoje obstoječe tovorno vozilo, in sicer:</w:t>
      </w:r>
    </w:p>
    <w:p w14:paraId="7B51EB9E" w14:textId="77777777" w:rsidR="00736A66" w:rsidRPr="00FF541A"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Znamka vozila: PEUGEOT</w:t>
      </w:r>
    </w:p>
    <w:p w14:paraId="137B45C1" w14:textId="77777777" w:rsidR="00736A66" w:rsidRPr="00FF541A"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Model / tip vozila: BOXER 2.2 HDI</w:t>
      </w:r>
    </w:p>
    <w:p w14:paraId="1F637BFC" w14:textId="77777777" w:rsidR="00736A66" w:rsidRPr="00FF541A"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Komercialna oznaka: HDT CHC3E5 L3S</w:t>
      </w:r>
    </w:p>
    <w:p w14:paraId="11D99C36" w14:textId="77777777" w:rsidR="00736A66" w:rsidRPr="00FF541A"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Vrsta vozila: tovorno vozilo, BA keson prekucnik</w:t>
      </w:r>
    </w:p>
    <w:p w14:paraId="6C0A3FF9" w14:textId="77777777" w:rsidR="00736A66" w:rsidRPr="00FF541A"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Identifikacijska številka vozila (VIN): VF3YCBMA0U245391F3</w:t>
      </w:r>
    </w:p>
    <w:p w14:paraId="7ED10A17" w14:textId="77777777" w:rsidR="00736A66" w:rsidRPr="00FF541A"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Registrska oznaka vozila: MSKU-592Prva registracija vozila v Republiki Sloveniji: 08. 08. 2013</w:t>
      </w:r>
    </w:p>
    <w:p w14:paraId="15EA22EA" w14:textId="77777777" w:rsidR="00736A66" w:rsidRPr="00FF541A"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Vrsta goriva: dizel (D)Prostornina motorja: 2.198 cm³</w:t>
      </w:r>
    </w:p>
    <w:p w14:paraId="10222365" w14:textId="77777777" w:rsidR="00736A66" w:rsidRPr="00FF541A"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Največja moč motorja: 81 kW</w:t>
      </w:r>
    </w:p>
    <w:p w14:paraId="2AD7A584" w14:textId="77777777" w:rsidR="00736A66" w:rsidRPr="00FF541A"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Največja dovoljena masa vozila: 3.500 kg</w:t>
      </w:r>
    </w:p>
    <w:p w14:paraId="77C000BE" w14:textId="77777777" w:rsidR="00736A66" w:rsidRPr="00FF541A"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Masa vozila (masa praznega vozila): 2.300 kg</w:t>
      </w:r>
    </w:p>
    <w:p w14:paraId="1F4CBDC8" w14:textId="5C064633" w:rsidR="00736A66" w:rsidRPr="00FF541A" w:rsidRDefault="00736A66" w:rsidP="00736A66">
      <w:pPr>
        <w:pStyle w:val="Odstavekseznama"/>
        <w:numPr>
          <w:ilvl w:val="0"/>
          <w:numId w:val="67"/>
        </w:numPr>
        <w:jc w:val="both"/>
        <w:rPr>
          <w:rFonts w:asciiTheme="minorHAnsi" w:hAnsiTheme="minorHAnsi" w:cstheme="minorHAnsi"/>
        </w:rPr>
      </w:pPr>
      <w:r w:rsidRPr="00FF541A">
        <w:rPr>
          <w:rFonts w:asciiTheme="minorHAnsi" w:hAnsiTheme="minorHAnsi" w:cstheme="minorHAnsi"/>
        </w:rPr>
        <w:t>Država izdelave vozila: Francija</w:t>
      </w:r>
    </w:p>
    <w:p w14:paraId="17D0314F" w14:textId="77777777" w:rsidR="00196F02" w:rsidRDefault="00196F02" w:rsidP="00196F02">
      <w:pPr>
        <w:jc w:val="both"/>
        <w:rPr>
          <w:rFonts w:asciiTheme="minorHAnsi" w:hAnsiTheme="minorHAnsi" w:cstheme="minorHAnsi"/>
          <w:b/>
          <w:bCs/>
        </w:rPr>
      </w:pPr>
    </w:p>
    <w:p w14:paraId="41C2F04A" w14:textId="39C89F53" w:rsidR="00196F02" w:rsidRPr="00196F02" w:rsidRDefault="00196F02" w:rsidP="00196F02">
      <w:pPr>
        <w:jc w:val="both"/>
        <w:rPr>
          <w:rFonts w:asciiTheme="minorHAnsi" w:hAnsiTheme="minorHAnsi" w:cstheme="minorHAnsi"/>
        </w:rPr>
      </w:pPr>
      <w:r w:rsidRPr="00196F02">
        <w:rPr>
          <w:rFonts w:asciiTheme="minorHAnsi" w:hAnsiTheme="minorHAnsi" w:cstheme="minorHAnsi"/>
        </w:rPr>
        <w:t xml:space="preserve">Stranki ugotavljata, da je vrednost starega vozila dogovorjena v znesku </w:t>
      </w:r>
      <w:sdt>
        <w:sdtPr>
          <w:rPr>
            <w:rFonts w:asciiTheme="minorHAnsi" w:hAnsiTheme="minorHAnsi" w:cstheme="minorHAnsi"/>
          </w:rPr>
          <w:id w:val="-913625043"/>
          <w:placeholder>
            <w:docPart w:val="AB97848378534AFBAD8EBAA98B4BE10F"/>
          </w:placeholder>
          <w:showingPlcHdr/>
          <w:text/>
        </w:sdtPr>
        <w:sdtContent>
          <w:r w:rsidRPr="00196F02">
            <w:rPr>
              <w:rStyle w:val="Besedilooznabemesta"/>
              <w:rFonts w:asciiTheme="minorHAnsi" w:eastAsiaTheme="majorEastAsia" w:hAnsiTheme="minorHAnsi" w:cstheme="minorHAnsi"/>
            </w:rPr>
            <w:t>Kliknite ali tapnite tukaj, če želite vnesti besedilo.</w:t>
          </w:r>
        </w:sdtContent>
      </w:sdt>
      <w:r w:rsidRPr="00196F02">
        <w:rPr>
          <w:rFonts w:asciiTheme="minorHAnsi" w:hAnsiTheme="minorHAnsi" w:cstheme="minorHAnsi"/>
        </w:rPr>
        <w:t xml:space="preserve"> EUR, ki predstavlja odkupno vrednost starega vozila in se všteje v kupnino za novo vozilo.</w:t>
      </w:r>
    </w:p>
    <w:p w14:paraId="0FA10E0E" w14:textId="77777777" w:rsidR="00196F02" w:rsidRPr="00196F02" w:rsidRDefault="00196F02" w:rsidP="00196F02">
      <w:pPr>
        <w:jc w:val="both"/>
        <w:rPr>
          <w:rFonts w:asciiTheme="minorHAnsi" w:hAnsiTheme="minorHAnsi" w:cstheme="minorHAnsi"/>
        </w:rPr>
      </w:pPr>
    </w:p>
    <w:p w14:paraId="6E892B95" w14:textId="77777777" w:rsidR="00196F02" w:rsidRPr="00196F02" w:rsidRDefault="00196F02" w:rsidP="00196F02">
      <w:pPr>
        <w:jc w:val="both"/>
        <w:rPr>
          <w:rFonts w:asciiTheme="minorHAnsi" w:hAnsiTheme="minorHAnsi" w:cstheme="minorHAnsi"/>
        </w:rPr>
      </w:pPr>
      <w:r w:rsidRPr="00196F02">
        <w:rPr>
          <w:rFonts w:asciiTheme="minorHAnsi" w:hAnsiTheme="minorHAnsi" w:cstheme="minorHAnsi"/>
        </w:rPr>
        <w:t>Kupec je dolžan staro vozilo izročiti prodajalcu najkasneje ob dobavi novega vozila, v voznem stanju in z vso pripadajočo dokumentacijo (prometno dovoljenje, dokazila o morebitnih homologacijah nadgradenj ipd.), razen če se stranki v pisni obliki ne dogovorita drugače.</w:t>
      </w:r>
    </w:p>
    <w:p w14:paraId="28F8BFCB" w14:textId="77777777" w:rsidR="00166FC8" w:rsidRDefault="00166FC8" w:rsidP="00166FC8">
      <w:pPr>
        <w:jc w:val="both"/>
        <w:rPr>
          <w:rFonts w:asciiTheme="minorHAnsi" w:hAnsiTheme="minorHAnsi" w:cstheme="minorHAnsi"/>
          <w:b/>
          <w:bCs/>
        </w:rPr>
      </w:pPr>
    </w:p>
    <w:p w14:paraId="25BEF146" w14:textId="69E29ACC" w:rsidR="00166FC8" w:rsidRDefault="00166FC8" w:rsidP="00166FC8">
      <w:pPr>
        <w:jc w:val="both"/>
        <w:rPr>
          <w:rFonts w:asciiTheme="minorHAnsi" w:hAnsiTheme="minorHAnsi" w:cstheme="minorHAnsi"/>
        </w:rPr>
      </w:pPr>
      <w:r w:rsidRPr="00166FC8">
        <w:rPr>
          <w:rFonts w:asciiTheme="minorHAnsi" w:hAnsiTheme="minorHAnsi" w:cstheme="minorHAnsi"/>
        </w:rPr>
        <w:t>Kupec je dolžan staro vozilo prodajalcu izročiti najkasneje ob dobavi novega vozila, v voznem stanju, brez dodatnih skritih poškodb, ki niso bile znane ob sklenitvi pogodbe, in z vso pripadajočo dokumentacijo, ki je potrebna za odjavo in prenos vozila (prometno dovoljenje, dokazila o morebitnih homologacijah nadgradenj, servisna knjižica, ključ(i) vozila), razen če se stranki v pisni obliki ne dogovorita drugače.</w:t>
      </w:r>
    </w:p>
    <w:p w14:paraId="428F8CC4" w14:textId="77777777" w:rsidR="00166FC8" w:rsidRPr="00166FC8" w:rsidRDefault="00166FC8" w:rsidP="00166FC8">
      <w:pPr>
        <w:jc w:val="both"/>
        <w:rPr>
          <w:rFonts w:asciiTheme="minorHAnsi" w:hAnsiTheme="minorHAnsi" w:cstheme="minorHAnsi"/>
        </w:rPr>
      </w:pPr>
    </w:p>
    <w:p w14:paraId="293AD4E9" w14:textId="77777777" w:rsidR="00166FC8" w:rsidRPr="00166FC8" w:rsidRDefault="00166FC8" w:rsidP="00166FC8">
      <w:pPr>
        <w:jc w:val="both"/>
        <w:rPr>
          <w:rFonts w:asciiTheme="minorHAnsi" w:hAnsiTheme="minorHAnsi" w:cstheme="minorHAnsi"/>
        </w:rPr>
      </w:pPr>
      <w:r w:rsidRPr="00166FC8">
        <w:rPr>
          <w:rFonts w:asciiTheme="minorHAnsi" w:hAnsiTheme="minorHAnsi" w:cstheme="minorHAnsi"/>
        </w:rPr>
        <w:t>Kupec se zavezuje, da bo do dneva izročitve starega vozila poskrbel za redno vzdrževanje vozila ter ne bo opravljal posegov, ki bi bistveno zmanjšali njegovo vrednost (npr. odstranitev pomembnih delov opreme, spremembe na nadgradnji), razen če s tem predhodno pisno soglaša prodajalec.</w:t>
      </w:r>
    </w:p>
    <w:p w14:paraId="402744E6" w14:textId="77777777" w:rsidR="00196F02" w:rsidRPr="00196F02" w:rsidRDefault="00196F02" w:rsidP="00196F02">
      <w:pPr>
        <w:jc w:val="both"/>
        <w:rPr>
          <w:rFonts w:asciiTheme="minorHAnsi" w:hAnsiTheme="minorHAnsi" w:cstheme="minorHAnsi"/>
        </w:rPr>
      </w:pPr>
    </w:p>
    <w:p w14:paraId="1F59F821" w14:textId="29A40D6D" w:rsidR="00196F02" w:rsidRPr="00196F02" w:rsidRDefault="00196F02" w:rsidP="00196F02">
      <w:pPr>
        <w:jc w:val="both"/>
        <w:rPr>
          <w:rFonts w:asciiTheme="minorHAnsi" w:hAnsiTheme="minorHAnsi" w:cstheme="minorHAnsi"/>
        </w:rPr>
      </w:pPr>
      <w:r w:rsidRPr="00196F02">
        <w:rPr>
          <w:rFonts w:asciiTheme="minorHAnsi" w:hAnsiTheme="minorHAnsi" w:cstheme="minorHAnsi"/>
        </w:rPr>
        <w:lastRenderedPageBreak/>
        <w:t xml:space="preserve">Prodajalec je dolžan prevzeti staro vozilo pod pogoji iz tega člena in ga obračunati v skladu z določili </w:t>
      </w:r>
      <w:r>
        <w:rPr>
          <w:rFonts w:asciiTheme="minorHAnsi" w:hAnsiTheme="minorHAnsi" w:cstheme="minorHAnsi"/>
        </w:rPr>
        <w:t>4</w:t>
      </w:r>
      <w:r w:rsidRPr="00196F02">
        <w:rPr>
          <w:rFonts w:asciiTheme="minorHAnsi" w:hAnsiTheme="minorHAnsi" w:cstheme="minorHAnsi"/>
        </w:rPr>
        <w:t>. člena te pogodbe.</w:t>
      </w:r>
    </w:p>
    <w:p w14:paraId="28ED66E7" w14:textId="77777777" w:rsidR="00E03674" w:rsidRDefault="00E03674" w:rsidP="00E03674">
      <w:pPr>
        <w:jc w:val="both"/>
        <w:rPr>
          <w:rFonts w:asciiTheme="minorHAnsi" w:hAnsiTheme="minorHAnsi" w:cstheme="minorHAnsi"/>
        </w:rPr>
      </w:pPr>
    </w:p>
    <w:p w14:paraId="40E49664" w14:textId="77777777" w:rsidR="00196F02" w:rsidRPr="004C38FF" w:rsidRDefault="00196F02" w:rsidP="00E03674">
      <w:pPr>
        <w:jc w:val="both"/>
        <w:rPr>
          <w:rFonts w:asciiTheme="minorHAnsi" w:hAnsiTheme="minorHAnsi" w:cstheme="minorHAnsi"/>
        </w:rPr>
      </w:pPr>
    </w:p>
    <w:p w14:paraId="369167A3" w14:textId="77777777" w:rsidR="00E03674" w:rsidRPr="004C38FF" w:rsidRDefault="00E03674" w:rsidP="00E03674">
      <w:pPr>
        <w:jc w:val="both"/>
        <w:rPr>
          <w:rFonts w:asciiTheme="minorHAnsi" w:hAnsiTheme="minorHAnsi" w:cstheme="minorHAnsi"/>
          <w:b/>
        </w:rPr>
      </w:pPr>
      <w:r w:rsidRPr="004C38FF">
        <w:rPr>
          <w:rFonts w:asciiTheme="minorHAnsi" w:hAnsiTheme="minorHAnsi" w:cstheme="minorHAnsi"/>
          <w:b/>
        </w:rPr>
        <w:t>POGODBENA VREDNOST</w:t>
      </w:r>
    </w:p>
    <w:p w14:paraId="0341A924" w14:textId="77777777" w:rsidR="00E03674" w:rsidRPr="004C38FF" w:rsidRDefault="00E03674" w:rsidP="00E03674">
      <w:pPr>
        <w:jc w:val="both"/>
        <w:rPr>
          <w:rFonts w:asciiTheme="minorHAnsi" w:hAnsiTheme="minorHAnsi" w:cstheme="minorHAnsi"/>
        </w:rPr>
      </w:pPr>
    </w:p>
    <w:p w14:paraId="09028427" w14:textId="298E282E" w:rsidR="00E03674" w:rsidRPr="004C38FF" w:rsidRDefault="00E03674" w:rsidP="00196F02">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409476E1" w14:textId="77777777" w:rsidR="00E03674" w:rsidRPr="004C38FF" w:rsidRDefault="00E03674" w:rsidP="00E03674">
      <w:pPr>
        <w:jc w:val="both"/>
        <w:rPr>
          <w:rFonts w:asciiTheme="minorHAnsi" w:hAnsiTheme="minorHAnsi" w:cstheme="minorHAnsi"/>
        </w:rPr>
      </w:pPr>
    </w:p>
    <w:p w14:paraId="1AA174BE" w14:textId="1958B3CF"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Skupna pogodbena vrednost znaša </w:t>
      </w:r>
      <w:sdt>
        <w:sdtPr>
          <w:rPr>
            <w:rFonts w:asciiTheme="minorHAnsi" w:hAnsiTheme="minorHAnsi" w:cstheme="minorHAnsi"/>
          </w:rPr>
          <w:id w:val="503406136"/>
          <w:placeholder>
            <w:docPart w:val="DefaultPlaceholder_-1854013440"/>
          </w:placeholder>
          <w:showingPlcHdr/>
          <w:text/>
        </w:sdtPr>
        <w:sdtContent>
          <w:r w:rsidR="00A6401C" w:rsidRPr="00196F02">
            <w:rPr>
              <w:rStyle w:val="Besedilooznabemesta"/>
              <w:rFonts w:asciiTheme="minorHAnsi" w:eastAsiaTheme="majorEastAsia" w:hAnsiTheme="minorHAnsi" w:cstheme="minorHAnsi"/>
            </w:rPr>
            <w:t>Kliknite ali tapnite tukaj, če želite vnesti besedilo.</w:t>
          </w:r>
        </w:sdtContent>
      </w:sdt>
      <w:r w:rsidR="00A6401C">
        <w:rPr>
          <w:rFonts w:asciiTheme="minorHAnsi" w:hAnsiTheme="minorHAnsi" w:cstheme="minorHAnsi"/>
        </w:rPr>
        <w:t xml:space="preserve"> </w:t>
      </w:r>
      <w:r w:rsidRPr="004C38FF">
        <w:rPr>
          <w:rFonts w:asciiTheme="minorHAnsi" w:hAnsiTheme="minorHAnsi" w:cstheme="minorHAnsi"/>
        </w:rPr>
        <w:t>EUR brez DDV.</w:t>
      </w:r>
    </w:p>
    <w:p w14:paraId="3F084D81" w14:textId="77777777" w:rsidR="00E03674" w:rsidRPr="004C38FF" w:rsidRDefault="00E03674" w:rsidP="00E03674">
      <w:pPr>
        <w:jc w:val="both"/>
        <w:rPr>
          <w:rFonts w:asciiTheme="minorHAnsi" w:hAnsiTheme="minorHAnsi" w:cstheme="minorHAnsi"/>
        </w:rPr>
      </w:pPr>
    </w:p>
    <w:p w14:paraId="3C921558"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DDV se obračuna v skladu z veljavno zakonodajo.</w:t>
      </w:r>
    </w:p>
    <w:p w14:paraId="4B49B5BF" w14:textId="77777777" w:rsidR="00E03674" w:rsidRPr="004C38FF" w:rsidRDefault="00E03674" w:rsidP="00E03674">
      <w:pPr>
        <w:jc w:val="both"/>
        <w:rPr>
          <w:rFonts w:asciiTheme="minorHAnsi" w:hAnsiTheme="minorHAnsi" w:cstheme="minorHAnsi"/>
        </w:rPr>
      </w:pPr>
    </w:p>
    <w:p w14:paraId="65CE45FD" w14:textId="77777777" w:rsidR="00E03674" w:rsidRDefault="00E03674" w:rsidP="00E03674">
      <w:pPr>
        <w:jc w:val="both"/>
        <w:rPr>
          <w:rFonts w:asciiTheme="minorHAnsi" w:hAnsiTheme="minorHAnsi" w:cstheme="minorHAnsi"/>
        </w:rPr>
      </w:pPr>
      <w:r w:rsidRPr="004C38FF">
        <w:rPr>
          <w:rFonts w:asciiTheme="minorHAnsi" w:hAnsiTheme="minorHAnsi" w:cstheme="minorHAnsi"/>
        </w:rPr>
        <w:t>Pogodbena vrednost vozila je fiksna in zajema vse materialne in nematerialne stroške, ki bodo potrebni za izvedbo predmeta pogodbe, vključno s stroški dela, stroški materiala, stroški izdelave ponudbene dokumentacije, stroški homologacij, stroški davka na motorna vozila, morebitnimi carinskimi stroški, vsemi stroški priprave in dobave vozila na lokacijo kupca, predstavitve vozila na lokaciji kupca, šolanjem predstavnikov kupca, ter vključno z morebitnimi stroški zavarovanja blaga med prevozom ter vsemi ostalimi stroški.</w:t>
      </w:r>
    </w:p>
    <w:p w14:paraId="57583905" w14:textId="77777777" w:rsidR="003819BC" w:rsidRPr="004C38FF" w:rsidRDefault="003819BC" w:rsidP="00E03674">
      <w:pPr>
        <w:jc w:val="both"/>
        <w:rPr>
          <w:rFonts w:asciiTheme="minorHAnsi" w:hAnsiTheme="minorHAnsi" w:cstheme="minorHAnsi"/>
        </w:rPr>
      </w:pPr>
    </w:p>
    <w:p w14:paraId="355FE070" w14:textId="5F99B7D1" w:rsidR="00E03674" w:rsidRDefault="00196F02" w:rsidP="00196F02">
      <w:pPr>
        <w:jc w:val="center"/>
        <w:rPr>
          <w:rFonts w:asciiTheme="minorHAnsi" w:hAnsiTheme="minorHAnsi" w:cstheme="minorHAnsi"/>
        </w:rPr>
      </w:pPr>
      <w:r>
        <w:rPr>
          <w:rFonts w:asciiTheme="minorHAnsi" w:hAnsiTheme="minorHAnsi" w:cstheme="minorHAnsi"/>
        </w:rPr>
        <w:t>4a. člen</w:t>
      </w:r>
    </w:p>
    <w:p w14:paraId="5922A33B" w14:textId="77777777" w:rsidR="00196F02" w:rsidRPr="00196F02" w:rsidRDefault="00196F02" w:rsidP="002A6A5E">
      <w:pPr>
        <w:rPr>
          <w:rFonts w:asciiTheme="minorHAnsi" w:hAnsiTheme="minorHAnsi" w:cstheme="minorHAnsi"/>
        </w:rPr>
      </w:pPr>
    </w:p>
    <w:p w14:paraId="20DCF22A" w14:textId="77777777" w:rsidR="00196F02" w:rsidRPr="00196F02" w:rsidRDefault="00196F02" w:rsidP="00196F02">
      <w:pPr>
        <w:jc w:val="both"/>
        <w:rPr>
          <w:rFonts w:asciiTheme="minorHAnsi" w:hAnsiTheme="minorHAnsi" w:cstheme="minorHAnsi"/>
        </w:rPr>
      </w:pPr>
      <w:r w:rsidRPr="00196F02">
        <w:rPr>
          <w:rFonts w:asciiTheme="minorHAnsi" w:hAnsiTheme="minorHAnsi" w:cstheme="minorHAnsi"/>
        </w:rPr>
        <w:t>Tveganje naključnega uničenja ali poškodovanja starega vozila preide z kupca na prodajalca z dnem podpisa zapisnika o primopredaji starega vozila.</w:t>
      </w:r>
    </w:p>
    <w:p w14:paraId="57430608" w14:textId="77777777" w:rsidR="00196F02" w:rsidRPr="00196F02" w:rsidRDefault="00196F02" w:rsidP="00196F02">
      <w:pPr>
        <w:jc w:val="both"/>
        <w:rPr>
          <w:rFonts w:asciiTheme="minorHAnsi" w:hAnsiTheme="minorHAnsi" w:cstheme="minorHAnsi"/>
        </w:rPr>
      </w:pPr>
    </w:p>
    <w:p w14:paraId="290227F7" w14:textId="414B3367" w:rsidR="00196F02" w:rsidRPr="004C38FF" w:rsidRDefault="00196F02" w:rsidP="00196F02">
      <w:pPr>
        <w:jc w:val="both"/>
        <w:rPr>
          <w:rFonts w:asciiTheme="minorHAnsi" w:hAnsiTheme="minorHAnsi" w:cstheme="minorHAnsi"/>
        </w:rPr>
      </w:pPr>
      <w:r w:rsidRPr="00196F02">
        <w:rPr>
          <w:rFonts w:asciiTheme="minorHAnsi" w:hAnsiTheme="minorHAnsi" w:cstheme="minorHAnsi"/>
        </w:rPr>
        <w:t>Lastninska pravica na starem vozilu preide na prodajalca z dnem plačila celotne kupnine za novo vozilo v skladu s 4. členom te pogodbe, razen če se stranki izrecno pisno dogovorita drugače.</w:t>
      </w:r>
    </w:p>
    <w:p w14:paraId="7CD1268D" w14:textId="77777777" w:rsidR="00196F02" w:rsidRDefault="00196F02" w:rsidP="00E03674">
      <w:pPr>
        <w:jc w:val="both"/>
        <w:rPr>
          <w:rFonts w:asciiTheme="minorHAnsi" w:hAnsiTheme="minorHAnsi" w:cstheme="minorHAnsi"/>
          <w:b/>
        </w:rPr>
      </w:pPr>
    </w:p>
    <w:p w14:paraId="3A32073F" w14:textId="7CFFCFBB" w:rsidR="00E03674" w:rsidRPr="004C38FF" w:rsidRDefault="00E03674" w:rsidP="00E03674">
      <w:pPr>
        <w:jc w:val="both"/>
        <w:rPr>
          <w:rFonts w:asciiTheme="minorHAnsi" w:hAnsiTheme="minorHAnsi" w:cstheme="minorHAnsi"/>
          <w:b/>
        </w:rPr>
      </w:pPr>
      <w:r w:rsidRPr="004C38FF">
        <w:rPr>
          <w:rFonts w:asciiTheme="minorHAnsi" w:hAnsiTheme="minorHAnsi" w:cstheme="minorHAnsi"/>
          <w:b/>
        </w:rPr>
        <w:t>PLAČILO</w:t>
      </w:r>
    </w:p>
    <w:p w14:paraId="2C4CDE92" w14:textId="34502E7E" w:rsidR="00E03674" w:rsidRPr="004C38FF" w:rsidRDefault="00E03674" w:rsidP="00196F02">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1C0342FC" w14:textId="77777777" w:rsidR="00E03674" w:rsidRPr="004C38FF" w:rsidRDefault="00E03674" w:rsidP="00E03674">
      <w:pPr>
        <w:jc w:val="both"/>
        <w:rPr>
          <w:rFonts w:asciiTheme="minorHAnsi" w:hAnsiTheme="minorHAnsi" w:cstheme="minorHAnsi"/>
        </w:rPr>
      </w:pPr>
    </w:p>
    <w:p w14:paraId="442D7D03"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Prodajalec bo za dobavo vozila izstavil račun najkasneje v petih (5) delovnih dneh od </w:t>
      </w:r>
      <w:r>
        <w:rPr>
          <w:rFonts w:asciiTheme="minorHAnsi" w:hAnsiTheme="minorHAnsi" w:cstheme="minorHAnsi"/>
        </w:rPr>
        <w:t>prevzema vozila</w:t>
      </w:r>
      <w:r w:rsidRPr="004C38FF">
        <w:rPr>
          <w:rFonts w:asciiTheme="minorHAnsi" w:hAnsiTheme="minorHAnsi" w:cstheme="minorHAnsi"/>
        </w:rPr>
        <w:t xml:space="preserve">. </w:t>
      </w:r>
    </w:p>
    <w:p w14:paraId="2021B029" w14:textId="77777777" w:rsidR="00E03674" w:rsidRPr="004C38FF" w:rsidRDefault="00E03674" w:rsidP="00E03674">
      <w:pPr>
        <w:jc w:val="both"/>
        <w:rPr>
          <w:rFonts w:asciiTheme="minorHAnsi" w:hAnsiTheme="minorHAnsi" w:cstheme="minorHAnsi"/>
        </w:rPr>
      </w:pPr>
    </w:p>
    <w:p w14:paraId="476FE717"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Kupec bo na transakcijski račun prodajalca v 30 dneh prejetega računa poravnal pogodbeni znesek iz prvega odstavka 3. člena te pogodbe.</w:t>
      </w:r>
    </w:p>
    <w:p w14:paraId="2B014129" w14:textId="77777777" w:rsidR="00E03674" w:rsidRPr="004C38FF" w:rsidRDefault="00E03674" w:rsidP="00E03674">
      <w:pPr>
        <w:jc w:val="both"/>
        <w:rPr>
          <w:rFonts w:asciiTheme="minorHAnsi" w:hAnsiTheme="minorHAnsi" w:cstheme="minorHAnsi"/>
        </w:rPr>
      </w:pPr>
    </w:p>
    <w:p w14:paraId="6A2D99A2"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V primeru kupčeve zamude pri plačilu ima prodajalec pravico zaračunati zakonske zamudne obresti.</w:t>
      </w:r>
    </w:p>
    <w:p w14:paraId="726BD096" w14:textId="77777777" w:rsidR="00E03674" w:rsidRPr="004C38FF" w:rsidRDefault="00E03674" w:rsidP="00E03674">
      <w:pPr>
        <w:jc w:val="both"/>
        <w:rPr>
          <w:rFonts w:asciiTheme="minorHAnsi" w:hAnsiTheme="minorHAnsi" w:cstheme="minorHAnsi"/>
        </w:rPr>
      </w:pPr>
    </w:p>
    <w:p w14:paraId="2D2E0A8C" w14:textId="77777777" w:rsidR="00E03674" w:rsidRPr="004C38FF" w:rsidRDefault="00E03674" w:rsidP="00E03674">
      <w:pPr>
        <w:jc w:val="both"/>
        <w:rPr>
          <w:rFonts w:asciiTheme="minorHAnsi" w:hAnsiTheme="minorHAnsi" w:cstheme="minorHAnsi"/>
          <w:b/>
        </w:rPr>
      </w:pPr>
    </w:p>
    <w:p w14:paraId="5A5760AB" w14:textId="77777777" w:rsidR="00E03674" w:rsidRPr="004C38FF" w:rsidRDefault="00E03674" w:rsidP="00E03674">
      <w:pPr>
        <w:jc w:val="both"/>
        <w:rPr>
          <w:rFonts w:asciiTheme="minorHAnsi" w:hAnsiTheme="minorHAnsi" w:cstheme="minorHAnsi"/>
          <w:b/>
        </w:rPr>
      </w:pPr>
      <w:r w:rsidRPr="004C38FF">
        <w:rPr>
          <w:rFonts w:asciiTheme="minorHAnsi" w:hAnsiTheme="minorHAnsi" w:cstheme="minorHAnsi"/>
          <w:b/>
        </w:rPr>
        <w:t>DOBAVNI ROK, VIŠJA SILA IN POGODBENA KAZEN</w:t>
      </w:r>
    </w:p>
    <w:p w14:paraId="652468B8" w14:textId="77777777" w:rsidR="00E03674" w:rsidRPr="004C38FF" w:rsidRDefault="00E03674" w:rsidP="00E03674">
      <w:pPr>
        <w:jc w:val="both"/>
        <w:rPr>
          <w:rFonts w:asciiTheme="minorHAnsi" w:hAnsiTheme="minorHAnsi" w:cstheme="minorHAnsi"/>
        </w:rPr>
      </w:pPr>
    </w:p>
    <w:p w14:paraId="40D24A90" w14:textId="166A0B48" w:rsidR="00E03674" w:rsidRPr="004C38FF" w:rsidRDefault="00E03674" w:rsidP="003819BC">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5E83497B" w14:textId="77777777" w:rsidR="00E03674" w:rsidRPr="004C38FF" w:rsidRDefault="00E03674" w:rsidP="00E03674">
      <w:pPr>
        <w:jc w:val="both"/>
        <w:rPr>
          <w:rFonts w:asciiTheme="minorHAnsi" w:hAnsiTheme="minorHAnsi" w:cstheme="minorHAnsi"/>
        </w:rPr>
      </w:pPr>
    </w:p>
    <w:p w14:paraId="6DA6E559" w14:textId="453E137F" w:rsidR="00E03674" w:rsidRPr="004C38FF" w:rsidRDefault="00E03674" w:rsidP="00E03674">
      <w:pPr>
        <w:jc w:val="both"/>
        <w:rPr>
          <w:rFonts w:asciiTheme="minorHAnsi" w:hAnsiTheme="minorHAnsi" w:cstheme="minorHAnsi"/>
        </w:rPr>
      </w:pPr>
      <w:r w:rsidRPr="004C38FF">
        <w:rPr>
          <w:rFonts w:asciiTheme="minorHAnsi" w:hAnsiTheme="minorHAnsi" w:cstheme="minorHAnsi"/>
        </w:rPr>
        <w:t>Skrajni rok dobave vozila je</w:t>
      </w:r>
      <w:r>
        <w:rPr>
          <w:rFonts w:asciiTheme="minorHAnsi" w:hAnsiTheme="minorHAnsi" w:cstheme="minorHAnsi"/>
        </w:rPr>
        <w:t xml:space="preserve"> </w:t>
      </w:r>
      <w:r w:rsidR="001C5699">
        <w:rPr>
          <w:rFonts w:asciiTheme="minorHAnsi" w:hAnsiTheme="minorHAnsi" w:cstheme="minorHAnsi"/>
        </w:rPr>
        <w:t>60</w:t>
      </w:r>
      <w:r>
        <w:rPr>
          <w:rFonts w:asciiTheme="minorHAnsi" w:hAnsiTheme="minorHAnsi" w:cstheme="minorHAnsi"/>
        </w:rPr>
        <w:t xml:space="preserve"> koledarskih dni od sklenitve te pogodbe</w:t>
      </w:r>
      <w:r w:rsidRPr="004C38FF">
        <w:rPr>
          <w:rFonts w:asciiTheme="minorHAnsi" w:hAnsiTheme="minorHAnsi" w:cstheme="minorHAnsi"/>
        </w:rPr>
        <w:t>.</w:t>
      </w:r>
    </w:p>
    <w:p w14:paraId="36B9763A" w14:textId="77777777" w:rsidR="00E03674" w:rsidRPr="004C38FF" w:rsidRDefault="00E03674" w:rsidP="00E03674">
      <w:pPr>
        <w:jc w:val="both"/>
        <w:rPr>
          <w:rFonts w:asciiTheme="minorHAnsi" w:hAnsiTheme="minorHAnsi" w:cstheme="minorHAnsi"/>
        </w:rPr>
      </w:pPr>
    </w:p>
    <w:p w14:paraId="03F96252"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lastRenderedPageBreak/>
        <w:t>Dobava se bo štela za pravilno izvršeno, ko se bo prevzem predmeta pogodbe uspešno opravil na podlagi podpisa prevzemnega zapisnika. Podpisan prevzemni zapisnik s strani pooblaščenih predstavnikov pogodbenih strank je podlaga za izstavitev računa.</w:t>
      </w:r>
    </w:p>
    <w:p w14:paraId="113D8FB3" w14:textId="77777777" w:rsidR="00E03674" w:rsidRPr="004C38FF" w:rsidRDefault="00E03674" w:rsidP="00E03674">
      <w:pPr>
        <w:jc w:val="both"/>
        <w:rPr>
          <w:rFonts w:asciiTheme="minorHAnsi" w:hAnsiTheme="minorHAnsi" w:cstheme="minorHAnsi"/>
        </w:rPr>
      </w:pPr>
    </w:p>
    <w:p w14:paraId="01BE8A71" w14:textId="5240BA6F" w:rsidR="00E03674" w:rsidRPr="004C38FF" w:rsidRDefault="00E03674" w:rsidP="003819BC">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05D1BE50" w14:textId="77777777" w:rsidR="00E03674" w:rsidRPr="004C38FF" w:rsidRDefault="00E03674" w:rsidP="00E03674">
      <w:pPr>
        <w:jc w:val="both"/>
        <w:rPr>
          <w:rFonts w:asciiTheme="minorHAnsi" w:hAnsiTheme="minorHAnsi" w:cstheme="minorHAnsi"/>
        </w:rPr>
      </w:pPr>
    </w:p>
    <w:p w14:paraId="5A7EAB73"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Dobavni rok se lahko sporazumno podaljša, če gre za dogodek višje sile, vendar največ za čas trajanja višje sile ali njene posledice.</w:t>
      </w:r>
    </w:p>
    <w:p w14:paraId="488447F0" w14:textId="77777777" w:rsidR="00E03674" w:rsidRPr="004C38FF" w:rsidRDefault="00E03674" w:rsidP="00E03674">
      <w:pPr>
        <w:jc w:val="both"/>
        <w:rPr>
          <w:rFonts w:asciiTheme="minorHAnsi" w:hAnsiTheme="minorHAnsi" w:cstheme="minorHAnsi"/>
        </w:rPr>
      </w:pPr>
    </w:p>
    <w:p w14:paraId="15C8A5B2"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Ne glede na določila te pogodbe, prodajalec ne bo podvržen prekinitvi pogodbe zaradi neizpolnitve obveznosti, zakasnitev v izvajanju ali drugih napakah pri izvršitvi njegovih pogodbenih obveznosti, če gre za dogodek višje sile. </w:t>
      </w:r>
    </w:p>
    <w:p w14:paraId="4D895988" w14:textId="77777777" w:rsidR="00E03674" w:rsidRPr="004C38FF" w:rsidRDefault="00E03674" w:rsidP="00E03674">
      <w:pPr>
        <w:jc w:val="both"/>
        <w:rPr>
          <w:rFonts w:asciiTheme="minorHAnsi" w:hAnsiTheme="minorHAnsi" w:cstheme="minorHAnsi"/>
        </w:rPr>
      </w:pPr>
    </w:p>
    <w:p w14:paraId="293C9544"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Kot višja sila se razumejo vse nepredvidene in nepričakovane okoliščine izjemnega značaja, ki so se pojavile po sklenitvi pogodbe, neodvisno od volje pogodbenih strank in jih sodna praksa priznava za višjo silo. Pomanjkanje delovne sile ali materiala pri prodajalcu ali pri njegovih dobaviteljih se ne šteje za višjo silo, razen, če ni posledica le-te.</w:t>
      </w:r>
    </w:p>
    <w:p w14:paraId="143729E6" w14:textId="77777777" w:rsidR="00E03674" w:rsidRPr="004C38FF" w:rsidRDefault="00E03674" w:rsidP="00E03674">
      <w:pPr>
        <w:jc w:val="both"/>
        <w:rPr>
          <w:rFonts w:asciiTheme="minorHAnsi" w:hAnsiTheme="minorHAnsi" w:cstheme="minorHAnsi"/>
        </w:rPr>
      </w:pPr>
    </w:p>
    <w:p w14:paraId="234F0804"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V kolikor nastopi situacija višje sile, bo prodajalec nemudoma oziroma takoj, ko je to mogoče, pisno obvestil kupca o teh pogojih in vzrokih zanje ter pri tem tudi navedel vzroke zamude ter okvirni/pričakovani dejanski rok dobave. Le v tem primeru kupec ne bo izvajal sankcij proti prodajalcu po 8. členu te pogodbe. Prav tako je prodajalec dolžan kupca pisno obvestiti o prenehanju višje sile, najkasneje pa v dveh (2) delovnih dneh od prenehanja dogodka višje sile. </w:t>
      </w:r>
    </w:p>
    <w:p w14:paraId="29F3426B" w14:textId="77777777" w:rsidR="00E03674" w:rsidRPr="004C38FF" w:rsidRDefault="00E03674" w:rsidP="00E03674">
      <w:pPr>
        <w:jc w:val="both"/>
        <w:rPr>
          <w:rFonts w:asciiTheme="minorHAnsi" w:hAnsiTheme="minorHAnsi" w:cstheme="minorHAnsi"/>
        </w:rPr>
      </w:pPr>
    </w:p>
    <w:p w14:paraId="7447C8DA"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Če ni drugih navodil s strani kupca v pisni obliki, bo prodajalec nadaljeval z izvajanjem svojih pogodbenih obveznosti, kot je normalno mogoče in bo iskal vse normalne alternative načine za izvajanje pogodbenih določil, ki jih ne ovira dogodek višje sile.</w:t>
      </w:r>
    </w:p>
    <w:p w14:paraId="00F14611" w14:textId="77777777" w:rsidR="00E03674" w:rsidRPr="004C38FF" w:rsidRDefault="00E03674" w:rsidP="00E03674">
      <w:pPr>
        <w:jc w:val="both"/>
        <w:rPr>
          <w:rFonts w:asciiTheme="minorHAnsi" w:hAnsiTheme="minorHAnsi" w:cstheme="minorHAnsi"/>
        </w:rPr>
      </w:pPr>
    </w:p>
    <w:p w14:paraId="431998D2" w14:textId="37C9542B" w:rsidR="00E03674" w:rsidRPr="004C38FF" w:rsidRDefault="00E03674" w:rsidP="003819BC">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4808954B" w14:textId="77777777" w:rsidR="00E03674" w:rsidRPr="004C38FF" w:rsidRDefault="00E03674" w:rsidP="00E03674">
      <w:pPr>
        <w:jc w:val="both"/>
        <w:rPr>
          <w:rFonts w:asciiTheme="minorHAnsi" w:hAnsiTheme="minorHAnsi" w:cstheme="minorHAnsi"/>
        </w:rPr>
      </w:pPr>
    </w:p>
    <w:p w14:paraId="0C543DDC"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V primeru, da pride do zamude dobavnega  roka in le-ta ni posledica višje sile, kot je zapisano v 7. členu te pogodbe, je dogovorjena kazen v višini 0,5 % (pol odstotka) vrednosti pogodbe brez DDV za vsak dan zamude, pri čemer sme kazen znašati največ 10 % (deset odstotkov) vrednosti pogodbe brez DDV. Kupec bo za dogovorjeno pogodbeno kazen prodajalcu izstavil račun, z zapadlostjo osem (8) dni po izstavitvi računa, čeprav o kršitvi dobavnega roka prodajalca na to ni opozoril.</w:t>
      </w:r>
    </w:p>
    <w:p w14:paraId="16D5CBB5" w14:textId="77777777" w:rsidR="00E03674" w:rsidRPr="004C38FF" w:rsidRDefault="00E03674" w:rsidP="00E03674">
      <w:pPr>
        <w:jc w:val="both"/>
        <w:rPr>
          <w:rFonts w:asciiTheme="minorHAnsi" w:hAnsiTheme="minorHAnsi" w:cstheme="minorHAnsi"/>
        </w:rPr>
      </w:pPr>
    </w:p>
    <w:p w14:paraId="22F4ADBB"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V kolikor znesek kazni zaradi zamude pri dobavi prodajalca preseže višino 10 % (deset odstotkov) vrednosti pogodbe brez DDV, lahko kupec unovči finančno zavarovanje za dobro izvedbo pogodbenih obveznosti in od pogodbe odstopi, brez kakršnekoli obveznosti do prodajalca. </w:t>
      </w:r>
    </w:p>
    <w:p w14:paraId="1FB9A3A5" w14:textId="77777777" w:rsidR="00E03674" w:rsidRPr="004C38FF" w:rsidRDefault="00E03674" w:rsidP="00E03674">
      <w:pPr>
        <w:jc w:val="both"/>
        <w:rPr>
          <w:rFonts w:asciiTheme="minorHAnsi" w:hAnsiTheme="minorHAnsi" w:cstheme="minorHAnsi"/>
        </w:rPr>
      </w:pPr>
    </w:p>
    <w:p w14:paraId="2FC7BA13"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Kupec in prodajalec soglašata, da pravica zaračunati dogovorjeno pogodbeno kazen ni pogojena z nastankom škode pri kupcu. Za povračilo tako nastale škode bo kupec unovčil finančno zavarovanje za dobro izvedbo pogodbenih obveznosti, neodvisno od uveljavljanja dogovorjene kazni. Unovčenje finančnega zavarovanja ne odvezuje prodajalca od njegove obveznosti povrniti kupcu znesek celotne povzročene škode, v kolikor le–ta presega znesek iz unovčenega zavarovanja, kar bo kupec uveljavljal po splošnih načelih odškodninske odgovornosti.</w:t>
      </w:r>
    </w:p>
    <w:p w14:paraId="1C3A292C" w14:textId="77777777" w:rsidR="00E03674" w:rsidRPr="004C38FF" w:rsidRDefault="00E03674" w:rsidP="00E03674">
      <w:pPr>
        <w:jc w:val="both"/>
        <w:rPr>
          <w:rFonts w:asciiTheme="minorHAnsi" w:hAnsiTheme="minorHAnsi" w:cstheme="minorHAnsi"/>
        </w:rPr>
      </w:pPr>
    </w:p>
    <w:p w14:paraId="7E4A2E49"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lastRenderedPageBreak/>
        <w:t>Kupec in prodajalec sta sporazumna, da se obračunana pogodbena kazen obračunava kot kompenzacija medsebojnih terjatev – plačil med kupcem in prodajalcem.</w:t>
      </w:r>
    </w:p>
    <w:p w14:paraId="7EDE9449" w14:textId="77777777" w:rsidR="00E03674" w:rsidRPr="004C38FF" w:rsidRDefault="00E03674" w:rsidP="00E03674">
      <w:pPr>
        <w:jc w:val="both"/>
        <w:rPr>
          <w:rFonts w:asciiTheme="minorHAnsi" w:hAnsiTheme="minorHAnsi" w:cstheme="minorHAnsi"/>
        </w:rPr>
      </w:pPr>
    </w:p>
    <w:p w14:paraId="3BEBB8C5" w14:textId="77777777" w:rsidR="00E03674" w:rsidRPr="004C38FF" w:rsidRDefault="00E03674" w:rsidP="00E03674">
      <w:pPr>
        <w:jc w:val="both"/>
        <w:rPr>
          <w:rFonts w:asciiTheme="minorHAnsi" w:hAnsiTheme="minorHAnsi" w:cstheme="minorHAnsi"/>
          <w:b/>
        </w:rPr>
      </w:pPr>
      <w:r w:rsidRPr="004C38FF">
        <w:rPr>
          <w:rFonts w:asciiTheme="minorHAnsi" w:hAnsiTheme="minorHAnsi" w:cstheme="minorHAnsi"/>
          <w:b/>
        </w:rPr>
        <w:t xml:space="preserve">KVALITETA IN GARANCIJA </w:t>
      </w:r>
    </w:p>
    <w:p w14:paraId="5D1C27F8" w14:textId="77777777" w:rsidR="00E03674" w:rsidRPr="004C38FF" w:rsidRDefault="00E03674" w:rsidP="00E03674">
      <w:pPr>
        <w:jc w:val="both"/>
        <w:rPr>
          <w:rFonts w:asciiTheme="minorHAnsi" w:hAnsiTheme="minorHAnsi" w:cstheme="minorHAnsi"/>
        </w:rPr>
      </w:pPr>
    </w:p>
    <w:p w14:paraId="1C363D19" w14:textId="0BEBA0C6" w:rsidR="00E03674" w:rsidRPr="004C38FF" w:rsidRDefault="00E03674" w:rsidP="003819BC">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67D2A00D" w14:textId="77777777" w:rsidR="00E03674" w:rsidRPr="004C38FF" w:rsidRDefault="00E03674" w:rsidP="00E03674">
      <w:pPr>
        <w:jc w:val="both"/>
        <w:rPr>
          <w:rFonts w:asciiTheme="minorHAnsi" w:hAnsiTheme="minorHAnsi" w:cstheme="minorHAnsi"/>
        </w:rPr>
      </w:pPr>
    </w:p>
    <w:p w14:paraId="165306DD"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Prodajalec zagotavlja, da bo vozilo izpolnjevalo vse zahteve kupca, navedene v razpisni dokumentaciji, na podlagi katere je prodajalec podal svojo ponudbo in sklenil pogodbo s kupcem. V primeru neskladnosti predmeta pogodbe z zahtevami kupca, lahko kupec odstopi od pogodbe brez kakršnekoli obveznosti do ponudnika.</w:t>
      </w:r>
    </w:p>
    <w:p w14:paraId="0A3B1498" w14:textId="77777777" w:rsidR="00E03674" w:rsidRPr="004C38FF" w:rsidRDefault="00E03674" w:rsidP="00E03674">
      <w:pPr>
        <w:jc w:val="both"/>
        <w:rPr>
          <w:rFonts w:asciiTheme="minorHAnsi" w:hAnsiTheme="minorHAnsi" w:cstheme="minorHAnsi"/>
        </w:rPr>
      </w:pPr>
    </w:p>
    <w:p w14:paraId="1791C990" w14:textId="09385677" w:rsidR="00E03674" w:rsidRPr="004C38FF" w:rsidRDefault="00E03674" w:rsidP="003819BC">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4EEE5195" w14:textId="77777777" w:rsidR="00E03674" w:rsidRPr="004C38FF" w:rsidRDefault="00E03674" w:rsidP="00E03674">
      <w:pPr>
        <w:jc w:val="both"/>
        <w:rPr>
          <w:rFonts w:asciiTheme="minorHAnsi" w:hAnsiTheme="minorHAnsi" w:cstheme="minorHAnsi"/>
        </w:rPr>
      </w:pPr>
    </w:p>
    <w:p w14:paraId="27BCAAC8"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Prodajalec za dobavljeno vozilo zagotavlja najmanj naslednje garancijske roke:</w:t>
      </w:r>
    </w:p>
    <w:p w14:paraId="0BF0727B" w14:textId="3CDABA8F" w:rsidR="00E03674" w:rsidRPr="00AA18D8" w:rsidRDefault="00FF541A" w:rsidP="00E03674">
      <w:pPr>
        <w:pStyle w:val="Odstavekseznama"/>
        <w:numPr>
          <w:ilvl w:val="0"/>
          <w:numId w:val="61"/>
        </w:numPr>
        <w:spacing w:after="160" w:line="259" w:lineRule="auto"/>
        <w:ind w:left="1134" w:hanging="283"/>
        <w:jc w:val="both"/>
        <w:rPr>
          <w:rFonts w:asciiTheme="minorHAnsi" w:hAnsiTheme="minorHAnsi" w:cstheme="minorHAnsi"/>
        </w:rPr>
      </w:pPr>
      <w:r>
        <w:rPr>
          <w:rFonts w:asciiTheme="minorHAnsi" w:hAnsiTheme="minorHAnsi" w:cstheme="minorHAnsi"/>
        </w:rPr>
        <w:t>2</w:t>
      </w:r>
      <w:r w:rsidR="00E03674" w:rsidRPr="00AA18D8">
        <w:rPr>
          <w:rFonts w:asciiTheme="minorHAnsi" w:hAnsiTheme="minorHAnsi" w:cstheme="minorHAnsi"/>
        </w:rPr>
        <w:t xml:space="preserve"> let</w:t>
      </w:r>
      <w:r>
        <w:rPr>
          <w:rFonts w:asciiTheme="minorHAnsi" w:hAnsiTheme="minorHAnsi" w:cstheme="minorHAnsi"/>
        </w:rPr>
        <w:t>i</w:t>
      </w:r>
      <w:r w:rsidR="00E03674" w:rsidRPr="00AA18D8">
        <w:rPr>
          <w:rFonts w:asciiTheme="minorHAnsi" w:hAnsiTheme="minorHAnsi" w:cstheme="minorHAnsi"/>
        </w:rPr>
        <w:t xml:space="preserve"> za celotno vozilo in nadgradnjo</w:t>
      </w:r>
      <w:r w:rsidR="00E03674">
        <w:rPr>
          <w:rFonts w:asciiTheme="minorHAnsi" w:hAnsiTheme="minorHAnsi" w:cstheme="minorHAnsi"/>
        </w:rPr>
        <w:t>.</w:t>
      </w:r>
    </w:p>
    <w:p w14:paraId="22649886"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Garancija velja na motor, podvozje ter nadgradnjo in se lahko uveljavlja le v primeru, da do okvare pride iz razloga, ki ni posledica kupčevega nestrokovnega ravnanja ali neupoštevanja navodil prodajalca. </w:t>
      </w:r>
    </w:p>
    <w:p w14:paraId="083C1D3B" w14:textId="77777777" w:rsidR="00E03674" w:rsidRPr="004C38FF" w:rsidRDefault="00E03674" w:rsidP="00E03674">
      <w:pPr>
        <w:jc w:val="both"/>
        <w:rPr>
          <w:rFonts w:asciiTheme="minorHAnsi" w:hAnsiTheme="minorHAnsi" w:cstheme="minorHAnsi"/>
        </w:rPr>
      </w:pPr>
    </w:p>
    <w:p w14:paraId="030E513E" w14:textId="25A1A09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Garancijski rok se šteje od datuma podpisa prevzemnega zapisnika in velja skladno z določili Obligacijskega zakonika. </w:t>
      </w:r>
    </w:p>
    <w:p w14:paraId="574F7869" w14:textId="5A6F9AF4" w:rsidR="00E03674" w:rsidRPr="004C38FF" w:rsidRDefault="00E03674" w:rsidP="003938DE">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1ECB3987" w14:textId="77777777" w:rsidR="00E03674" w:rsidRPr="004C38FF" w:rsidRDefault="00E03674" w:rsidP="00E03674">
      <w:pPr>
        <w:jc w:val="both"/>
        <w:rPr>
          <w:rFonts w:asciiTheme="minorHAnsi" w:hAnsiTheme="minorHAnsi" w:cstheme="minorHAnsi"/>
        </w:rPr>
      </w:pPr>
    </w:p>
    <w:p w14:paraId="756AB14D"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V primeru, da kupec po prevzemu vozil ugotovi, da je prodajalec posredoval kupcu neresnične podatke, ki so v postopku oddaje javnega naročila odločilno vplivali na izbiro prodajalca ali neustrezen predmet pogodbe, kupec lahko odstopi od te pogodbe brez kakršnihkoli obveznosti do prodajalca ter je upravičen do povračila vseh škod in stroškov, ki so zaradi tega nastali, poleg tega pa je upravičen tudi unovčiti finančno zavarovanje za dobro izvedbo pogodbenih obveznosti.</w:t>
      </w:r>
    </w:p>
    <w:p w14:paraId="1920DF32" w14:textId="77777777" w:rsidR="00E03674" w:rsidRPr="004C38FF" w:rsidRDefault="00E03674" w:rsidP="00E03674">
      <w:pPr>
        <w:jc w:val="both"/>
        <w:rPr>
          <w:rFonts w:asciiTheme="minorHAnsi" w:hAnsiTheme="minorHAnsi" w:cstheme="minorHAnsi"/>
        </w:rPr>
      </w:pPr>
    </w:p>
    <w:p w14:paraId="1D1F3D55" w14:textId="77777777" w:rsidR="00E03674" w:rsidRPr="004C38FF" w:rsidRDefault="00E03674" w:rsidP="00E03674">
      <w:pPr>
        <w:jc w:val="both"/>
        <w:rPr>
          <w:rFonts w:asciiTheme="minorHAnsi" w:hAnsiTheme="minorHAnsi" w:cstheme="minorHAnsi"/>
          <w:b/>
        </w:rPr>
      </w:pPr>
    </w:p>
    <w:p w14:paraId="5280BA3F" w14:textId="77777777" w:rsidR="00E03674" w:rsidRPr="004C38FF" w:rsidRDefault="00E03674" w:rsidP="00E03674">
      <w:pPr>
        <w:jc w:val="both"/>
        <w:rPr>
          <w:rFonts w:asciiTheme="minorHAnsi" w:hAnsiTheme="minorHAnsi" w:cstheme="minorHAnsi"/>
          <w:b/>
        </w:rPr>
      </w:pPr>
      <w:r w:rsidRPr="004C38FF">
        <w:rPr>
          <w:rFonts w:asciiTheme="minorHAnsi" w:hAnsiTheme="minorHAnsi" w:cstheme="minorHAnsi"/>
          <w:b/>
        </w:rPr>
        <w:t>REKLAMACIJE</w:t>
      </w:r>
    </w:p>
    <w:p w14:paraId="2F75F0F5" w14:textId="77777777" w:rsidR="00E03674" w:rsidRPr="004C38FF" w:rsidRDefault="00E03674" w:rsidP="00E03674">
      <w:pPr>
        <w:jc w:val="both"/>
        <w:rPr>
          <w:rFonts w:asciiTheme="minorHAnsi" w:hAnsiTheme="minorHAnsi" w:cstheme="minorHAnsi"/>
        </w:rPr>
      </w:pPr>
    </w:p>
    <w:p w14:paraId="5AA9BA53" w14:textId="4E26B871" w:rsidR="00E03674" w:rsidRPr="004C38FF" w:rsidRDefault="00E03674" w:rsidP="003938DE">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3C5DDB64" w14:textId="77777777" w:rsidR="00E03674" w:rsidRPr="004C38FF" w:rsidRDefault="00E03674" w:rsidP="00E03674">
      <w:pPr>
        <w:jc w:val="both"/>
        <w:rPr>
          <w:rFonts w:asciiTheme="minorHAnsi" w:hAnsiTheme="minorHAnsi" w:cstheme="minorHAnsi"/>
        </w:rPr>
      </w:pPr>
    </w:p>
    <w:p w14:paraId="77B671FA"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Reklamacije zaradi kakovostnih vidnih napak ali reklamacije zaradi neustreznosti dobavljenega blaga (v nadaljevanju: reklamacije zaradi pomanjkljivosti) bo kupec prodajalcu sporočil kadarkoli v garancijskem roku.  Reklamacija zaradi pomanjkljivost se izvede telefonsko ali v pisni obliki (e-pošta ali telefaks).</w:t>
      </w:r>
    </w:p>
    <w:p w14:paraId="2D3F7E2E"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Rok za rešitev reklamacije zaradi pomanjkljivosti dobavljenega blaga ali pomanjkljivosti v garancijskem roku je največ osem (8) dni od prejema pisnega obvestila o reklamaciji, o čemer mora prodajalec kupca pravočasno obvestiti v pisni obliki (e-pošta ali telefaks). </w:t>
      </w:r>
    </w:p>
    <w:p w14:paraId="77D87603"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Če pomanjkljivosti ni možno odpraviti ali če se enaka oziroma podobna pomanjkljivost ponovi dvakrat, se prodajalec obvezuje pomanjkljivo vozilo zamenjati z vozilom enake ali izboljšane funkcionalnosti.</w:t>
      </w:r>
    </w:p>
    <w:p w14:paraId="46343FFC" w14:textId="77777777" w:rsidR="00E03674" w:rsidRPr="004C38FF" w:rsidRDefault="00E03674" w:rsidP="00E03674">
      <w:pPr>
        <w:jc w:val="both"/>
        <w:rPr>
          <w:rFonts w:asciiTheme="minorHAnsi" w:hAnsiTheme="minorHAnsi" w:cstheme="minorHAnsi"/>
        </w:rPr>
      </w:pPr>
    </w:p>
    <w:p w14:paraId="5D8779CA" w14:textId="7BF3FB2F" w:rsidR="00E03674" w:rsidRPr="004C38FF" w:rsidRDefault="00E03674" w:rsidP="003938DE">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31583305" w14:textId="77777777" w:rsidR="00E03674" w:rsidRPr="004C38FF" w:rsidRDefault="00E03674" w:rsidP="00E03674">
      <w:pPr>
        <w:jc w:val="center"/>
        <w:rPr>
          <w:rFonts w:asciiTheme="minorHAnsi" w:hAnsiTheme="minorHAnsi" w:cstheme="minorHAnsi"/>
        </w:rPr>
      </w:pPr>
    </w:p>
    <w:p w14:paraId="1FAA0B3A"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V kolikor prodajalec v dogovorjenih rokih ne reši in odpravi zaradi pomanjkljivosti in se s kupcem ne dogovori za nov rok odprave pomanjkljivosti, lahko kupec unovči finančno zavarovanje za dobro izvedbo pogodbenih obveznosti ter od pogodbe odstopi, brez kakršnekoli obveznosti do prodajalca.</w:t>
      </w:r>
    </w:p>
    <w:p w14:paraId="597D83B0" w14:textId="77777777" w:rsidR="00E03674" w:rsidRPr="004C38FF" w:rsidRDefault="00E03674" w:rsidP="00E03674">
      <w:pPr>
        <w:jc w:val="both"/>
        <w:rPr>
          <w:rFonts w:asciiTheme="minorHAnsi" w:hAnsiTheme="minorHAnsi" w:cstheme="minorHAnsi"/>
        </w:rPr>
      </w:pPr>
    </w:p>
    <w:p w14:paraId="3F31EC0D" w14:textId="77777777" w:rsidR="00E03674" w:rsidRPr="004C38FF" w:rsidRDefault="00E03674" w:rsidP="00E03674">
      <w:pPr>
        <w:jc w:val="both"/>
        <w:rPr>
          <w:rFonts w:asciiTheme="minorHAnsi" w:hAnsiTheme="minorHAnsi" w:cstheme="minorHAnsi"/>
          <w:b/>
        </w:rPr>
      </w:pPr>
      <w:r w:rsidRPr="004C38FF">
        <w:rPr>
          <w:rFonts w:asciiTheme="minorHAnsi" w:hAnsiTheme="minorHAnsi" w:cstheme="minorHAnsi"/>
          <w:b/>
        </w:rPr>
        <w:t>FINANČNO ZAVAROVANJE</w:t>
      </w:r>
    </w:p>
    <w:p w14:paraId="793984E3" w14:textId="77777777" w:rsidR="00E03674" w:rsidRPr="004C38FF" w:rsidRDefault="00E03674" w:rsidP="00E03674">
      <w:pPr>
        <w:jc w:val="both"/>
        <w:rPr>
          <w:rFonts w:asciiTheme="minorHAnsi" w:hAnsiTheme="minorHAnsi" w:cstheme="minorHAnsi"/>
        </w:rPr>
      </w:pPr>
    </w:p>
    <w:p w14:paraId="2EABF453" w14:textId="1CBB0483" w:rsidR="00E03674" w:rsidRPr="004C38FF" w:rsidRDefault="00E03674" w:rsidP="003938DE">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15C8D15F" w14:textId="77777777" w:rsidR="00E03674" w:rsidRPr="004C38FF" w:rsidRDefault="00E03674" w:rsidP="00E03674">
      <w:pPr>
        <w:jc w:val="both"/>
        <w:rPr>
          <w:rFonts w:asciiTheme="minorHAnsi" w:hAnsiTheme="minorHAnsi" w:cstheme="minorHAnsi"/>
        </w:rPr>
      </w:pPr>
    </w:p>
    <w:p w14:paraId="5414EC59"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Prodajalec se obvezuje, da bo najkasneje v 8 dneh od  sklenitve te pogodbe kupcu kot finančno zavarovanje izročil garancijo za dobro izvedbo posla v višini 10% od pogodbene vrednosti z DDV, ki jo je mogoče unovčiti še 30 dni od roka za dobavo vozila.</w:t>
      </w:r>
    </w:p>
    <w:p w14:paraId="41BBED12" w14:textId="77777777" w:rsidR="00E03674" w:rsidRPr="004C38FF" w:rsidRDefault="00E03674" w:rsidP="00E03674">
      <w:pPr>
        <w:jc w:val="both"/>
        <w:rPr>
          <w:rFonts w:asciiTheme="minorHAnsi" w:hAnsiTheme="minorHAnsi" w:cstheme="minorHAnsi"/>
        </w:rPr>
      </w:pPr>
    </w:p>
    <w:p w14:paraId="6182A41A"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Prodajalec se obvezuje, da bo po najkasneje v 8 dneh po uspešno opravljenem prevzemu vozila kupcu kot finančno zavarovanje izročil garancijo za odpravo napak v garancijski dobi v višini 5% od pogodbene vrednosti z DDV, ki jo je mogoče unovčiti še 30 dni po poteku garancijskih rokov po tej pogodbi.</w:t>
      </w:r>
    </w:p>
    <w:p w14:paraId="6BDE6E1B" w14:textId="77777777" w:rsidR="00E03674" w:rsidRPr="004C38FF" w:rsidRDefault="00E03674" w:rsidP="00E03674">
      <w:pPr>
        <w:jc w:val="both"/>
        <w:rPr>
          <w:rFonts w:asciiTheme="minorHAnsi" w:hAnsiTheme="minorHAnsi" w:cstheme="minorHAnsi"/>
        </w:rPr>
      </w:pPr>
    </w:p>
    <w:p w14:paraId="4F32FAE4"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Finančna zavarovanja oz. garancija se izroči v obliki menic z menično izjavo. Prodajalec lahko kupcu z njegovim soglasjem izroči tudi drugo enakovredno finančno zavarovanje.</w:t>
      </w:r>
    </w:p>
    <w:p w14:paraId="71CFEB0C" w14:textId="77777777" w:rsidR="00E03674" w:rsidRPr="004C38FF" w:rsidRDefault="00E03674" w:rsidP="00E03674">
      <w:pPr>
        <w:jc w:val="both"/>
        <w:rPr>
          <w:rFonts w:asciiTheme="minorHAnsi" w:hAnsiTheme="minorHAnsi" w:cstheme="minorHAnsi"/>
        </w:rPr>
      </w:pPr>
    </w:p>
    <w:p w14:paraId="50790C9E" w14:textId="77777777" w:rsidR="00E03674" w:rsidRPr="004C38FF" w:rsidRDefault="00E03674" w:rsidP="00E03674">
      <w:pPr>
        <w:jc w:val="both"/>
        <w:rPr>
          <w:rFonts w:asciiTheme="minorHAnsi" w:hAnsiTheme="minorHAnsi" w:cstheme="minorHAnsi"/>
        </w:rPr>
      </w:pPr>
    </w:p>
    <w:p w14:paraId="4EE5DA8C" w14:textId="1FD8587A" w:rsidR="00E03674" w:rsidRPr="004C38FF" w:rsidRDefault="00E03674" w:rsidP="003938DE">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62FDFBD5" w14:textId="77777777" w:rsidR="00E03674" w:rsidRPr="004C38FF" w:rsidRDefault="00E03674" w:rsidP="00E03674">
      <w:pPr>
        <w:jc w:val="both"/>
        <w:rPr>
          <w:rFonts w:asciiTheme="minorHAnsi" w:hAnsiTheme="minorHAnsi" w:cstheme="minorHAnsi"/>
        </w:rPr>
      </w:pPr>
    </w:p>
    <w:p w14:paraId="44B30574"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V kolikor prodajalec ne izpolnjuje svojih pogodbenih obveznosti, lahko kupec unovči finančno zavarovanje in od pogodbe odstopi, brez kakršnekoli obveznosti do prodajalca. Kupec bo pred unovčitvijo finančnega zavarovanja, prodajalca pisno pozval k izpolnjevanju pogodbenih obveznosti in mu določil rok za izpolnitev. </w:t>
      </w:r>
    </w:p>
    <w:p w14:paraId="22E4FC46" w14:textId="77777777" w:rsidR="00E03674" w:rsidRPr="004C38FF" w:rsidRDefault="00E03674" w:rsidP="00E03674">
      <w:pPr>
        <w:jc w:val="both"/>
        <w:rPr>
          <w:rFonts w:asciiTheme="minorHAnsi" w:hAnsiTheme="minorHAnsi" w:cstheme="minorHAnsi"/>
        </w:rPr>
      </w:pPr>
    </w:p>
    <w:p w14:paraId="45AEC7B2" w14:textId="444DDAAC" w:rsidR="00E03674" w:rsidRPr="004C38FF" w:rsidRDefault="00E03674" w:rsidP="003938DE">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5D2FCF54" w14:textId="77777777" w:rsidR="00E03674" w:rsidRPr="004C38FF" w:rsidRDefault="00E03674" w:rsidP="00E03674">
      <w:pPr>
        <w:jc w:val="both"/>
        <w:rPr>
          <w:rFonts w:asciiTheme="minorHAnsi" w:hAnsiTheme="minorHAnsi" w:cstheme="minorHAnsi"/>
        </w:rPr>
      </w:pPr>
    </w:p>
    <w:p w14:paraId="0E31B74A"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Unovčenje finančnega zavarovanja ne odvezuje prodajalca od njegove obveznosti, povrniti kupcu škodo v višini zneska razlike med višino dejanske škode, ki jo je kupec zaradi neizpolnjevanja pogodbenih obveznosti prodajalca utrpel in zneskom unovčenega finančnega zavarovanja.</w:t>
      </w:r>
    </w:p>
    <w:p w14:paraId="24514955" w14:textId="77777777" w:rsidR="00E03674" w:rsidRPr="004C38FF" w:rsidRDefault="00E03674" w:rsidP="00E03674">
      <w:pPr>
        <w:jc w:val="both"/>
        <w:rPr>
          <w:rFonts w:asciiTheme="minorHAnsi" w:hAnsiTheme="minorHAnsi" w:cstheme="minorHAnsi"/>
        </w:rPr>
      </w:pPr>
    </w:p>
    <w:p w14:paraId="5D77053D" w14:textId="77777777" w:rsidR="00E03674" w:rsidRPr="004C38FF" w:rsidRDefault="00E03674" w:rsidP="00E03674">
      <w:pPr>
        <w:jc w:val="both"/>
        <w:rPr>
          <w:rFonts w:asciiTheme="minorHAnsi" w:hAnsiTheme="minorHAnsi" w:cstheme="minorHAnsi"/>
        </w:rPr>
      </w:pPr>
    </w:p>
    <w:p w14:paraId="3A10DA50" w14:textId="77777777" w:rsidR="00E03674" w:rsidRPr="004C38FF" w:rsidRDefault="00E03674" w:rsidP="00E03674">
      <w:pPr>
        <w:jc w:val="both"/>
        <w:rPr>
          <w:rFonts w:asciiTheme="minorHAnsi" w:hAnsiTheme="minorHAnsi" w:cstheme="minorHAnsi"/>
          <w:b/>
        </w:rPr>
      </w:pPr>
      <w:r w:rsidRPr="004C38FF">
        <w:rPr>
          <w:rFonts w:asciiTheme="minorHAnsi" w:hAnsiTheme="minorHAnsi" w:cstheme="minorHAnsi"/>
          <w:b/>
        </w:rPr>
        <w:t xml:space="preserve">PREDSTAVNIKI POGODBENIH STRANK </w:t>
      </w:r>
    </w:p>
    <w:p w14:paraId="33941125" w14:textId="77777777" w:rsidR="00E03674" w:rsidRPr="004C38FF" w:rsidRDefault="00E03674" w:rsidP="00E03674">
      <w:pPr>
        <w:jc w:val="both"/>
        <w:rPr>
          <w:rFonts w:asciiTheme="minorHAnsi" w:hAnsiTheme="minorHAnsi" w:cstheme="minorHAnsi"/>
        </w:rPr>
      </w:pPr>
    </w:p>
    <w:p w14:paraId="5262895D" w14:textId="4E08A3D8" w:rsidR="00E03674" w:rsidRPr="004C38FF" w:rsidRDefault="00E03674" w:rsidP="003938DE">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22CCA5BC" w14:textId="77777777" w:rsidR="003938DE" w:rsidRPr="003938DE" w:rsidRDefault="003938DE" w:rsidP="003938DE">
      <w:pPr>
        <w:jc w:val="both"/>
        <w:rPr>
          <w:rFonts w:asciiTheme="minorHAnsi" w:hAnsiTheme="minorHAnsi" w:cstheme="minorHAnsi"/>
        </w:rPr>
      </w:pPr>
    </w:p>
    <w:p w14:paraId="1FFEF57D" w14:textId="77777777" w:rsidR="003938DE" w:rsidRPr="003938DE" w:rsidRDefault="003938DE" w:rsidP="003938DE">
      <w:pPr>
        <w:jc w:val="both"/>
        <w:rPr>
          <w:rFonts w:asciiTheme="minorHAnsi" w:hAnsiTheme="minorHAnsi" w:cstheme="minorHAnsi"/>
        </w:rPr>
      </w:pPr>
      <w:r w:rsidRPr="003938DE">
        <w:rPr>
          <w:rFonts w:asciiTheme="minorHAnsi" w:hAnsiTheme="minorHAnsi" w:cstheme="minorHAnsi"/>
        </w:rPr>
        <w:t>Pogodbeni stranki bosta za izvajanje te pogodbe imenovali svoje pooblaščene predstavnike za izvajanje pogodbe.</w:t>
      </w:r>
    </w:p>
    <w:p w14:paraId="131C8E3C" w14:textId="77777777" w:rsidR="003938DE" w:rsidRPr="003938DE" w:rsidRDefault="003938DE" w:rsidP="003938DE">
      <w:pPr>
        <w:jc w:val="both"/>
        <w:rPr>
          <w:rFonts w:asciiTheme="minorHAnsi" w:hAnsiTheme="minorHAnsi" w:cstheme="minorHAnsi"/>
        </w:rPr>
      </w:pPr>
    </w:p>
    <w:p w14:paraId="498954C2" w14:textId="77777777" w:rsidR="003938DE" w:rsidRPr="003938DE" w:rsidRDefault="003938DE" w:rsidP="003938DE">
      <w:pPr>
        <w:jc w:val="both"/>
        <w:rPr>
          <w:rFonts w:asciiTheme="minorHAnsi" w:hAnsiTheme="minorHAnsi" w:cstheme="minorHAnsi"/>
        </w:rPr>
      </w:pPr>
      <w:r w:rsidRPr="003938DE">
        <w:rPr>
          <w:rFonts w:asciiTheme="minorHAnsi" w:hAnsiTheme="minorHAnsi" w:cstheme="minorHAnsi"/>
        </w:rPr>
        <w:t>Kupec in prodajalec sta dolžna najpozneje v treh (3) dneh po sklenitvi te pogodbe drug drugega v pisni obliki obvestiti o pooblaščenem predstavniku (ime in priimek, funkcija, telefonska številka, elektronski naslov).</w:t>
      </w:r>
    </w:p>
    <w:p w14:paraId="348582D3" w14:textId="77777777" w:rsidR="003938DE" w:rsidRPr="003938DE" w:rsidRDefault="003938DE" w:rsidP="003938DE">
      <w:pPr>
        <w:jc w:val="both"/>
        <w:rPr>
          <w:rFonts w:asciiTheme="minorHAnsi" w:hAnsiTheme="minorHAnsi" w:cstheme="minorHAnsi"/>
        </w:rPr>
      </w:pPr>
    </w:p>
    <w:p w14:paraId="00F8A529" w14:textId="77777777" w:rsidR="003938DE" w:rsidRPr="003938DE" w:rsidRDefault="003938DE" w:rsidP="003938DE">
      <w:pPr>
        <w:jc w:val="both"/>
        <w:rPr>
          <w:rFonts w:asciiTheme="minorHAnsi" w:hAnsiTheme="minorHAnsi" w:cstheme="minorHAnsi"/>
        </w:rPr>
      </w:pPr>
      <w:r w:rsidRPr="003938DE">
        <w:rPr>
          <w:rFonts w:asciiTheme="minorHAnsi" w:hAnsiTheme="minorHAnsi" w:cstheme="minorHAnsi"/>
        </w:rPr>
        <w:t>Pooblaščeni predstavnik prodajalca je pooblaščen, da zastopa prodajalca v vseh vprašanjih, ki se nanašajo na dobavo predmeta pogodbe, in je dolžan neposredno sodelovati s pooblaščenim predstavnikom kupca ves čas trajanja pogodbe.</w:t>
      </w:r>
    </w:p>
    <w:p w14:paraId="5DE4B477" w14:textId="77777777" w:rsidR="003938DE" w:rsidRPr="003938DE" w:rsidRDefault="003938DE" w:rsidP="003938DE">
      <w:pPr>
        <w:jc w:val="both"/>
        <w:rPr>
          <w:rFonts w:asciiTheme="minorHAnsi" w:hAnsiTheme="minorHAnsi" w:cstheme="minorHAnsi"/>
        </w:rPr>
      </w:pPr>
    </w:p>
    <w:p w14:paraId="4B095521" w14:textId="29EC1745" w:rsidR="00E03674" w:rsidRPr="004C38FF" w:rsidRDefault="003938DE" w:rsidP="003938DE">
      <w:pPr>
        <w:jc w:val="both"/>
        <w:rPr>
          <w:rFonts w:asciiTheme="minorHAnsi" w:hAnsiTheme="minorHAnsi" w:cstheme="minorHAnsi"/>
        </w:rPr>
      </w:pPr>
      <w:r w:rsidRPr="003938DE">
        <w:rPr>
          <w:rFonts w:asciiTheme="minorHAnsi" w:hAnsiTheme="minorHAnsi" w:cstheme="minorHAnsi"/>
        </w:rPr>
        <w:t>Spremembo pooblaščenih predstavnikov/skrbnikov morata pogodbeni stranki sporočiti druga drugi v pisni obliki najpozneje v petih (5) dneh po nastopu spremembe.</w:t>
      </w:r>
    </w:p>
    <w:p w14:paraId="4013AC87" w14:textId="77777777" w:rsidR="00E03674" w:rsidRPr="004C38FF" w:rsidRDefault="00E03674" w:rsidP="00E03674">
      <w:pPr>
        <w:jc w:val="both"/>
        <w:rPr>
          <w:rFonts w:asciiTheme="minorHAnsi" w:hAnsiTheme="minorHAnsi" w:cstheme="minorHAnsi"/>
        </w:rPr>
      </w:pPr>
    </w:p>
    <w:p w14:paraId="4DCE9334" w14:textId="77777777" w:rsidR="00E03674" w:rsidRPr="004C38FF" w:rsidRDefault="00E03674" w:rsidP="00E03674">
      <w:pPr>
        <w:jc w:val="both"/>
        <w:rPr>
          <w:rFonts w:asciiTheme="minorHAnsi" w:hAnsiTheme="minorHAnsi" w:cstheme="minorHAnsi"/>
          <w:b/>
        </w:rPr>
      </w:pPr>
      <w:r w:rsidRPr="004C38FF">
        <w:rPr>
          <w:rFonts w:asciiTheme="minorHAnsi" w:hAnsiTheme="minorHAnsi" w:cstheme="minorHAnsi"/>
          <w:b/>
        </w:rPr>
        <w:t xml:space="preserve">OBVEZNOSTI POGODBENIH STRANK </w:t>
      </w:r>
    </w:p>
    <w:p w14:paraId="08F21BC5" w14:textId="77777777" w:rsidR="00E03674" w:rsidRPr="004C38FF" w:rsidRDefault="00E03674" w:rsidP="00E03674">
      <w:pPr>
        <w:jc w:val="both"/>
        <w:rPr>
          <w:rFonts w:asciiTheme="minorHAnsi" w:hAnsiTheme="minorHAnsi" w:cstheme="minorHAnsi"/>
        </w:rPr>
      </w:pPr>
    </w:p>
    <w:p w14:paraId="4B1FFAEE" w14:textId="297C92F8" w:rsidR="00E03674" w:rsidRPr="004C38FF" w:rsidRDefault="00E03674" w:rsidP="003938DE">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24EA564D" w14:textId="77777777" w:rsidR="00E03674" w:rsidRPr="004C38FF" w:rsidRDefault="00E03674" w:rsidP="00E03674">
      <w:pPr>
        <w:jc w:val="both"/>
        <w:rPr>
          <w:rFonts w:asciiTheme="minorHAnsi" w:hAnsiTheme="minorHAnsi" w:cstheme="minorHAnsi"/>
        </w:rPr>
      </w:pPr>
    </w:p>
    <w:p w14:paraId="4CFD99A5"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Prodajalec se obvezuje:</w:t>
      </w:r>
    </w:p>
    <w:p w14:paraId="37FC2855" w14:textId="77777777" w:rsidR="00E03674" w:rsidRPr="004C38FF" w:rsidRDefault="00E03674" w:rsidP="00E03674">
      <w:pPr>
        <w:numPr>
          <w:ilvl w:val="0"/>
          <w:numId w:val="30"/>
        </w:numPr>
        <w:jc w:val="both"/>
        <w:rPr>
          <w:rFonts w:asciiTheme="minorHAnsi" w:hAnsiTheme="minorHAnsi" w:cstheme="minorHAnsi"/>
        </w:rPr>
      </w:pPr>
      <w:r w:rsidRPr="004C38FF">
        <w:rPr>
          <w:rFonts w:asciiTheme="minorHAnsi" w:hAnsiTheme="minorHAnsi" w:cstheme="minorHAnsi"/>
        </w:rPr>
        <w:t>prevzete obveznosti izvesti strokovno in pravilno, po pravilih stroke, vestno in kakovostno, v skladu z vsemi veljavnimi predpisi, standardi in normativi ter zahtevami kupca,</w:t>
      </w:r>
    </w:p>
    <w:p w14:paraId="5FA4131A" w14:textId="77777777" w:rsidR="00E03674" w:rsidRPr="004C38FF" w:rsidRDefault="00E03674" w:rsidP="00E03674">
      <w:pPr>
        <w:numPr>
          <w:ilvl w:val="0"/>
          <w:numId w:val="30"/>
        </w:numPr>
        <w:jc w:val="both"/>
        <w:rPr>
          <w:rFonts w:asciiTheme="minorHAnsi" w:hAnsiTheme="minorHAnsi" w:cstheme="minorHAnsi"/>
        </w:rPr>
      </w:pPr>
      <w:r w:rsidRPr="004C38FF">
        <w:rPr>
          <w:rFonts w:asciiTheme="minorHAnsi" w:hAnsiTheme="minorHAnsi" w:cstheme="minorHAnsi"/>
        </w:rPr>
        <w:t>izpolniti vse zahteve kupca pri dobavi predmeta pogodbe, ki izhajajo iz razpisne dokumentacije in sprejete ponudbe prodajalca, in so sestavni del te pogodbe,</w:t>
      </w:r>
    </w:p>
    <w:p w14:paraId="347DBE90" w14:textId="77777777" w:rsidR="00E03674" w:rsidRPr="004C38FF" w:rsidRDefault="00E03674" w:rsidP="00E03674">
      <w:pPr>
        <w:numPr>
          <w:ilvl w:val="0"/>
          <w:numId w:val="30"/>
        </w:numPr>
        <w:jc w:val="both"/>
        <w:rPr>
          <w:rFonts w:asciiTheme="minorHAnsi" w:hAnsiTheme="minorHAnsi" w:cstheme="minorHAnsi"/>
        </w:rPr>
      </w:pPr>
      <w:r w:rsidRPr="004C38FF">
        <w:rPr>
          <w:rFonts w:asciiTheme="minorHAnsi" w:hAnsiTheme="minorHAnsi" w:cstheme="minorHAnsi"/>
        </w:rPr>
        <w:t>obvestiti kupca o nastalih okoliščinah, ki bi lahko vplivale na izpolnitev prodajalčevih pogodbenih obveznosti,</w:t>
      </w:r>
    </w:p>
    <w:p w14:paraId="5704664A" w14:textId="77777777" w:rsidR="00E03674" w:rsidRPr="004C38FF" w:rsidRDefault="00E03674" w:rsidP="00E03674">
      <w:pPr>
        <w:numPr>
          <w:ilvl w:val="0"/>
          <w:numId w:val="30"/>
        </w:numPr>
        <w:jc w:val="both"/>
        <w:rPr>
          <w:rFonts w:asciiTheme="minorHAnsi" w:hAnsiTheme="minorHAnsi" w:cstheme="minorHAnsi"/>
        </w:rPr>
      </w:pPr>
      <w:r w:rsidRPr="004C38FF">
        <w:rPr>
          <w:rFonts w:asciiTheme="minorHAnsi" w:hAnsiTheme="minorHAnsi" w:cstheme="minorHAnsi"/>
        </w:rPr>
        <w:t>odpravljati vse pomanjkljivosti, na katere bo opozoril kupec,</w:t>
      </w:r>
    </w:p>
    <w:p w14:paraId="5ED505C3" w14:textId="77777777" w:rsidR="00E03674" w:rsidRPr="004C38FF" w:rsidRDefault="00E03674" w:rsidP="00E03674">
      <w:pPr>
        <w:pStyle w:val="Default"/>
        <w:numPr>
          <w:ilvl w:val="0"/>
          <w:numId w:val="34"/>
        </w:numPr>
        <w:suppressAutoHyphens w:val="0"/>
        <w:adjustRightInd w:val="0"/>
        <w:jc w:val="both"/>
        <w:textAlignment w:val="auto"/>
        <w:rPr>
          <w:rFonts w:asciiTheme="minorHAnsi" w:hAnsiTheme="minorHAnsi" w:cstheme="minorHAnsi"/>
          <w:color w:val="auto"/>
        </w:rPr>
      </w:pPr>
      <w:r w:rsidRPr="004C38FF">
        <w:rPr>
          <w:rFonts w:asciiTheme="minorHAnsi" w:hAnsiTheme="minorHAnsi" w:cstheme="minorHAnsi"/>
        </w:rPr>
        <w:t xml:space="preserve">ob predaji vozila kupcu izročil: </w:t>
      </w:r>
    </w:p>
    <w:p w14:paraId="2D4B04B9" w14:textId="77777777" w:rsidR="00E03674" w:rsidRPr="004C38FF" w:rsidRDefault="00E03674" w:rsidP="00E03674">
      <w:pPr>
        <w:pStyle w:val="Default"/>
        <w:ind w:left="360"/>
        <w:jc w:val="both"/>
        <w:rPr>
          <w:rFonts w:asciiTheme="minorHAnsi" w:hAnsiTheme="minorHAnsi" w:cstheme="minorHAnsi"/>
          <w:color w:val="auto"/>
        </w:rPr>
      </w:pPr>
    </w:p>
    <w:p w14:paraId="320102DA" w14:textId="77777777" w:rsidR="00E03674" w:rsidRPr="004C38FF" w:rsidRDefault="00E03674" w:rsidP="00E03674">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dokument o homologaciji, </w:t>
      </w:r>
    </w:p>
    <w:p w14:paraId="6BD73045" w14:textId="77777777" w:rsidR="00E03674" w:rsidRPr="004C38FF" w:rsidRDefault="00E03674" w:rsidP="00E03674">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vse ostale dokumente potrebe za takojšnjo registracijo vozila, </w:t>
      </w:r>
    </w:p>
    <w:p w14:paraId="3963C76B" w14:textId="77777777" w:rsidR="00E03674" w:rsidRPr="004C38FF" w:rsidRDefault="00E03674" w:rsidP="00E03674">
      <w:pPr>
        <w:pStyle w:val="Default"/>
        <w:numPr>
          <w:ilvl w:val="0"/>
          <w:numId w:val="35"/>
        </w:numPr>
        <w:suppressAutoHyphens w:val="0"/>
        <w:adjustRightInd w:val="0"/>
        <w:ind w:left="1418" w:hanging="284"/>
        <w:jc w:val="both"/>
        <w:textAlignment w:val="auto"/>
        <w:rPr>
          <w:rFonts w:asciiTheme="minorHAnsi" w:hAnsiTheme="minorHAnsi" w:cstheme="minorHAnsi"/>
          <w:color w:val="auto"/>
        </w:rPr>
      </w:pPr>
      <w:r w:rsidRPr="004C38FF">
        <w:rPr>
          <w:rFonts w:asciiTheme="minorHAnsi" w:hAnsiTheme="minorHAnsi" w:cstheme="minorHAnsi"/>
          <w:color w:val="auto"/>
        </w:rPr>
        <w:t xml:space="preserve">navodila za vzdrževanje vozila v slovenskem jeziku in servisno knjižico, </w:t>
      </w:r>
    </w:p>
    <w:p w14:paraId="43E6338E" w14:textId="77777777" w:rsidR="00E03674" w:rsidRPr="004C38FF" w:rsidRDefault="00E03674" w:rsidP="00E03674">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tehnično dokumentacijo z vsemi tehničnimi podatki, vse v slovenskem jeziku, </w:t>
      </w:r>
    </w:p>
    <w:p w14:paraId="7154A6B3" w14:textId="77777777" w:rsidR="00E03674" w:rsidRPr="004C38FF" w:rsidRDefault="00E03674" w:rsidP="00E03674">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navodila za vozno osebje, </w:t>
      </w:r>
    </w:p>
    <w:p w14:paraId="578C123E" w14:textId="77777777" w:rsidR="00E03674" w:rsidRPr="004C38FF" w:rsidRDefault="00E03674" w:rsidP="00E03674">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ostale dokumente, ki se nanašajo na  vozilo in vso vgrajeno opremo, </w:t>
      </w:r>
    </w:p>
    <w:p w14:paraId="33A4C00C" w14:textId="77777777" w:rsidR="00E03674" w:rsidRPr="004C38FF" w:rsidRDefault="00E03674" w:rsidP="00E03674">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garancijsko in servisno knjižico vozila, </w:t>
      </w:r>
    </w:p>
    <w:p w14:paraId="526858EF" w14:textId="77777777" w:rsidR="00E03674" w:rsidRPr="004C38FF" w:rsidRDefault="00E03674" w:rsidP="00E03674">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podatke o pooblaščenem serviserju za vozilo na območju Slovenije, </w:t>
      </w:r>
    </w:p>
    <w:p w14:paraId="0828BB18" w14:textId="77777777" w:rsidR="00E03674" w:rsidRPr="004C38FF" w:rsidRDefault="00E03674" w:rsidP="00E03674">
      <w:pPr>
        <w:pStyle w:val="Default"/>
        <w:numPr>
          <w:ilvl w:val="0"/>
          <w:numId w:val="35"/>
        </w:numPr>
        <w:suppressAutoHyphens w:val="0"/>
        <w:adjustRightInd w:val="0"/>
        <w:ind w:left="1418" w:hanging="284"/>
        <w:jc w:val="both"/>
        <w:textAlignment w:val="auto"/>
        <w:rPr>
          <w:rFonts w:asciiTheme="minorHAnsi" w:hAnsiTheme="minorHAnsi" w:cstheme="minorHAnsi"/>
          <w:color w:val="auto"/>
        </w:rPr>
      </w:pPr>
      <w:r w:rsidRPr="004C38FF">
        <w:rPr>
          <w:rFonts w:asciiTheme="minorHAnsi" w:hAnsiTheme="minorHAnsi" w:cstheme="minorHAnsi"/>
          <w:color w:val="auto"/>
        </w:rPr>
        <w:t xml:space="preserve">carinsko deklaracijo z vsemi spremnimi dokumenti, če država proizvajalka ni članica EU, </w:t>
      </w:r>
    </w:p>
    <w:p w14:paraId="1D9E3B46" w14:textId="77777777" w:rsidR="00E03674" w:rsidRPr="004C38FF" w:rsidRDefault="00E03674" w:rsidP="00E03674">
      <w:pPr>
        <w:pStyle w:val="Default"/>
        <w:numPr>
          <w:ilvl w:val="0"/>
          <w:numId w:val="35"/>
        </w:numPr>
        <w:suppressAutoHyphens w:val="0"/>
        <w:adjustRightInd w:val="0"/>
        <w:ind w:left="1418" w:hanging="284"/>
        <w:jc w:val="both"/>
        <w:textAlignment w:val="auto"/>
        <w:rPr>
          <w:rFonts w:asciiTheme="minorHAnsi" w:hAnsiTheme="minorHAnsi" w:cstheme="minorHAnsi"/>
          <w:color w:val="auto"/>
        </w:rPr>
      </w:pPr>
      <w:r w:rsidRPr="004C38FF">
        <w:rPr>
          <w:rFonts w:asciiTheme="minorHAnsi" w:hAnsiTheme="minorHAnsi" w:cstheme="minorHAnsi"/>
          <w:color w:val="auto"/>
        </w:rPr>
        <w:t>ostale dokumente</w:t>
      </w:r>
      <w:r>
        <w:rPr>
          <w:rFonts w:asciiTheme="minorHAnsi" w:hAnsiTheme="minorHAnsi" w:cstheme="minorHAnsi"/>
          <w:color w:val="auto"/>
        </w:rPr>
        <w:t xml:space="preserve"> in blago</w:t>
      </w:r>
      <w:r w:rsidRPr="004C38FF">
        <w:rPr>
          <w:rFonts w:asciiTheme="minorHAnsi" w:hAnsiTheme="minorHAnsi" w:cstheme="minorHAnsi"/>
          <w:color w:val="auto"/>
        </w:rPr>
        <w:t xml:space="preserve">, ki </w:t>
      </w:r>
      <w:r>
        <w:rPr>
          <w:rFonts w:asciiTheme="minorHAnsi" w:hAnsiTheme="minorHAnsi" w:cstheme="minorHAnsi"/>
          <w:color w:val="auto"/>
        </w:rPr>
        <w:t>je navedeno v</w:t>
      </w:r>
      <w:r w:rsidRPr="004C38FF">
        <w:rPr>
          <w:rFonts w:asciiTheme="minorHAnsi" w:hAnsiTheme="minorHAnsi" w:cstheme="minorHAnsi"/>
          <w:color w:val="auto"/>
        </w:rPr>
        <w:t xml:space="preserve"> 2. členu razpisne dokumentacije.</w:t>
      </w:r>
    </w:p>
    <w:p w14:paraId="5A549EB5" w14:textId="77777777" w:rsidR="00E03674" w:rsidRPr="004C38FF" w:rsidRDefault="00E03674" w:rsidP="00E03674">
      <w:pPr>
        <w:jc w:val="both"/>
        <w:rPr>
          <w:rFonts w:asciiTheme="minorHAnsi" w:hAnsiTheme="minorHAnsi" w:cstheme="minorHAnsi"/>
        </w:rPr>
      </w:pPr>
    </w:p>
    <w:p w14:paraId="7B595B05" w14:textId="77777777" w:rsidR="00E03674" w:rsidRPr="004C38FF" w:rsidRDefault="00E03674" w:rsidP="00E03674">
      <w:pPr>
        <w:pStyle w:val="Default"/>
        <w:numPr>
          <w:ilvl w:val="0"/>
          <w:numId w:val="34"/>
        </w:numPr>
        <w:suppressAutoHyphens w:val="0"/>
        <w:adjustRightInd w:val="0"/>
        <w:jc w:val="both"/>
        <w:textAlignment w:val="auto"/>
        <w:rPr>
          <w:rFonts w:asciiTheme="minorHAnsi" w:hAnsiTheme="minorHAnsi" w:cstheme="minorHAnsi"/>
        </w:rPr>
      </w:pPr>
      <w:r w:rsidRPr="004C38FF">
        <w:rPr>
          <w:rFonts w:asciiTheme="minorHAnsi" w:hAnsiTheme="minorHAnsi" w:cstheme="minorHAnsi"/>
        </w:rPr>
        <w:t>odpravljati vse pomanjkljivosti, na katere bo opozoril kupec,</w:t>
      </w:r>
    </w:p>
    <w:p w14:paraId="2E05C3C8" w14:textId="77777777" w:rsidR="00E03674" w:rsidRPr="004C38FF" w:rsidRDefault="00E03674" w:rsidP="00E03674">
      <w:pPr>
        <w:pStyle w:val="Default"/>
        <w:numPr>
          <w:ilvl w:val="0"/>
          <w:numId w:val="34"/>
        </w:numPr>
        <w:suppressAutoHyphens w:val="0"/>
        <w:adjustRightInd w:val="0"/>
        <w:jc w:val="both"/>
        <w:textAlignment w:val="auto"/>
        <w:rPr>
          <w:rFonts w:asciiTheme="minorHAnsi" w:hAnsiTheme="minorHAnsi" w:cstheme="minorHAnsi"/>
        </w:rPr>
      </w:pPr>
      <w:r w:rsidRPr="004C38FF">
        <w:rPr>
          <w:rFonts w:asciiTheme="minorHAnsi" w:hAnsiTheme="minorHAnsi" w:cstheme="minorHAnsi"/>
        </w:rPr>
        <w:t>v osmih dneh od sklenitve pogodbe kupcu predal menično izjavo z 2x bianco menico kot zavarovanje za dobro izvedbo pogodbenih obveznosti;</w:t>
      </w:r>
    </w:p>
    <w:p w14:paraId="2E3497F7" w14:textId="77777777" w:rsidR="00E03674" w:rsidRPr="004C38FF" w:rsidRDefault="00E03674" w:rsidP="00E03674">
      <w:pPr>
        <w:numPr>
          <w:ilvl w:val="0"/>
          <w:numId w:val="30"/>
        </w:numPr>
        <w:jc w:val="both"/>
        <w:rPr>
          <w:rFonts w:asciiTheme="minorHAnsi" w:hAnsiTheme="minorHAnsi" w:cstheme="minorHAnsi"/>
          <w:color w:val="000000"/>
        </w:rPr>
      </w:pPr>
      <w:r w:rsidRPr="004C38FF">
        <w:rPr>
          <w:rFonts w:asciiTheme="minorHAnsi" w:hAnsiTheme="minorHAnsi" w:cstheme="minorHAnsi"/>
          <w:color w:val="000000"/>
        </w:rPr>
        <w:t>v osmih dneh od uspešno opravljenega prevzema kupcu predal menično izjavo z 2x bianco menico kot zavarovanje za dobro odpravo napak v garancijski dobi.</w:t>
      </w:r>
    </w:p>
    <w:p w14:paraId="32B69D12" w14:textId="77777777" w:rsidR="00E03674" w:rsidRPr="004C38FF" w:rsidRDefault="00E03674" w:rsidP="00E03674">
      <w:pPr>
        <w:jc w:val="both"/>
        <w:rPr>
          <w:rFonts w:asciiTheme="minorHAnsi" w:hAnsiTheme="minorHAnsi" w:cstheme="minorHAnsi"/>
        </w:rPr>
      </w:pPr>
    </w:p>
    <w:p w14:paraId="22B49A2D"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Kupec se obvezuje:</w:t>
      </w:r>
    </w:p>
    <w:p w14:paraId="058B73A3" w14:textId="77777777" w:rsidR="00E03674" w:rsidRPr="004C38FF" w:rsidRDefault="00E03674" w:rsidP="00E03674">
      <w:pPr>
        <w:numPr>
          <w:ilvl w:val="0"/>
          <w:numId w:val="31"/>
        </w:numPr>
        <w:jc w:val="both"/>
        <w:rPr>
          <w:rFonts w:asciiTheme="minorHAnsi" w:hAnsiTheme="minorHAnsi" w:cstheme="minorHAnsi"/>
        </w:rPr>
      </w:pPr>
      <w:r w:rsidRPr="004C38FF">
        <w:rPr>
          <w:rFonts w:asciiTheme="minorHAnsi" w:hAnsiTheme="minorHAnsi" w:cstheme="minorHAnsi"/>
        </w:rPr>
        <w:t>prevzeti predmet pogodbe v skladu s to pogodbo,</w:t>
      </w:r>
    </w:p>
    <w:p w14:paraId="51DFEC09" w14:textId="77777777" w:rsidR="00E03674" w:rsidRPr="004C38FF" w:rsidRDefault="00E03674" w:rsidP="00E03674">
      <w:pPr>
        <w:numPr>
          <w:ilvl w:val="0"/>
          <w:numId w:val="31"/>
        </w:numPr>
        <w:jc w:val="both"/>
        <w:rPr>
          <w:rFonts w:asciiTheme="minorHAnsi" w:hAnsiTheme="minorHAnsi" w:cstheme="minorHAnsi"/>
        </w:rPr>
      </w:pPr>
      <w:r w:rsidRPr="004C38FF">
        <w:rPr>
          <w:rFonts w:asciiTheme="minorHAnsi" w:hAnsiTheme="minorHAnsi" w:cstheme="minorHAnsi"/>
        </w:rPr>
        <w:t>prodajalcu zagotoviti vse informacije v zvezi z izvedbo predmeta te pogodbe,</w:t>
      </w:r>
    </w:p>
    <w:p w14:paraId="166EFB79" w14:textId="77777777" w:rsidR="00E03674" w:rsidRPr="004C38FF" w:rsidRDefault="00E03674" w:rsidP="00E03674">
      <w:pPr>
        <w:numPr>
          <w:ilvl w:val="0"/>
          <w:numId w:val="31"/>
        </w:numPr>
        <w:jc w:val="both"/>
        <w:rPr>
          <w:rFonts w:asciiTheme="minorHAnsi" w:hAnsiTheme="minorHAnsi" w:cstheme="minorHAnsi"/>
        </w:rPr>
      </w:pPr>
      <w:r w:rsidRPr="004C38FF">
        <w:rPr>
          <w:rFonts w:asciiTheme="minorHAnsi" w:hAnsiTheme="minorHAnsi" w:cstheme="minorHAnsi"/>
        </w:rPr>
        <w:t>takoj obvestiti prodajalca o nastalih okoliščinah, ki bi lahko vplivale na izpolnitev kupčevih pogodbenih obveznosti,</w:t>
      </w:r>
    </w:p>
    <w:p w14:paraId="3AB22181" w14:textId="77777777" w:rsidR="00E03674" w:rsidRPr="004C38FF" w:rsidRDefault="00E03674" w:rsidP="00E03674">
      <w:pPr>
        <w:numPr>
          <w:ilvl w:val="0"/>
          <w:numId w:val="31"/>
        </w:numPr>
        <w:jc w:val="both"/>
        <w:rPr>
          <w:rFonts w:asciiTheme="minorHAnsi" w:hAnsiTheme="minorHAnsi" w:cstheme="minorHAnsi"/>
        </w:rPr>
      </w:pPr>
      <w:r w:rsidRPr="004C38FF">
        <w:rPr>
          <w:rFonts w:asciiTheme="minorHAnsi" w:hAnsiTheme="minorHAnsi" w:cstheme="minorHAnsi"/>
        </w:rPr>
        <w:t>poravnati vse obveznosti do prodajalca.</w:t>
      </w:r>
    </w:p>
    <w:p w14:paraId="5EBC35D1" w14:textId="77777777" w:rsidR="00E03674" w:rsidRPr="004C38FF" w:rsidRDefault="00E03674" w:rsidP="00E03674">
      <w:pPr>
        <w:jc w:val="both"/>
        <w:rPr>
          <w:rFonts w:asciiTheme="minorHAnsi" w:hAnsiTheme="minorHAnsi" w:cstheme="minorHAnsi"/>
        </w:rPr>
      </w:pPr>
    </w:p>
    <w:p w14:paraId="7569789A"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lastRenderedPageBreak/>
        <w:t>Pogodbeni stranki se obvezujeta ravnati kot dobra gospodarstvenika in storiti vse, kar je potrebno za izvršitev obveznosti iz pogodbe.</w:t>
      </w:r>
    </w:p>
    <w:p w14:paraId="6A449870" w14:textId="77777777" w:rsidR="00E03674" w:rsidRPr="004C38FF" w:rsidRDefault="00E03674" w:rsidP="00E03674">
      <w:pPr>
        <w:jc w:val="both"/>
        <w:rPr>
          <w:rFonts w:asciiTheme="minorHAnsi" w:hAnsiTheme="minorHAnsi" w:cstheme="minorHAnsi"/>
        </w:rPr>
      </w:pPr>
    </w:p>
    <w:p w14:paraId="6499017D" w14:textId="77777777" w:rsidR="00E03674" w:rsidRPr="004C38FF" w:rsidRDefault="00E03674" w:rsidP="00E03674">
      <w:pPr>
        <w:jc w:val="both"/>
        <w:rPr>
          <w:rFonts w:asciiTheme="minorHAnsi" w:hAnsiTheme="minorHAnsi" w:cstheme="minorHAnsi"/>
          <w:b/>
        </w:rPr>
      </w:pPr>
      <w:r w:rsidRPr="004C38FF">
        <w:rPr>
          <w:rFonts w:asciiTheme="minorHAnsi" w:hAnsiTheme="minorHAnsi" w:cstheme="minorHAnsi"/>
          <w:b/>
        </w:rPr>
        <w:t>ODSTOP OD POGODBE</w:t>
      </w:r>
    </w:p>
    <w:p w14:paraId="5CDAFB77" w14:textId="77777777" w:rsidR="00E03674" w:rsidRPr="004C38FF" w:rsidRDefault="00E03674" w:rsidP="00E03674">
      <w:pPr>
        <w:jc w:val="both"/>
        <w:rPr>
          <w:rFonts w:asciiTheme="minorHAnsi" w:hAnsiTheme="minorHAnsi" w:cstheme="minorHAnsi"/>
        </w:rPr>
      </w:pPr>
    </w:p>
    <w:p w14:paraId="57EDE303" w14:textId="6959CBE7" w:rsidR="00E03674" w:rsidRPr="004C38FF" w:rsidRDefault="00E03674" w:rsidP="003938DE">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5C2AE1AD" w14:textId="77777777" w:rsidR="00E03674" w:rsidRPr="004C38FF" w:rsidRDefault="00E03674" w:rsidP="00E03674">
      <w:pPr>
        <w:jc w:val="both"/>
        <w:rPr>
          <w:rFonts w:asciiTheme="minorHAnsi" w:hAnsiTheme="minorHAnsi" w:cstheme="minorHAnsi"/>
        </w:rPr>
      </w:pPr>
    </w:p>
    <w:p w14:paraId="74207FCA"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Kupec lahko s pisnim obvestilom prodajalcu, poslanim priporočeno po pošti, odstopi od pogodbe brez obveznosti do prodajalca, če prodajalec:</w:t>
      </w:r>
    </w:p>
    <w:p w14:paraId="1DD34F56" w14:textId="77777777" w:rsidR="00E03674" w:rsidRPr="004C38FF" w:rsidRDefault="00E03674" w:rsidP="00E03674">
      <w:pPr>
        <w:numPr>
          <w:ilvl w:val="0"/>
          <w:numId w:val="32"/>
        </w:numPr>
        <w:jc w:val="both"/>
        <w:rPr>
          <w:rFonts w:asciiTheme="minorHAnsi" w:hAnsiTheme="minorHAnsi" w:cstheme="minorHAnsi"/>
        </w:rPr>
      </w:pPr>
      <w:r w:rsidRPr="004C38FF">
        <w:rPr>
          <w:rFonts w:asciiTheme="minorHAnsi" w:hAnsiTheme="minorHAnsi" w:cstheme="minorHAnsi"/>
        </w:rPr>
        <w:t>ne upošteva navodil kupca in to kljub opozorilu ne popravi,</w:t>
      </w:r>
    </w:p>
    <w:p w14:paraId="4E975FE5" w14:textId="77777777" w:rsidR="00E03674" w:rsidRPr="004C38FF" w:rsidRDefault="00E03674" w:rsidP="00E03674">
      <w:pPr>
        <w:numPr>
          <w:ilvl w:val="0"/>
          <w:numId w:val="32"/>
        </w:numPr>
        <w:jc w:val="both"/>
        <w:rPr>
          <w:rFonts w:asciiTheme="minorHAnsi" w:hAnsiTheme="minorHAnsi" w:cstheme="minorHAnsi"/>
        </w:rPr>
      </w:pPr>
      <w:r w:rsidRPr="004C38FF">
        <w:rPr>
          <w:rFonts w:asciiTheme="minorHAnsi" w:hAnsiTheme="minorHAnsi" w:cstheme="minorHAnsi"/>
        </w:rPr>
        <w:t>poviša cene v času veljavnosti pogodbe,</w:t>
      </w:r>
    </w:p>
    <w:p w14:paraId="2046C33D" w14:textId="77777777" w:rsidR="00E03674" w:rsidRPr="004C38FF" w:rsidRDefault="00E03674" w:rsidP="00E03674">
      <w:pPr>
        <w:numPr>
          <w:ilvl w:val="0"/>
          <w:numId w:val="32"/>
        </w:numPr>
        <w:jc w:val="both"/>
        <w:rPr>
          <w:rFonts w:asciiTheme="minorHAnsi" w:hAnsiTheme="minorHAnsi" w:cstheme="minorHAnsi"/>
        </w:rPr>
      </w:pPr>
      <w:r w:rsidRPr="004C38FF">
        <w:rPr>
          <w:rFonts w:asciiTheme="minorHAnsi" w:hAnsiTheme="minorHAnsi" w:cstheme="minorHAnsi"/>
        </w:rPr>
        <w:t>ne dobavi predmeta pogodbe z dogovorjenimi lastnostmi, z dogovorjeno kvaliteto ali v dogovorjenih rokih,</w:t>
      </w:r>
    </w:p>
    <w:p w14:paraId="55BCB5FA" w14:textId="77777777" w:rsidR="00E03674" w:rsidRPr="004C38FF" w:rsidRDefault="00E03674" w:rsidP="00E03674">
      <w:pPr>
        <w:numPr>
          <w:ilvl w:val="0"/>
          <w:numId w:val="32"/>
        </w:numPr>
        <w:jc w:val="both"/>
        <w:rPr>
          <w:rFonts w:asciiTheme="minorHAnsi" w:hAnsiTheme="minorHAnsi" w:cstheme="minorHAnsi"/>
        </w:rPr>
      </w:pPr>
      <w:r w:rsidRPr="004C38FF">
        <w:rPr>
          <w:rFonts w:asciiTheme="minorHAnsi" w:hAnsiTheme="minorHAnsi" w:cstheme="minorHAnsi"/>
        </w:rPr>
        <w:t>ne izpolnjuje vseh svojih obveznosti iz pogodbe.</w:t>
      </w:r>
    </w:p>
    <w:p w14:paraId="439E2836" w14:textId="77777777" w:rsidR="00E03674" w:rsidRPr="004C38FF" w:rsidRDefault="00E03674" w:rsidP="00E03674">
      <w:pPr>
        <w:jc w:val="both"/>
        <w:rPr>
          <w:rFonts w:asciiTheme="minorHAnsi" w:hAnsiTheme="minorHAnsi" w:cstheme="minorHAnsi"/>
        </w:rPr>
      </w:pPr>
    </w:p>
    <w:p w14:paraId="25798B24"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V primeru, da prodajalec ne izpolnjuje svojih pogodbenih obveznosti, ga bo kupec pisno opozoril in pozval k izpolnitvi svojih obveznost ter mu določil rok za izpolnitev. Če prodajalec ne upošteva pisnega opozorila kupca, bo kupec unovčil finančno zavarovanje in od pogodbe odstopil, brez kakršnekoli obveznosti do prodajalca, prodajalec pa je dolžan kupcu povrniti vso nastalo škodo zaradi neizpolnjevanje pogodbenih obveznosti. O odstopu od pogodbe bo kupec prodajalca pisno obvestil s priporočeno pošiljko po pošti.</w:t>
      </w:r>
    </w:p>
    <w:p w14:paraId="42DBB0A8" w14:textId="77777777" w:rsidR="00E03674" w:rsidRPr="004C38FF" w:rsidRDefault="00E03674" w:rsidP="00E03674">
      <w:pPr>
        <w:jc w:val="both"/>
        <w:rPr>
          <w:rFonts w:asciiTheme="minorHAnsi" w:hAnsiTheme="minorHAnsi" w:cstheme="minorHAnsi"/>
        </w:rPr>
      </w:pPr>
    </w:p>
    <w:p w14:paraId="0114E8F0"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Prodajalec ima pravico do odstopa od te pogodbe v primeru kršenja določil pogodbe s strani kupca. V tem primeru pogodba preneha veljati, ko kupec prejme pisno obvestilo o odstopu od pogodbe z navedbo razloga za odstop s priporočeno pošiljko po pošti.</w:t>
      </w:r>
    </w:p>
    <w:p w14:paraId="1A38F2BE" w14:textId="77777777" w:rsidR="00E03674" w:rsidRPr="004C38FF" w:rsidRDefault="00E03674" w:rsidP="00E03674">
      <w:pPr>
        <w:jc w:val="both"/>
        <w:rPr>
          <w:rFonts w:asciiTheme="minorHAnsi" w:hAnsiTheme="minorHAnsi" w:cstheme="minorHAnsi"/>
        </w:rPr>
      </w:pPr>
    </w:p>
    <w:p w14:paraId="15C5154E"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V primeru odstopa od pogodbe sta stranki dolžni do tedaj prevzete obveznosti izpolniti tako, kot je bilo to dogovorjeno pred odstopom.</w:t>
      </w:r>
    </w:p>
    <w:p w14:paraId="44CF0BBE" w14:textId="77777777" w:rsidR="00E03674" w:rsidRPr="004C38FF" w:rsidRDefault="00E03674" w:rsidP="00E03674">
      <w:pPr>
        <w:jc w:val="both"/>
        <w:rPr>
          <w:rFonts w:asciiTheme="minorHAnsi" w:hAnsiTheme="minorHAnsi" w:cstheme="minorHAnsi"/>
        </w:rPr>
      </w:pPr>
    </w:p>
    <w:p w14:paraId="56025545" w14:textId="77777777" w:rsidR="00E03674" w:rsidRPr="004C38FF" w:rsidRDefault="00E03674" w:rsidP="00E03674">
      <w:pPr>
        <w:jc w:val="both"/>
        <w:rPr>
          <w:rFonts w:asciiTheme="minorHAnsi" w:hAnsiTheme="minorHAnsi" w:cstheme="minorHAnsi"/>
          <w:b/>
        </w:rPr>
      </w:pPr>
      <w:r w:rsidRPr="004C38FF">
        <w:rPr>
          <w:rFonts w:asciiTheme="minorHAnsi" w:hAnsiTheme="minorHAnsi" w:cstheme="minorHAnsi"/>
          <w:b/>
        </w:rPr>
        <w:t>SESTAVNI DELI POGODBE</w:t>
      </w:r>
    </w:p>
    <w:p w14:paraId="328E271C" w14:textId="77777777" w:rsidR="00E03674" w:rsidRPr="004C38FF" w:rsidRDefault="00E03674" w:rsidP="00E03674">
      <w:pPr>
        <w:jc w:val="both"/>
        <w:rPr>
          <w:rFonts w:asciiTheme="minorHAnsi" w:hAnsiTheme="minorHAnsi" w:cstheme="minorHAnsi"/>
        </w:rPr>
      </w:pPr>
    </w:p>
    <w:p w14:paraId="127F3E5B" w14:textId="5A149BE7" w:rsidR="00E03674" w:rsidRPr="004C38FF" w:rsidRDefault="00E03674" w:rsidP="003938DE">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3687F317" w14:textId="77777777" w:rsidR="00E03674" w:rsidRPr="004C38FF" w:rsidRDefault="00E03674" w:rsidP="00E03674">
      <w:pPr>
        <w:jc w:val="both"/>
        <w:rPr>
          <w:rFonts w:asciiTheme="minorHAnsi" w:hAnsiTheme="minorHAnsi" w:cstheme="minorHAnsi"/>
        </w:rPr>
      </w:pPr>
    </w:p>
    <w:p w14:paraId="18857E84"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Pogodbeni stranki ugotavljata, da je sestavni deli te pogodbe še:</w:t>
      </w:r>
    </w:p>
    <w:p w14:paraId="54535A87" w14:textId="77777777" w:rsidR="00E03674" w:rsidRPr="004C38FF" w:rsidRDefault="00E03674" w:rsidP="00E03674">
      <w:pPr>
        <w:numPr>
          <w:ilvl w:val="0"/>
          <w:numId w:val="33"/>
        </w:numPr>
        <w:jc w:val="both"/>
        <w:rPr>
          <w:rFonts w:asciiTheme="minorHAnsi" w:hAnsiTheme="minorHAnsi" w:cstheme="minorHAnsi"/>
        </w:rPr>
      </w:pPr>
      <w:r w:rsidRPr="004C38FF">
        <w:rPr>
          <w:rFonts w:asciiTheme="minorHAnsi" w:hAnsiTheme="minorHAnsi" w:cstheme="minorHAnsi"/>
        </w:rPr>
        <w:t>razpisna dokumentacija;</w:t>
      </w:r>
    </w:p>
    <w:p w14:paraId="1CC4DF50" w14:textId="77777777" w:rsidR="00E03674" w:rsidRPr="004C38FF" w:rsidRDefault="00E03674" w:rsidP="00E03674">
      <w:pPr>
        <w:numPr>
          <w:ilvl w:val="0"/>
          <w:numId w:val="33"/>
        </w:numPr>
        <w:jc w:val="both"/>
        <w:rPr>
          <w:rFonts w:asciiTheme="minorHAnsi" w:hAnsiTheme="minorHAnsi" w:cstheme="minorHAnsi"/>
        </w:rPr>
      </w:pPr>
      <w:r w:rsidRPr="004C38FF">
        <w:rPr>
          <w:rFonts w:asciiTheme="minorHAnsi" w:hAnsiTheme="minorHAnsi" w:cstheme="minorHAnsi"/>
        </w:rPr>
        <w:t>ponudbena dokumentacija;</w:t>
      </w:r>
    </w:p>
    <w:p w14:paraId="47B7B39D" w14:textId="77777777" w:rsidR="00E03674" w:rsidRPr="004C38FF" w:rsidRDefault="00E03674" w:rsidP="00E03674">
      <w:pPr>
        <w:numPr>
          <w:ilvl w:val="0"/>
          <w:numId w:val="33"/>
        </w:numPr>
        <w:jc w:val="both"/>
        <w:rPr>
          <w:rFonts w:asciiTheme="minorHAnsi" w:hAnsiTheme="minorHAnsi" w:cstheme="minorHAnsi"/>
        </w:rPr>
      </w:pPr>
      <w:r w:rsidRPr="004C38FF">
        <w:rPr>
          <w:rFonts w:asciiTheme="minorHAnsi" w:hAnsiTheme="minorHAnsi" w:cstheme="minorHAnsi"/>
        </w:rPr>
        <w:t>tehnična specifikacija vozila.</w:t>
      </w:r>
    </w:p>
    <w:p w14:paraId="6D7266AC" w14:textId="77777777" w:rsidR="00E03674" w:rsidRPr="004C38FF" w:rsidRDefault="00E03674" w:rsidP="00E03674">
      <w:pPr>
        <w:jc w:val="both"/>
        <w:rPr>
          <w:rFonts w:asciiTheme="minorHAnsi" w:hAnsiTheme="minorHAnsi" w:cstheme="minorHAnsi"/>
        </w:rPr>
      </w:pPr>
    </w:p>
    <w:p w14:paraId="58D9D01D"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V primeru, če si vsebina zgoraj navedenih dokumentov nasprotuje in če volja pogodbenih strank ni jasno izražena, za razlago volje obeh pogodbenih strank najprej veljajo določila te pogodbe, nato določila razpisne dokumentacije in ponudbene dokumentacije na podlagi katere je prodajalec podal svojo ponudbo in sklenil pogodbo s kupcem.</w:t>
      </w:r>
    </w:p>
    <w:p w14:paraId="3711DDA6" w14:textId="77777777" w:rsidR="00E03674" w:rsidRPr="004C38FF" w:rsidRDefault="00E03674" w:rsidP="00E03674">
      <w:pPr>
        <w:jc w:val="both"/>
        <w:rPr>
          <w:rFonts w:asciiTheme="minorHAnsi" w:hAnsiTheme="minorHAnsi" w:cstheme="minorHAnsi"/>
        </w:rPr>
      </w:pPr>
    </w:p>
    <w:p w14:paraId="4370FF79"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b/>
        </w:rPr>
        <w:t>PROTIKORUPCIJSKA KLAVZULA</w:t>
      </w:r>
    </w:p>
    <w:p w14:paraId="61059A73" w14:textId="77777777" w:rsidR="00E03674" w:rsidRPr="004C38FF" w:rsidRDefault="00E03674" w:rsidP="00E03674">
      <w:pPr>
        <w:jc w:val="both"/>
        <w:rPr>
          <w:rFonts w:asciiTheme="minorHAnsi" w:hAnsiTheme="minorHAnsi" w:cstheme="minorHAnsi"/>
        </w:rPr>
      </w:pPr>
    </w:p>
    <w:p w14:paraId="2F031149" w14:textId="58478D6F" w:rsidR="00E03674" w:rsidRPr="004C38FF" w:rsidRDefault="00E03674" w:rsidP="003938DE">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23BAD964" w14:textId="77777777" w:rsidR="00E03674" w:rsidRPr="004C38FF" w:rsidRDefault="00E03674" w:rsidP="00E03674">
      <w:pPr>
        <w:jc w:val="both"/>
        <w:rPr>
          <w:rFonts w:asciiTheme="minorHAnsi" w:hAnsiTheme="minorHAnsi" w:cstheme="minorHAnsi"/>
        </w:rPr>
      </w:pPr>
    </w:p>
    <w:p w14:paraId="523289D3"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lastRenderedPageBreak/>
        <w:t>V primeru, da se ugotovi, da je pri izvedbi javnega naročila, na podlagi katerega je sklenjena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kupcu, organu ali organizaciji iz javnega sektorja povzročena škoda ali je omogočena pridobitev nedovoljene koristi predstavniku kupca, organa, posredniku organa ali organizacije iz javnega sektorja, prodajalcu ali njegovemu predstavniku, zastopniku, posredniku, je ta pogodba nična.</w:t>
      </w:r>
    </w:p>
    <w:p w14:paraId="77DE3BD7" w14:textId="77777777" w:rsidR="00E03674" w:rsidRPr="004C38FF" w:rsidRDefault="00E03674" w:rsidP="00E03674">
      <w:pPr>
        <w:jc w:val="both"/>
        <w:rPr>
          <w:rFonts w:asciiTheme="minorHAnsi" w:hAnsiTheme="minorHAnsi" w:cstheme="minorHAnsi"/>
        </w:rPr>
      </w:pPr>
    </w:p>
    <w:p w14:paraId="23AA9F4B"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Kupec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63ADC135" w14:textId="77777777" w:rsidR="00E03674" w:rsidRPr="004C38FF" w:rsidRDefault="00E03674" w:rsidP="00E03674">
      <w:pPr>
        <w:jc w:val="both"/>
        <w:rPr>
          <w:rFonts w:asciiTheme="minorHAnsi" w:hAnsiTheme="minorHAnsi" w:cstheme="minorHAnsi"/>
        </w:rPr>
      </w:pPr>
    </w:p>
    <w:p w14:paraId="1BD9FA9A" w14:textId="77777777" w:rsidR="00E03674" w:rsidRPr="004C38FF" w:rsidRDefault="00E03674" w:rsidP="00E03674">
      <w:pPr>
        <w:jc w:val="both"/>
        <w:rPr>
          <w:rFonts w:asciiTheme="minorHAnsi" w:hAnsiTheme="minorHAnsi" w:cstheme="minorHAnsi"/>
          <w:b/>
        </w:rPr>
      </w:pPr>
      <w:r w:rsidRPr="004C38FF">
        <w:rPr>
          <w:rFonts w:asciiTheme="minorHAnsi" w:hAnsiTheme="minorHAnsi" w:cstheme="minorHAnsi"/>
          <w:b/>
        </w:rPr>
        <w:t>OSTALA DOLOČILA</w:t>
      </w:r>
    </w:p>
    <w:p w14:paraId="146FB273" w14:textId="1193A365" w:rsidR="00E03674" w:rsidRPr="004C38FF" w:rsidRDefault="00E03674" w:rsidP="00686906">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1C1DAAB7" w14:textId="77777777" w:rsidR="00E03674" w:rsidRPr="004C38FF" w:rsidRDefault="00E03674" w:rsidP="00E03674">
      <w:pPr>
        <w:jc w:val="both"/>
        <w:rPr>
          <w:rFonts w:asciiTheme="minorHAnsi" w:hAnsiTheme="minorHAnsi" w:cstheme="minorHAnsi"/>
        </w:rPr>
      </w:pPr>
    </w:p>
    <w:p w14:paraId="392AE627"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Ta pogodba je sklenjena in stopi v veljavo z dnem, ko jo podpišeta obe pogodbeni stranki in izročitvijo finančnega zavarovanja za dobro izvedbo pogodbenih obveznosti.</w:t>
      </w:r>
    </w:p>
    <w:p w14:paraId="3DCC3E6F" w14:textId="77777777" w:rsidR="00E03674" w:rsidRPr="004C38FF" w:rsidRDefault="00E03674" w:rsidP="00E03674">
      <w:pPr>
        <w:jc w:val="both"/>
        <w:rPr>
          <w:rFonts w:asciiTheme="minorHAnsi" w:hAnsiTheme="minorHAnsi" w:cstheme="minorHAnsi"/>
        </w:rPr>
      </w:pPr>
    </w:p>
    <w:p w14:paraId="5F84011D"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Glede garancijskih določil velja ta pogodba do poteka vseh garancijskih rokov.</w:t>
      </w:r>
    </w:p>
    <w:p w14:paraId="662B98BD" w14:textId="77777777" w:rsidR="00E03674" w:rsidRPr="004C38FF" w:rsidRDefault="00E03674" w:rsidP="00E03674">
      <w:pPr>
        <w:jc w:val="center"/>
        <w:rPr>
          <w:rFonts w:asciiTheme="minorHAnsi" w:hAnsiTheme="minorHAnsi" w:cstheme="minorHAnsi"/>
        </w:rPr>
      </w:pPr>
    </w:p>
    <w:p w14:paraId="318F7762" w14:textId="7B4F4FA1" w:rsidR="00E03674" w:rsidRPr="004C38FF" w:rsidRDefault="00E03674" w:rsidP="00686906">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67E3B394" w14:textId="77777777" w:rsidR="00E03674" w:rsidRPr="004C38FF" w:rsidRDefault="00E03674" w:rsidP="00E03674">
      <w:pPr>
        <w:jc w:val="both"/>
        <w:rPr>
          <w:rFonts w:asciiTheme="minorHAnsi" w:hAnsiTheme="minorHAnsi" w:cstheme="minorHAnsi"/>
        </w:rPr>
      </w:pPr>
    </w:p>
    <w:p w14:paraId="256D31D3"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Pogodbeni stranki se obvezujeta, da bosta uredili vse, kar je potrebno za izvršitev te pogodbe in da bosta ravnali kot dobra gospodarstvenika. Za urejanje razmerij, ki niso urejena s to pogodbo se uporabljajo določila Obligacijskega zakonika.</w:t>
      </w:r>
    </w:p>
    <w:p w14:paraId="691D2532" w14:textId="77777777" w:rsidR="00E03674" w:rsidRPr="004C38FF" w:rsidRDefault="00E03674" w:rsidP="00E03674">
      <w:pPr>
        <w:jc w:val="both"/>
        <w:rPr>
          <w:rFonts w:asciiTheme="minorHAnsi" w:hAnsiTheme="minorHAnsi" w:cstheme="minorHAnsi"/>
        </w:rPr>
      </w:pPr>
    </w:p>
    <w:p w14:paraId="1E28DC30" w14:textId="55F06CF8" w:rsidR="00E03674" w:rsidRPr="004C38FF" w:rsidRDefault="00E03674" w:rsidP="00686906">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2093DBEE" w14:textId="77777777" w:rsidR="00E03674" w:rsidRPr="004C38FF" w:rsidRDefault="00E03674" w:rsidP="00E03674">
      <w:pPr>
        <w:jc w:val="both"/>
        <w:rPr>
          <w:rFonts w:asciiTheme="minorHAnsi" w:hAnsiTheme="minorHAnsi" w:cstheme="minorHAnsi"/>
        </w:rPr>
      </w:pPr>
    </w:p>
    <w:p w14:paraId="6368FFAB"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Morebitne spore, ki bi nastali v zvezi z izvajanjem te pogodbe, bosta pogodbeni stranki skušali rešiti sporazumno.</w:t>
      </w:r>
    </w:p>
    <w:p w14:paraId="4E252487"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Če spora ne bo možno rešiti sporazumno, lahko vsaka pogodbenega stranka sproži postopek za rešitev spora pri stvarno pristojnem sodišču v Murski Soboti.</w:t>
      </w:r>
    </w:p>
    <w:p w14:paraId="01F72DFB" w14:textId="77777777" w:rsidR="00E03674" w:rsidRPr="004C38FF" w:rsidRDefault="00E03674" w:rsidP="00E03674">
      <w:pPr>
        <w:jc w:val="both"/>
        <w:rPr>
          <w:rFonts w:asciiTheme="minorHAnsi" w:hAnsiTheme="minorHAnsi" w:cstheme="minorHAnsi"/>
        </w:rPr>
      </w:pPr>
    </w:p>
    <w:p w14:paraId="02ABAEFC" w14:textId="72B19D87" w:rsidR="00E03674" w:rsidRPr="004C38FF" w:rsidRDefault="00E03674" w:rsidP="00686906">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0F64A0E4" w14:textId="77777777" w:rsidR="00E03674" w:rsidRPr="004C38FF" w:rsidRDefault="00E03674" w:rsidP="00E03674">
      <w:pPr>
        <w:jc w:val="both"/>
        <w:rPr>
          <w:rFonts w:asciiTheme="minorHAnsi" w:hAnsiTheme="minorHAnsi" w:cstheme="minorHAnsi"/>
        </w:rPr>
      </w:pPr>
    </w:p>
    <w:p w14:paraId="227CFCCE"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Pogodbeni stranki sta sporazumni, da se katerikoli rok iz te pogodbe, če se le-ta izteče na soboto, nedeljo, praznik ali drug dela prosti dan po zakonu, prenese na prvi naslednji delovni dan. </w:t>
      </w:r>
    </w:p>
    <w:p w14:paraId="2FFB1C9C" w14:textId="77777777" w:rsidR="00E03674" w:rsidRPr="004C38FF" w:rsidRDefault="00E03674" w:rsidP="00E03674">
      <w:pPr>
        <w:jc w:val="both"/>
        <w:rPr>
          <w:rFonts w:asciiTheme="minorHAnsi" w:hAnsiTheme="minorHAnsi" w:cstheme="minorHAnsi"/>
        </w:rPr>
      </w:pPr>
    </w:p>
    <w:p w14:paraId="4F854FA8"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Prodajalec s podpisom te pogodbe jamči, da mu je poznan predmet pogodbe in vsi riziki, ki bodo spremljali dobavo, da je seznanjen z razpisnimi zahtevami in s tehnično dokumentacijo, ter da so mu razumljivi in jasni pogoji in okoliščine za pravilno izpolnitev pogodbenih obveznosti. Prodajalec se strinja, da lahko kupec prekine pogodbeno razmerje v primeru nespoštovanja določil pogodbe in določil javnega naročanja, brez odškodninske odgovornosti do prodajalca.</w:t>
      </w:r>
    </w:p>
    <w:p w14:paraId="484DC8B5" w14:textId="77777777" w:rsidR="00E03674" w:rsidRPr="004C38FF" w:rsidRDefault="00E03674" w:rsidP="00E03674">
      <w:pPr>
        <w:jc w:val="both"/>
        <w:rPr>
          <w:rFonts w:asciiTheme="minorHAnsi" w:hAnsiTheme="minorHAnsi" w:cstheme="minorHAnsi"/>
        </w:rPr>
      </w:pPr>
    </w:p>
    <w:p w14:paraId="6B199813" w14:textId="4B77BC96" w:rsidR="00E03674" w:rsidRPr="004C38FF" w:rsidRDefault="00E03674" w:rsidP="00686906">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lastRenderedPageBreak/>
        <w:t>člen</w:t>
      </w:r>
    </w:p>
    <w:p w14:paraId="4FEC0650" w14:textId="77777777" w:rsidR="00E03674" w:rsidRPr="004C38FF" w:rsidRDefault="00E03674" w:rsidP="00E03674">
      <w:pPr>
        <w:jc w:val="both"/>
        <w:rPr>
          <w:rFonts w:asciiTheme="minorHAnsi" w:hAnsiTheme="minorHAnsi" w:cstheme="minorHAnsi"/>
        </w:rPr>
      </w:pPr>
    </w:p>
    <w:p w14:paraId="2CBB1D2E"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Ta pogodba je sklenjena pod razveznim pogojem, ki se uresniči v primeru izpolnitve ene od naslednjih okoliščin:</w:t>
      </w:r>
    </w:p>
    <w:p w14:paraId="215B39B1" w14:textId="77777777" w:rsidR="00E03674" w:rsidRPr="004C38FF" w:rsidRDefault="00E03674" w:rsidP="00E03674">
      <w:pPr>
        <w:pStyle w:val="Odstavekseznama"/>
        <w:numPr>
          <w:ilvl w:val="0"/>
          <w:numId w:val="23"/>
        </w:numPr>
        <w:jc w:val="both"/>
        <w:rPr>
          <w:rFonts w:asciiTheme="minorHAnsi" w:hAnsiTheme="minorHAnsi" w:cstheme="minorHAnsi"/>
        </w:rPr>
      </w:pPr>
      <w:r w:rsidRPr="004C38FF">
        <w:rPr>
          <w:rFonts w:asciiTheme="minorHAnsi" w:hAnsiTheme="minorHAnsi" w:cstheme="minorHAnsi"/>
        </w:rPr>
        <w:t xml:space="preserve">če bo naročnik seznanjen, da je sodišče s pravnomočno odločitvijo ugotovilo kršitev obveznosti delovne, </w:t>
      </w:r>
      <w:proofErr w:type="spellStart"/>
      <w:r w:rsidRPr="004C38FF">
        <w:rPr>
          <w:rFonts w:asciiTheme="minorHAnsi" w:hAnsiTheme="minorHAnsi" w:cstheme="minorHAnsi"/>
        </w:rPr>
        <w:t>okoljske</w:t>
      </w:r>
      <w:proofErr w:type="spellEnd"/>
      <w:r w:rsidRPr="004C38FF">
        <w:rPr>
          <w:rFonts w:asciiTheme="minorHAnsi" w:hAnsiTheme="minorHAnsi" w:cstheme="minorHAnsi"/>
        </w:rPr>
        <w:t xml:space="preserve"> ali socialne zakonodaje s strani izvajalca ali podizvajalca ali </w:t>
      </w:r>
    </w:p>
    <w:p w14:paraId="43C0F5D2" w14:textId="77777777" w:rsidR="00E03674" w:rsidRPr="004C38FF" w:rsidRDefault="00E03674" w:rsidP="00E03674">
      <w:pPr>
        <w:pStyle w:val="Odstavekseznama"/>
        <w:numPr>
          <w:ilvl w:val="0"/>
          <w:numId w:val="23"/>
        </w:numPr>
        <w:jc w:val="both"/>
        <w:rPr>
          <w:rFonts w:asciiTheme="minorHAnsi" w:hAnsiTheme="minorHAnsi" w:cstheme="minorHAnsi"/>
        </w:rPr>
      </w:pPr>
      <w:r w:rsidRPr="004C38FF">
        <w:rPr>
          <w:rFonts w:asciiTheme="minorHAnsi" w:hAnsiTheme="minorHAnsi" w:cstheme="minorHAnsi"/>
        </w:rPr>
        <w:t>če bo naročnik seznanjen, da je pristojni državni organ pri izvajalcu ali podizvajalcu v času izvajanja pogodbe ugotovil najmanj dve kršitvi v zvezi s:</w:t>
      </w:r>
    </w:p>
    <w:p w14:paraId="5CA34DCF" w14:textId="77777777" w:rsidR="00E03674" w:rsidRPr="004C38FF" w:rsidRDefault="00E03674" w:rsidP="00E03674">
      <w:pPr>
        <w:pStyle w:val="Odstavekseznama"/>
        <w:numPr>
          <w:ilvl w:val="1"/>
          <w:numId w:val="23"/>
        </w:numPr>
        <w:jc w:val="both"/>
        <w:rPr>
          <w:rFonts w:asciiTheme="minorHAnsi" w:hAnsiTheme="minorHAnsi" w:cstheme="minorHAnsi"/>
        </w:rPr>
      </w:pPr>
      <w:r w:rsidRPr="004C38FF">
        <w:rPr>
          <w:rFonts w:asciiTheme="minorHAnsi" w:hAnsiTheme="minorHAnsi" w:cstheme="minorHAnsi"/>
        </w:rPr>
        <w:t xml:space="preserve">plačilom za delo, </w:t>
      </w:r>
    </w:p>
    <w:p w14:paraId="7FECD3D7" w14:textId="77777777" w:rsidR="00E03674" w:rsidRPr="004C38FF" w:rsidRDefault="00E03674" w:rsidP="00E03674">
      <w:pPr>
        <w:pStyle w:val="Odstavekseznama"/>
        <w:numPr>
          <w:ilvl w:val="1"/>
          <w:numId w:val="23"/>
        </w:numPr>
        <w:jc w:val="both"/>
        <w:rPr>
          <w:rFonts w:asciiTheme="minorHAnsi" w:hAnsiTheme="minorHAnsi" w:cstheme="minorHAnsi"/>
        </w:rPr>
      </w:pPr>
      <w:r w:rsidRPr="004C38FF">
        <w:rPr>
          <w:rFonts w:asciiTheme="minorHAnsi" w:hAnsiTheme="minorHAnsi" w:cstheme="minorHAnsi"/>
        </w:rPr>
        <w:t xml:space="preserve">delovnim časom, </w:t>
      </w:r>
    </w:p>
    <w:p w14:paraId="3B87D08C" w14:textId="77777777" w:rsidR="00E03674" w:rsidRPr="004C38FF" w:rsidRDefault="00E03674" w:rsidP="00E03674">
      <w:pPr>
        <w:pStyle w:val="Odstavekseznama"/>
        <w:numPr>
          <w:ilvl w:val="1"/>
          <w:numId w:val="23"/>
        </w:numPr>
        <w:jc w:val="both"/>
        <w:rPr>
          <w:rFonts w:asciiTheme="minorHAnsi" w:hAnsiTheme="minorHAnsi" w:cstheme="minorHAnsi"/>
        </w:rPr>
      </w:pPr>
      <w:r w:rsidRPr="004C38FF">
        <w:rPr>
          <w:rFonts w:asciiTheme="minorHAnsi" w:hAnsiTheme="minorHAnsi" w:cstheme="minorHAnsi"/>
        </w:rPr>
        <w:t xml:space="preserve">počitki, </w:t>
      </w:r>
    </w:p>
    <w:p w14:paraId="645864FF" w14:textId="77777777" w:rsidR="00E03674" w:rsidRPr="004C38FF" w:rsidRDefault="00E03674" w:rsidP="00E03674">
      <w:pPr>
        <w:pStyle w:val="Odstavekseznama"/>
        <w:numPr>
          <w:ilvl w:val="1"/>
          <w:numId w:val="23"/>
        </w:numPr>
        <w:jc w:val="both"/>
        <w:rPr>
          <w:rFonts w:asciiTheme="minorHAnsi" w:hAnsiTheme="minorHAnsi" w:cstheme="minorHAnsi"/>
        </w:rPr>
      </w:pPr>
      <w:r w:rsidRPr="004C38FF">
        <w:rPr>
          <w:rFonts w:asciiTheme="minorHAnsi" w:hAnsiTheme="minorHAnsi" w:cstheme="minorHAnsi"/>
        </w:rPr>
        <w:t xml:space="preserve">opravljanjem dela na podlagi pogodb civilnega prava kljub obstoju elementov delovnega razmerja ali </w:t>
      </w:r>
    </w:p>
    <w:p w14:paraId="2E27782F" w14:textId="77777777" w:rsidR="00E03674" w:rsidRPr="004C38FF" w:rsidRDefault="00E03674" w:rsidP="00E03674">
      <w:pPr>
        <w:pStyle w:val="Odstavekseznama"/>
        <w:numPr>
          <w:ilvl w:val="1"/>
          <w:numId w:val="23"/>
        </w:numPr>
        <w:jc w:val="both"/>
        <w:rPr>
          <w:rFonts w:asciiTheme="minorHAnsi" w:hAnsiTheme="minorHAnsi" w:cstheme="minorHAnsi"/>
        </w:rPr>
      </w:pPr>
      <w:r w:rsidRPr="004C38FF">
        <w:rPr>
          <w:rFonts w:asciiTheme="minorHAnsi" w:hAnsiTheme="minorHAnsi" w:cstheme="minorHAnsi"/>
        </w:rPr>
        <w:t xml:space="preserve">v zvezi z zaposlovanjem na črno </w:t>
      </w:r>
    </w:p>
    <w:p w14:paraId="3B3A6BFB"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in za kateri mu je bila s pravnomočno odločitvijo ali več pravnomočnimi odločitvami izrečena globa za prekršek.</w:t>
      </w:r>
    </w:p>
    <w:p w14:paraId="4B4D4BE8"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V primeru seznanitve naročnika s kršitvijo bo naročnik o tem obvestil izvajalca v desetih dneh. </w:t>
      </w:r>
    </w:p>
    <w:p w14:paraId="6F65E74F"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C38FF">
        <w:rPr>
          <w:rFonts w:asciiTheme="minorHAnsi" w:hAnsiTheme="minorHAnsi" w:cstheme="minorHAnsi"/>
        </w:rPr>
        <w:t>podizvajanje</w:t>
      </w:r>
      <w:proofErr w:type="spellEnd"/>
      <w:r w:rsidRPr="004C38FF">
        <w:rPr>
          <w:rFonts w:asciiTheme="minorHAnsi" w:hAnsiTheme="minorHAnsi" w:cstheme="min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367AE59"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V primeru izpolnitve razveznega pogoja se šteje, da je pogodba za tega izvajalca razvezana z dnem sklenitve nove pogodbe o izvedbi javnega naročila za predmetno naročilo. O datumu sklenitve nove pogodbe bo naročnik obvestil izvajalca.</w:t>
      </w:r>
    </w:p>
    <w:p w14:paraId="2B984E7F"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Če naročnik v 60 dneh od seznanitve s kršitvijo ne začne novega postopka javnega naročila, se šteje, da je pogodba razvezana šestdeseti dan od seznanitve s kršitvijo.</w:t>
      </w:r>
    </w:p>
    <w:p w14:paraId="0D082087" w14:textId="77777777" w:rsidR="00E03674" w:rsidRPr="004C38FF" w:rsidRDefault="00E03674" w:rsidP="00E03674">
      <w:pPr>
        <w:jc w:val="both"/>
        <w:rPr>
          <w:rFonts w:asciiTheme="minorHAnsi" w:hAnsiTheme="minorHAnsi" w:cstheme="minorHAnsi"/>
        </w:rPr>
      </w:pPr>
    </w:p>
    <w:p w14:paraId="0BD48BFA"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V primeru, da so izpolnjeni pogoji za </w:t>
      </w:r>
      <w:proofErr w:type="spellStart"/>
      <w:r w:rsidRPr="004C38FF">
        <w:rPr>
          <w:rFonts w:asciiTheme="minorHAnsi" w:hAnsiTheme="minorHAnsi" w:cstheme="minorHAnsi"/>
        </w:rPr>
        <w:t>predčasno</w:t>
      </w:r>
      <w:proofErr w:type="spellEnd"/>
      <w:r w:rsidRPr="004C38FF">
        <w:rPr>
          <w:rFonts w:asciiTheme="minorHAnsi" w:hAnsiTheme="minorHAnsi" w:cstheme="minorHAnsi"/>
        </w:rPr>
        <w:t xml:space="preserve"> prenehanje pogodbe po </w:t>
      </w:r>
      <w:proofErr w:type="spellStart"/>
      <w:r w:rsidRPr="004C38FF">
        <w:rPr>
          <w:rFonts w:asciiTheme="minorHAnsi" w:hAnsiTheme="minorHAnsi" w:cstheme="minorHAnsi"/>
        </w:rPr>
        <w:t>prejšnjem</w:t>
      </w:r>
      <w:proofErr w:type="spellEnd"/>
      <w:r w:rsidRPr="004C38FF">
        <w:rPr>
          <w:rFonts w:asciiTheme="minorHAnsi" w:hAnsiTheme="minorHAnsi" w:cstheme="minorHAnsi"/>
        </w:rPr>
        <w:t xml:space="preserve"> odstavku </w:t>
      </w:r>
      <w:proofErr w:type="spellStart"/>
      <w:r w:rsidRPr="004C38FF">
        <w:rPr>
          <w:rFonts w:asciiTheme="minorHAnsi" w:hAnsiTheme="minorHAnsi" w:cstheme="minorHAnsi"/>
        </w:rPr>
        <w:t>naročnik</w:t>
      </w:r>
      <w:proofErr w:type="spellEnd"/>
      <w:r w:rsidRPr="004C38FF">
        <w:rPr>
          <w:rFonts w:asciiTheme="minorHAnsi" w:hAnsiTheme="minorHAnsi" w:cstheme="minorHAnsi"/>
        </w:rPr>
        <w:t xml:space="preserve"> odstopi od pogodbe.</w:t>
      </w:r>
    </w:p>
    <w:p w14:paraId="740A9A62" w14:textId="77777777" w:rsidR="00E03674" w:rsidRPr="004C38FF" w:rsidRDefault="00E03674" w:rsidP="00E03674">
      <w:pPr>
        <w:autoSpaceDE w:val="0"/>
        <w:adjustRightInd w:val="0"/>
        <w:jc w:val="both"/>
        <w:rPr>
          <w:rFonts w:asciiTheme="minorHAnsi" w:hAnsiTheme="minorHAnsi" w:cstheme="minorHAnsi"/>
        </w:rPr>
      </w:pPr>
    </w:p>
    <w:p w14:paraId="55D19404" w14:textId="5FD91B1D" w:rsidR="00E03674" w:rsidRPr="004C38FF" w:rsidRDefault="00E03674" w:rsidP="00686906">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64284560" w14:textId="77777777" w:rsidR="00E03674" w:rsidRPr="004C38FF" w:rsidRDefault="00E03674" w:rsidP="00E03674">
      <w:pPr>
        <w:jc w:val="both"/>
        <w:rPr>
          <w:rFonts w:asciiTheme="minorHAnsi" w:hAnsiTheme="minorHAnsi" w:cstheme="minorHAnsi"/>
        </w:rPr>
      </w:pPr>
    </w:p>
    <w:p w14:paraId="77FA719A"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Morebitne spremembe ali dopolnitve te pogodbe veljajo samo v pisni obliki in v primeru, da jih podpišeta obe pogodbeni stranki.</w:t>
      </w:r>
    </w:p>
    <w:p w14:paraId="5DE51934" w14:textId="77777777" w:rsidR="00E03674" w:rsidRPr="004C38FF" w:rsidRDefault="00E03674" w:rsidP="00E03674">
      <w:pPr>
        <w:jc w:val="both"/>
        <w:rPr>
          <w:rFonts w:asciiTheme="minorHAnsi" w:hAnsiTheme="minorHAnsi" w:cstheme="minorHAnsi"/>
        </w:rPr>
      </w:pPr>
    </w:p>
    <w:p w14:paraId="3904CE43"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0869A92D" w14:textId="77777777" w:rsidR="00E03674" w:rsidRPr="004C38FF" w:rsidRDefault="00E03674" w:rsidP="00E03674">
      <w:pPr>
        <w:jc w:val="both"/>
        <w:rPr>
          <w:rFonts w:asciiTheme="minorHAnsi" w:hAnsiTheme="minorHAnsi" w:cstheme="minorHAnsi"/>
        </w:rPr>
      </w:pPr>
    </w:p>
    <w:p w14:paraId="588BC5BD" w14:textId="5137D5FD" w:rsidR="00E03674" w:rsidRPr="004C38FF" w:rsidRDefault="00E03674" w:rsidP="00686906">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052DCBD0" w14:textId="77777777" w:rsidR="00E03674" w:rsidRPr="004C38FF" w:rsidRDefault="00E03674" w:rsidP="00E03674">
      <w:pPr>
        <w:jc w:val="both"/>
        <w:rPr>
          <w:rFonts w:asciiTheme="minorHAnsi" w:hAnsiTheme="minorHAnsi" w:cstheme="minorHAnsi"/>
        </w:rPr>
      </w:pPr>
    </w:p>
    <w:p w14:paraId="48F0B078"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Ta pogodba v celoti zavezuje tudi morebitne vsakokratne pravne naslednike vsake od pogodbenih strank, kar velja zlasti tudi v primeru organizacijsko – statusnih ter lastninskih sprememb.</w:t>
      </w:r>
    </w:p>
    <w:p w14:paraId="54AED77D" w14:textId="77777777" w:rsidR="00E03674" w:rsidRPr="004C38FF" w:rsidRDefault="00E03674" w:rsidP="00E03674">
      <w:pPr>
        <w:jc w:val="both"/>
        <w:rPr>
          <w:rFonts w:asciiTheme="minorHAnsi" w:hAnsiTheme="minorHAnsi" w:cstheme="minorHAnsi"/>
        </w:rPr>
      </w:pPr>
    </w:p>
    <w:p w14:paraId="528DC5D4" w14:textId="42DF8ECD" w:rsidR="00E03674" w:rsidRPr="004C38FF" w:rsidRDefault="00E03674" w:rsidP="00686906">
      <w:pPr>
        <w:pStyle w:val="Odstavekseznama"/>
        <w:numPr>
          <w:ilvl w:val="0"/>
          <w:numId w:val="29"/>
        </w:numPr>
        <w:suppressAutoHyphens/>
        <w:autoSpaceDE w:val="0"/>
        <w:autoSpaceDN w:val="0"/>
        <w:spacing w:before="1"/>
        <w:contextualSpacing w:val="0"/>
        <w:jc w:val="center"/>
        <w:textAlignment w:val="baseline"/>
        <w:rPr>
          <w:rFonts w:asciiTheme="minorHAnsi" w:hAnsiTheme="minorHAnsi" w:cstheme="minorHAnsi"/>
        </w:rPr>
      </w:pPr>
      <w:r w:rsidRPr="004C38FF">
        <w:rPr>
          <w:rFonts w:asciiTheme="minorHAnsi" w:hAnsiTheme="minorHAnsi" w:cstheme="minorHAnsi"/>
        </w:rPr>
        <w:t>člen</w:t>
      </w:r>
    </w:p>
    <w:p w14:paraId="23EB33AE" w14:textId="77777777" w:rsidR="00E03674" w:rsidRPr="004C38FF" w:rsidRDefault="00E03674" w:rsidP="00E03674">
      <w:pPr>
        <w:jc w:val="both"/>
        <w:rPr>
          <w:rFonts w:asciiTheme="minorHAnsi" w:hAnsiTheme="minorHAnsi" w:cstheme="minorHAnsi"/>
        </w:rPr>
      </w:pPr>
    </w:p>
    <w:p w14:paraId="112A4FA3" w14:textId="77777777" w:rsidR="00E03674" w:rsidRPr="004C38FF" w:rsidRDefault="00E03674" w:rsidP="00E03674">
      <w:pPr>
        <w:jc w:val="both"/>
        <w:rPr>
          <w:rFonts w:asciiTheme="minorHAnsi" w:hAnsiTheme="minorHAnsi" w:cstheme="minorHAnsi"/>
        </w:rPr>
      </w:pPr>
      <w:r w:rsidRPr="004C38FF">
        <w:rPr>
          <w:rFonts w:asciiTheme="minorHAnsi" w:hAnsiTheme="minorHAnsi" w:cstheme="minorHAnsi"/>
        </w:rPr>
        <w:t xml:space="preserve">Pogodba  je sestavljena v dveh (2) enakih izvodih, od katerih prejmeta obe pogodbeni stranki po en (1) izvod. </w:t>
      </w:r>
    </w:p>
    <w:p w14:paraId="64E305FE" w14:textId="77777777" w:rsidR="006E58B8" w:rsidRDefault="006E58B8" w:rsidP="00112438">
      <w:pPr>
        <w:autoSpaceDE w:val="0"/>
        <w:autoSpaceDN w:val="0"/>
        <w:adjustRightInd w:val="0"/>
        <w:rPr>
          <w:rFonts w:asciiTheme="minorHAnsi" w:hAnsiTheme="minorHAnsi" w:cstheme="minorHAnsi"/>
          <w:b/>
          <w:i/>
        </w:rPr>
      </w:pPr>
    </w:p>
    <w:tbl>
      <w:tblPr>
        <w:tblW w:w="0" w:type="auto"/>
        <w:tblLook w:val="04A0" w:firstRow="1" w:lastRow="0" w:firstColumn="1" w:lastColumn="0" w:noHBand="0" w:noVBand="1"/>
      </w:tblPr>
      <w:tblGrid>
        <w:gridCol w:w="4318"/>
        <w:gridCol w:w="360"/>
        <w:gridCol w:w="4477"/>
      </w:tblGrid>
      <w:tr w:rsidR="006C1A7D" w:rsidRPr="00994D1B" w14:paraId="05E9D5BC" w14:textId="77777777" w:rsidTr="00932822">
        <w:trPr>
          <w:gridAfter w:val="1"/>
          <w:wAfter w:w="4477" w:type="dxa"/>
        </w:trPr>
        <w:tc>
          <w:tcPr>
            <w:tcW w:w="4318" w:type="dxa"/>
          </w:tcPr>
          <w:p w14:paraId="0EA20996" w14:textId="77777777" w:rsidR="006C1A7D" w:rsidRPr="00994D1B" w:rsidRDefault="006C1A7D" w:rsidP="00932822">
            <w:pPr>
              <w:jc w:val="center"/>
              <w:rPr>
                <w:rFonts w:asciiTheme="minorHAnsi" w:hAnsiTheme="minorHAnsi" w:cstheme="minorHAnsi"/>
              </w:rPr>
            </w:pPr>
            <w:r w:rsidRPr="00994D1B">
              <w:rPr>
                <w:rFonts w:asciiTheme="minorHAnsi" w:hAnsiTheme="minorHAnsi" w:cstheme="minorHAnsi"/>
              </w:rPr>
              <w:t>Podpisano dne:</w:t>
            </w:r>
            <w:sdt>
              <w:sdtPr>
                <w:rPr>
                  <w:rFonts w:asciiTheme="minorHAnsi" w:hAnsiTheme="minorHAnsi" w:cstheme="minorHAnsi"/>
                </w:rPr>
                <w:id w:val="1945104975"/>
                <w:placeholder>
                  <w:docPart w:val="03106E8DF0644B499367270AF88D06A5"/>
                </w:placeholder>
                <w:showingPlcHdr/>
                <w:date>
                  <w:dateFormat w:val="d. MM. yyyy"/>
                  <w:lid w:val="sl-SI"/>
                  <w:storeMappedDataAs w:val="dateTime"/>
                  <w:calendar w:val="gregorian"/>
                </w:date>
              </w:sdtPr>
              <w:sdtContent>
                <w:r w:rsidRPr="00994D1B">
                  <w:rPr>
                    <w:rStyle w:val="Besedilooznabemesta"/>
                    <w:rFonts w:asciiTheme="minorHAnsi" w:hAnsiTheme="minorHAnsi" w:cstheme="minorHAnsi"/>
                  </w:rPr>
                  <w:t>Kliknite ali tapnite tukaj, če želite vnesti datum.</w:t>
                </w:r>
              </w:sdtContent>
            </w:sdt>
          </w:p>
        </w:tc>
        <w:tc>
          <w:tcPr>
            <w:tcW w:w="360" w:type="dxa"/>
          </w:tcPr>
          <w:p w14:paraId="79567C42" w14:textId="77777777" w:rsidR="006C1A7D" w:rsidRPr="00994D1B" w:rsidRDefault="006C1A7D" w:rsidP="00932822">
            <w:pPr>
              <w:jc w:val="center"/>
              <w:rPr>
                <w:rFonts w:asciiTheme="minorHAnsi" w:hAnsiTheme="minorHAnsi" w:cstheme="minorHAnsi"/>
              </w:rPr>
            </w:pPr>
          </w:p>
        </w:tc>
      </w:tr>
      <w:tr w:rsidR="006C1A7D" w:rsidRPr="00994D1B" w14:paraId="7F0CD05E" w14:textId="77777777" w:rsidTr="00932822">
        <w:tc>
          <w:tcPr>
            <w:tcW w:w="4318" w:type="dxa"/>
          </w:tcPr>
          <w:p w14:paraId="76B9342F" w14:textId="77777777" w:rsidR="006C1A7D" w:rsidRPr="00994D1B" w:rsidRDefault="006C1A7D" w:rsidP="00932822">
            <w:pPr>
              <w:jc w:val="center"/>
              <w:rPr>
                <w:rFonts w:asciiTheme="minorHAnsi" w:hAnsiTheme="minorHAnsi" w:cstheme="minorHAnsi"/>
              </w:rPr>
            </w:pPr>
          </w:p>
          <w:p w14:paraId="3A13D354" w14:textId="77777777" w:rsidR="006C1A7D" w:rsidRPr="00994D1B" w:rsidRDefault="006C1A7D" w:rsidP="00932822">
            <w:pPr>
              <w:jc w:val="center"/>
              <w:rPr>
                <w:rFonts w:asciiTheme="minorHAnsi" w:hAnsiTheme="minorHAnsi" w:cstheme="minorHAnsi"/>
              </w:rPr>
            </w:pPr>
            <w:r>
              <w:rPr>
                <w:rFonts w:asciiTheme="minorHAnsi" w:hAnsiTheme="minorHAnsi" w:cstheme="minorHAnsi"/>
              </w:rPr>
              <w:t>Dobavitelj</w:t>
            </w:r>
            <w:r w:rsidRPr="00994D1B">
              <w:rPr>
                <w:rFonts w:asciiTheme="minorHAnsi" w:hAnsiTheme="minorHAnsi" w:cstheme="minorHAnsi"/>
              </w:rPr>
              <w:t>:</w:t>
            </w:r>
          </w:p>
        </w:tc>
        <w:tc>
          <w:tcPr>
            <w:tcW w:w="360" w:type="dxa"/>
          </w:tcPr>
          <w:p w14:paraId="259F18DB" w14:textId="77777777" w:rsidR="006C1A7D" w:rsidRPr="00994D1B" w:rsidRDefault="006C1A7D" w:rsidP="00932822">
            <w:pPr>
              <w:jc w:val="center"/>
              <w:rPr>
                <w:rFonts w:asciiTheme="minorHAnsi" w:hAnsiTheme="minorHAnsi" w:cstheme="minorHAnsi"/>
              </w:rPr>
            </w:pPr>
          </w:p>
        </w:tc>
        <w:tc>
          <w:tcPr>
            <w:tcW w:w="4477" w:type="dxa"/>
          </w:tcPr>
          <w:p w14:paraId="63894D24" w14:textId="77777777" w:rsidR="006C1A7D" w:rsidRPr="00994D1B" w:rsidRDefault="006C1A7D" w:rsidP="00932822">
            <w:pPr>
              <w:jc w:val="center"/>
              <w:rPr>
                <w:rFonts w:asciiTheme="minorHAnsi" w:hAnsiTheme="minorHAnsi" w:cstheme="minorHAnsi"/>
              </w:rPr>
            </w:pPr>
          </w:p>
          <w:p w14:paraId="25615823" w14:textId="77777777" w:rsidR="006C1A7D" w:rsidRPr="00994D1B" w:rsidRDefault="006C1A7D" w:rsidP="00932822">
            <w:pPr>
              <w:jc w:val="center"/>
              <w:rPr>
                <w:rFonts w:asciiTheme="minorHAnsi" w:hAnsiTheme="minorHAnsi" w:cstheme="minorHAnsi"/>
              </w:rPr>
            </w:pPr>
            <w:r w:rsidRPr="00994D1B">
              <w:rPr>
                <w:rFonts w:asciiTheme="minorHAnsi" w:hAnsiTheme="minorHAnsi" w:cstheme="minorHAnsi"/>
              </w:rPr>
              <w:t>Naročnik:</w:t>
            </w:r>
          </w:p>
          <w:p w14:paraId="227F0C6F" w14:textId="77777777" w:rsidR="006C1A7D" w:rsidRPr="00994D1B" w:rsidRDefault="006C1A7D" w:rsidP="00932822">
            <w:pPr>
              <w:jc w:val="center"/>
              <w:rPr>
                <w:rFonts w:asciiTheme="minorHAnsi" w:hAnsiTheme="minorHAnsi" w:cstheme="minorHAnsi"/>
              </w:rPr>
            </w:pPr>
          </w:p>
        </w:tc>
      </w:tr>
      <w:tr w:rsidR="006C1A7D" w:rsidRPr="00994D1B" w14:paraId="3A3F0465" w14:textId="77777777" w:rsidTr="00932822">
        <w:tc>
          <w:tcPr>
            <w:tcW w:w="4318" w:type="dxa"/>
          </w:tcPr>
          <w:p w14:paraId="29A2A262" w14:textId="77777777" w:rsidR="006C1A7D" w:rsidRPr="00994D1B" w:rsidRDefault="006C1A7D" w:rsidP="00932822">
            <w:pPr>
              <w:jc w:val="center"/>
              <w:rPr>
                <w:rFonts w:asciiTheme="minorHAnsi" w:hAnsiTheme="minorHAnsi" w:cstheme="minorHAnsi"/>
              </w:rPr>
            </w:pPr>
          </w:p>
        </w:tc>
        <w:tc>
          <w:tcPr>
            <w:tcW w:w="360" w:type="dxa"/>
          </w:tcPr>
          <w:p w14:paraId="5F3C435F" w14:textId="77777777" w:rsidR="006C1A7D" w:rsidRPr="00994D1B" w:rsidRDefault="006C1A7D" w:rsidP="00932822">
            <w:pPr>
              <w:jc w:val="center"/>
              <w:rPr>
                <w:rFonts w:asciiTheme="minorHAnsi" w:hAnsiTheme="minorHAnsi" w:cstheme="minorHAnsi"/>
              </w:rPr>
            </w:pPr>
          </w:p>
        </w:tc>
        <w:tc>
          <w:tcPr>
            <w:tcW w:w="4477" w:type="dxa"/>
          </w:tcPr>
          <w:p w14:paraId="25F16F13" w14:textId="77777777" w:rsidR="006C1A7D" w:rsidRPr="00994D1B" w:rsidRDefault="006C1A7D" w:rsidP="00932822">
            <w:pPr>
              <w:jc w:val="center"/>
              <w:rPr>
                <w:rFonts w:asciiTheme="minorHAnsi" w:hAnsiTheme="minorHAnsi" w:cstheme="minorHAnsi"/>
              </w:rPr>
            </w:pPr>
            <w:r w:rsidRPr="001476D7">
              <w:rPr>
                <w:rFonts w:asciiTheme="minorHAnsi" w:hAnsiTheme="minorHAnsi" w:cstheme="minorHAnsi"/>
              </w:rPr>
              <w:t xml:space="preserve">KOMUNA, javno komunalno podjetje Beltinci </w:t>
            </w:r>
            <w:proofErr w:type="spellStart"/>
            <w:r w:rsidRPr="001476D7">
              <w:rPr>
                <w:rFonts w:asciiTheme="minorHAnsi" w:hAnsiTheme="minorHAnsi" w:cstheme="minorHAnsi"/>
              </w:rPr>
              <w:t>d.o.o</w:t>
            </w:r>
            <w:proofErr w:type="spellEnd"/>
            <w:r w:rsidRPr="001476D7">
              <w:rPr>
                <w:rFonts w:asciiTheme="minorHAnsi" w:hAnsiTheme="minorHAnsi" w:cstheme="minorHAnsi"/>
              </w:rPr>
              <w:t>.</w:t>
            </w:r>
            <w:r>
              <w:rPr>
                <w:rFonts w:asciiTheme="minorHAnsi" w:hAnsiTheme="minorHAnsi" w:cstheme="minorHAnsi"/>
              </w:rPr>
              <w:t xml:space="preserve"> </w:t>
            </w:r>
          </w:p>
        </w:tc>
      </w:tr>
      <w:tr w:rsidR="006C1A7D" w:rsidRPr="00994D1B" w14:paraId="1FDF1997" w14:textId="77777777" w:rsidTr="00932822">
        <w:tc>
          <w:tcPr>
            <w:tcW w:w="4318" w:type="dxa"/>
          </w:tcPr>
          <w:p w14:paraId="1E985E07" w14:textId="77777777" w:rsidR="006C1A7D" w:rsidRPr="00994D1B" w:rsidRDefault="006C1A7D" w:rsidP="00932822">
            <w:pPr>
              <w:jc w:val="center"/>
              <w:rPr>
                <w:rFonts w:asciiTheme="minorHAnsi" w:hAnsiTheme="minorHAnsi" w:cstheme="minorHAnsi"/>
              </w:rPr>
            </w:pPr>
            <w:r w:rsidRPr="00994D1B">
              <w:rPr>
                <w:rFonts w:asciiTheme="minorHAnsi" w:hAnsiTheme="minorHAnsi" w:cstheme="minorHAnsi"/>
              </w:rPr>
              <w:t>Direktor:</w:t>
            </w:r>
          </w:p>
        </w:tc>
        <w:tc>
          <w:tcPr>
            <w:tcW w:w="360" w:type="dxa"/>
          </w:tcPr>
          <w:p w14:paraId="565BE305" w14:textId="77777777" w:rsidR="006C1A7D" w:rsidRPr="00994D1B" w:rsidRDefault="006C1A7D" w:rsidP="00932822">
            <w:pPr>
              <w:jc w:val="center"/>
              <w:rPr>
                <w:rFonts w:asciiTheme="minorHAnsi" w:hAnsiTheme="minorHAnsi" w:cstheme="minorHAnsi"/>
              </w:rPr>
            </w:pPr>
          </w:p>
        </w:tc>
        <w:tc>
          <w:tcPr>
            <w:tcW w:w="4477" w:type="dxa"/>
          </w:tcPr>
          <w:p w14:paraId="1E2124AA" w14:textId="77777777" w:rsidR="006C1A7D" w:rsidRDefault="006C1A7D" w:rsidP="00932822">
            <w:pPr>
              <w:jc w:val="center"/>
              <w:rPr>
                <w:rFonts w:asciiTheme="minorHAnsi" w:hAnsiTheme="minorHAnsi" w:cstheme="minorHAnsi"/>
              </w:rPr>
            </w:pPr>
          </w:p>
          <w:p w14:paraId="78884C2C" w14:textId="77777777" w:rsidR="006C1A7D" w:rsidRPr="00994D1B" w:rsidRDefault="006C1A7D" w:rsidP="00932822">
            <w:pPr>
              <w:jc w:val="center"/>
              <w:rPr>
                <w:rFonts w:asciiTheme="minorHAnsi" w:hAnsiTheme="minorHAnsi" w:cstheme="minorHAnsi"/>
                <w:b/>
              </w:rPr>
            </w:pPr>
            <w:r>
              <w:rPr>
                <w:rFonts w:asciiTheme="minorHAnsi" w:hAnsiTheme="minorHAnsi" w:cstheme="minorHAnsi"/>
              </w:rPr>
              <w:t>Direktor</w:t>
            </w:r>
            <w:r w:rsidRPr="00994D1B">
              <w:rPr>
                <w:rFonts w:asciiTheme="minorHAnsi" w:hAnsiTheme="minorHAnsi" w:cstheme="minorHAnsi"/>
              </w:rPr>
              <w:t>:</w:t>
            </w:r>
          </w:p>
        </w:tc>
      </w:tr>
      <w:tr w:rsidR="006C1A7D" w:rsidRPr="00994D1B" w14:paraId="608291E4" w14:textId="77777777" w:rsidTr="00932822">
        <w:tc>
          <w:tcPr>
            <w:tcW w:w="4318" w:type="dxa"/>
          </w:tcPr>
          <w:p w14:paraId="4CE57505" w14:textId="77777777" w:rsidR="006C1A7D" w:rsidRPr="00994D1B" w:rsidRDefault="006C1A7D" w:rsidP="00932822">
            <w:pPr>
              <w:jc w:val="center"/>
              <w:rPr>
                <w:rFonts w:asciiTheme="minorHAnsi" w:hAnsiTheme="minorHAnsi" w:cstheme="minorHAnsi"/>
              </w:rPr>
            </w:pPr>
          </w:p>
        </w:tc>
        <w:tc>
          <w:tcPr>
            <w:tcW w:w="360" w:type="dxa"/>
          </w:tcPr>
          <w:p w14:paraId="19C71F61" w14:textId="77777777" w:rsidR="006C1A7D" w:rsidRPr="00994D1B" w:rsidRDefault="006C1A7D" w:rsidP="00932822">
            <w:pPr>
              <w:jc w:val="center"/>
              <w:rPr>
                <w:rFonts w:asciiTheme="minorHAnsi" w:hAnsiTheme="minorHAnsi" w:cstheme="minorHAnsi"/>
              </w:rPr>
            </w:pPr>
          </w:p>
        </w:tc>
        <w:tc>
          <w:tcPr>
            <w:tcW w:w="4477" w:type="dxa"/>
          </w:tcPr>
          <w:p w14:paraId="070B888F" w14:textId="77777777" w:rsidR="006C1A7D" w:rsidRPr="00283C89" w:rsidRDefault="006C1A7D" w:rsidP="00932822">
            <w:pPr>
              <w:jc w:val="center"/>
              <w:rPr>
                <w:rFonts w:asciiTheme="minorHAnsi" w:hAnsiTheme="minorHAnsi" w:cstheme="minorHAnsi"/>
              </w:rPr>
            </w:pPr>
            <w:r w:rsidRPr="00283C89">
              <w:rPr>
                <w:rFonts w:asciiTheme="minorHAnsi" w:hAnsiTheme="minorHAnsi" w:cstheme="minorHAnsi"/>
              </w:rPr>
              <w:t>Dejan Klemenčič</w:t>
            </w:r>
          </w:p>
        </w:tc>
      </w:tr>
      <w:tr w:rsidR="006C1A7D" w:rsidRPr="00994D1B" w14:paraId="79506C61" w14:textId="77777777" w:rsidTr="00932822">
        <w:tc>
          <w:tcPr>
            <w:tcW w:w="4318" w:type="dxa"/>
          </w:tcPr>
          <w:p w14:paraId="0C23BDA9" w14:textId="77777777" w:rsidR="006C1A7D" w:rsidRPr="00994D1B" w:rsidRDefault="006C1A7D" w:rsidP="00932822">
            <w:pPr>
              <w:jc w:val="center"/>
              <w:rPr>
                <w:rFonts w:asciiTheme="minorHAnsi" w:hAnsiTheme="minorHAnsi" w:cstheme="minorHAnsi"/>
              </w:rPr>
            </w:pPr>
          </w:p>
        </w:tc>
        <w:tc>
          <w:tcPr>
            <w:tcW w:w="360" w:type="dxa"/>
          </w:tcPr>
          <w:p w14:paraId="522FAA1A" w14:textId="77777777" w:rsidR="006C1A7D" w:rsidRPr="00994D1B" w:rsidRDefault="006C1A7D" w:rsidP="00932822">
            <w:pPr>
              <w:jc w:val="center"/>
              <w:rPr>
                <w:rFonts w:asciiTheme="minorHAnsi" w:hAnsiTheme="minorHAnsi" w:cstheme="minorHAnsi"/>
              </w:rPr>
            </w:pPr>
          </w:p>
        </w:tc>
        <w:tc>
          <w:tcPr>
            <w:tcW w:w="4477" w:type="dxa"/>
          </w:tcPr>
          <w:p w14:paraId="099D79A5" w14:textId="77777777" w:rsidR="006C1A7D" w:rsidRPr="00994D1B" w:rsidRDefault="006C1A7D" w:rsidP="00932822">
            <w:pPr>
              <w:jc w:val="center"/>
              <w:rPr>
                <w:rFonts w:asciiTheme="minorHAnsi" w:hAnsiTheme="minorHAnsi" w:cstheme="minorHAnsi"/>
              </w:rPr>
            </w:pPr>
          </w:p>
        </w:tc>
      </w:tr>
      <w:tr w:rsidR="006C1A7D" w:rsidRPr="00994D1B" w14:paraId="6D440305" w14:textId="77777777" w:rsidTr="00932822">
        <w:tc>
          <w:tcPr>
            <w:tcW w:w="4318" w:type="dxa"/>
            <w:tcBorders>
              <w:bottom w:val="single" w:sz="4" w:space="0" w:color="auto"/>
            </w:tcBorders>
          </w:tcPr>
          <w:p w14:paraId="1D5AC358" w14:textId="77777777" w:rsidR="006C1A7D" w:rsidRPr="00994D1B" w:rsidRDefault="006C1A7D" w:rsidP="00932822">
            <w:pPr>
              <w:jc w:val="center"/>
              <w:rPr>
                <w:rFonts w:asciiTheme="minorHAnsi" w:hAnsiTheme="minorHAnsi" w:cstheme="minorHAnsi"/>
              </w:rPr>
            </w:pPr>
          </w:p>
        </w:tc>
        <w:tc>
          <w:tcPr>
            <w:tcW w:w="360" w:type="dxa"/>
          </w:tcPr>
          <w:p w14:paraId="3E04D56B" w14:textId="77777777" w:rsidR="006C1A7D" w:rsidRPr="00994D1B" w:rsidRDefault="006C1A7D" w:rsidP="00932822">
            <w:pPr>
              <w:jc w:val="center"/>
              <w:rPr>
                <w:rFonts w:asciiTheme="minorHAnsi" w:hAnsiTheme="minorHAnsi" w:cstheme="minorHAnsi"/>
              </w:rPr>
            </w:pPr>
          </w:p>
        </w:tc>
        <w:tc>
          <w:tcPr>
            <w:tcW w:w="4477" w:type="dxa"/>
            <w:tcBorders>
              <w:bottom w:val="single" w:sz="4" w:space="0" w:color="auto"/>
            </w:tcBorders>
          </w:tcPr>
          <w:p w14:paraId="5A7C4A87" w14:textId="77777777" w:rsidR="006C1A7D" w:rsidRPr="00994D1B" w:rsidRDefault="006C1A7D" w:rsidP="00932822">
            <w:pPr>
              <w:jc w:val="center"/>
              <w:rPr>
                <w:rFonts w:asciiTheme="minorHAnsi" w:hAnsiTheme="minorHAnsi" w:cstheme="minorHAnsi"/>
              </w:rPr>
            </w:pPr>
          </w:p>
        </w:tc>
      </w:tr>
    </w:tbl>
    <w:p w14:paraId="6534B8D2" w14:textId="77777777" w:rsidR="006C1A7D" w:rsidRDefault="006C1A7D" w:rsidP="006C1A7D">
      <w:pPr>
        <w:tabs>
          <w:tab w:val="left" w:pos="284"/>
          <w:tab w:val="center" w:pos="4394"/>
        </w:tabs>
        <w:jc w:val="center"/>
        <w:rPr>
          <w:rFonts w:asciiTheme="minorHAnsi" w:hAnsiTheme="minorHAnsi" w:cstheme="minorHAnsi"/>
          <w:b/>
          <w:bCs/>
        </w:rPr>
      </w:pPr>
    </w:p>
    <w:p w14:paraId="17337999" w14:textId="77777777" w:rsidR="006E58B8" w:rsidRDefault="006E58B8" w:rsidP="00112438">
      <w:pPr>
        <w:autoSpaceDE w:val="0"/>
        <w:autoSpaceDN w:val="0"/>
        <w:adjustRightInd w:val="0"/>
        <w:rPr>
          <w:rFonts w:asciiTheme="minorHAnsi" w:hAnsiTheme="minorHAnsi" w:cstheme="minorHAnsi"/>
          <w:b/>
          <w:i/>
        </w:rPr>
      </w:pPr>
    </w:p>
    <w:p w14:paraId="41717A6E" w14:textId="77777777" w:rsidR="006E58B8" w:rsidRDefault="006E58B8" w:rsidP="00112438">
      <w:pPr>
        <w:autoSpaceDE w:val="0"/>
        <w:autoSpaceDN w:val="0"/>
        <w:adjustRightInd w:val="0"/>
        <w:rPr>
          <w:rFonts w:asciiTheme="minorHAnsi" w:hAnsiTheme="minorHAnsi" w:cstheme="minorHAnsi"/>
          <w:b/>
          <w:i/>
        </w:rPr>
      </w:pPr>
    </w:p>
    <w:p w14:paraId="0FD8473C" w14:textId="77777777" w:rsidR="00191AA6" w:rsidRDefault="00191AA6" w:rsidP="00C571DC">
      <w:pPr>
        <w:spacing w:after="160" w:line="259" w:lineRule="auto"/>
        <w:rPr>
          <w:rFonts w:asciiTheme="minorHAnsi" w:hAnsiTheme="minorHAnsi" w:cstheme="minorHAnsi"/>
          <w:b/>
          <w:bCs/>
        </w:rPr>
        <w:sectPr w:rsidR="00191AA6" w:rsidSect="00D02D05">
          <w:pgSz w:w="11906" w:h="16838"/>
          <w:pgMar w:top="1417" w:right="1274" w:bottom="1417" w:left="1134" w:header="709" w:footer="708" w:gutter="0"/>
          <w:cols w:space="708"/>
          <w:docGrid w:linePitch="360"/>
        </w:sectPr>
      </w:pPr>
    </w:p>
    <w:p w14:paraId="64AFA041" w14:textId="6FC4E804" w:rsidR="00191AA6" w:rsidRPr="00470CF0" w:rsidRDefault="00191AA6" w:rsidP="00191AA6">
      <w:pPr>
        <w:autoSpaceDE w:val="0"/>
        <w:autoSpaceDN w:val="0"/>
        <w:adjustRightInd w:val="0"/>
        <w:rPr>
          <w:rFonts w:asciiTheme="minorHAnsi" w:hAnsiTheme="minorHAnsi" w:cstheme="minorHAnsi"/>
          <w:b/>
          <w:i/>
        </w:rPr>
      </w:pPr>
      <w:r w:rsidRPr="00470CF0">
        <w:rPr>
          <w:rFonts w:asciiTheme="minorHAnsi" w:hAnsiTheme="minorHAnsi" w:cstheme="minorHAnsi"/>
          <w:b/>
          <w:i/>
        </w:rPr>
        <w:lastRenderedPageBreak/>
        <w:t>OBR-5</w:t>
      </w:r>
      <w:r>
        <w:rPr>
          <w:rFonts w:asciiTheme="minorHAnsi" w:hAnsiTheme="minorHAnsi" w:cstheme="minorHAnsi"/>
          <w:b/>
          <w:i/>
        </w:rPr>
        <w:t>.</w:t>
      </w:r>
      <w:r w:rsidR="006E58B8">
        <w:rPr>
          <w:rFonts w:asciiTheme="minorHAnsi" w:hAnsiTheme="minorHAnsi" w:cstheme="minorHAnsi"/>
          <w:b/>
          <w:i/>
        </w:rPr>
        <w:t>2</w:t>
      </w:r>
    </w:p>
    <w:p w14:paraId="40A3C949" w14:textId="77777777" w:rsidR="00191AA6" w:rsidRPr="00D743B3" w:rsidRDefault="00191AA6" w:rsidP="00191AA6">
      <w:pPr>
        <w:autoSpaceDE w:val="0"/>
        <w:rPr>
          <w:rFonts w:asciiTheme="minorHAnsi" w:hAnsiTheme="minorHAnsi" w:cstheme="minorHAnsi"/>
        </w:rPr>
      </w:pPr>
      <w:r w:rsidRPr="00D743B3">
        <w:rPr>
          <w:rFonts w:asciiTheme="minorHAnsi" w:hAnsiTheme="minorHAnsi" w:cstheme="minorHAnsi"/>
          <w:b/>
          <w:i/>
        </w:rPr>
        <w:t>Vzorec pogodbe</w:t>
      </w:r>
    </w:p>
    <w:p w14:paraId="666DD008" w14:textId="77777777" w:rsidR="00191AA6" w:rsidRPr="006A7F86" w:rsidRDefault="00191AA6" w:rsidP="00191AA6">
      <w:pPr>
        <w:jc w:val="center"/>
        <w:rPr>
          <w:rFonts w:asciiTheme="minorHAnsi" w:hAnsiTheme="minorHAnsi" w:cstheme="minorHAnsi"/>
          <w:b/>
          <w:bCs/>
        </w:rPr>
      </w:pPr>
    </w:p>
    <w:p w14:paraId="1DD2ACEF" w14:textId="6DC5E612" w:rsidR="00191AA6" w:rsidRPr="00994D1B" w:rsidRDefault="00191AA6" w:rsidP="00191AA6">
      <w:pPr>
        <w:autoSpaceDE w:val="0"/>
        <w:adjustRightInd w:val="0"/>
        <w:jc w:val="center"/>
        <w:rPr>
          <w:rFonts w:asciiTheme="minorHAnsi" w:hAnsiTheme="minorHAnsi" w:cstheme="minorHAnsi"/>
          <w:b/>
          <w:color w:val="000000"/>
        </w:rPr>
      </w:pPr>
      <w:r w:rsidRPr="003B6046">
        <w:rPr>
          <w:rFonts w:asciiTheme="minorHAnsi" w:hAnsiTheme="minorHAnsi" w:cstheme="minorHAnsi"/>
          <w:b/>
        </w:rPr>
        <w:t xml:space="preserve">POGODBA O </w:t>
      </w:r>
      <w:r>
        <w:rPr>
          <w:rFonts w:asciiTheme="minorHAnsi" w:hAnsiTheme="minorHAnsi" w:cstheme="minorHAnsi"/>
          <w:b/>
        </w:rPr>
        <w:t xml:space="preserve">DOBAVI </w:t>
      </w:r>
      <w:r w:rsidR="00117F01">
        <w:rPr>
          <w:rFonts w:asciiTheme="minorHAnsi" w:hAnsiTheme="minorHAnsi" w:cstheme="minorHAnsi"/>
          <w:b/>
        </w:rPr>
        <w:t>TRAKTORJA</w:t>
      </w:r>
    </w:p>
    <w:p w14:paraId="36410120" w14:textId="77777777" w:rsidR="00191AA6" w:rsidRPr="00994D1B" w:rsidRDefault="00191AA6" w:rsidP="00191AA6">
      <w:pPr>
        <w:jc w:val="both"/>
        <w:rPr>
          <w:rFonts w:asciiTheme="minorHAnsi" w:hAnsiTheme="minorHAnsi" w:cstheme="minorHAnsi"/>
        </w:rPr>
      </w:pPr>
    </w:p>
    <w:p w14:paraId="76D4FA38" w14:textId="77777777" w:rsidR="00191AA6" w:rsidRDefault="00191AA6" w:rsidP="00191AA6">
      <w:pPr>
        <w:jc w:val="both"/>
        <w:rPr>
          <w:rFonts w:asciiTheme="minorHAnsi" w:hAnsiTheme="minorHAnsi" w:cstheme="minorHAnsi"/>
        </w:rPr>
      </w:pPr>
      <w:r w:rsidRPr="00994D1B">
        <w:rPr>
          <w:rFonts w:asciiTheme="minorHAnsi" w:hAnsiTheme="minorHAnsi" w:cstheme="minorHAnsi"/>
        </w:rPr>
        <w:t>ki sta jo sklenila:</w:t>
      </w:r>
    </w:p>
    <w:p w14:paraId="63902F20" w14:textId="77777777" w:rsidR="00191AA6" w:rsidRPr="00994D1B" w:rsidRDefault="00191AA6" w:rsidP="00191AA6">
      <w:pPr>
        <w:jc w:val="both"/>
        <w:rPr>
          <w:rFonts w:asciiTheme="minorHAnsi" w:hAnsiTheme="minorHAnsi" w:cstheme="minorHAnsi"/>
        </w:rPr>
      </w:pPr>
    </w:p>
    <w:p w14:paraId="2D6CD756" w14:textId="77777777" w:rsidR="00191AA6" w:rsidRPr="00994D1B" w:rsidRDefault="00191AA6" w:rsidP="00191AA6">
      <w:pPr>
        <w:ind w:left="2124" w:hanging="2124"/>
        <w:jc w:val="both"/>
        <w:rPr>
          <w:rFonts w:asciiTheme="minorHAnsi" w:hAnsiTheme="minorHAnsi" w:cstheme="minorHAnsi"/>
        </w:rPr>
      </w:pPr>
      <w:r w:rsidRPr="00994D1B">
        <w:rPr>
          <w:rFonts w:asciiTheme="minorHAnsi" w:hAnsiTheme="minorHAnsi" w:cstheme="minorHAnsi"/>
        </w:rPr>
        <w:t xml:space="preserve">kot naročnik: </w:t>
      </w:r>
      <w:r w:rsidRPr="00994D1B">
        <w:rPr>
          <w:rFonts w:asciiTheme="minorHAnsi" w:hAnsiTheme="minorHAnsi" w:cstheme="minorHAnsi"/>
        </w:rPr>
        <w:tab/>
      </w:r>
      <w:r w:rsidRPr="001476D7">
        <w:rPr>
          <w:rFonts w:asciiTheme="minorHAnsi" w:hAnsiTheme="minorHAnsi" w:cstheme="minorHAnsi"/>
        </w:rPr>
        <w:t xml:space="preserve">KOMUNA, javno komunalno podjetje Beltinci </w:t>
      </w:r>
      <w:proofErr w:type="spellStart"/>
      <w:r w:rsidRPr="001476D7">
        <w:rPr>
          <w:rFonts w:asciiTheme="minorHAnsi" w:hAnsiTheme="minorHAnsi" w:cstheme="minorHAnsi"/>
        </w:rPr>
        <w:t>d.o.o</w:t>
      </w:r>
      <w:proofErr w:type="spellEnd"/>
      <w:r w:rsidRPr="001476D7">
        <w:rPr>
          <w:rFonts w:asciiTheme="minorHAnsi" w:hAnsiTheme="minorHAnsi" w:cstheme="minorHAnsi"/>
        </w:rPr>
        <w:t>., Mladinska ulica 2, 9231 Beltinci</w:t>
      </w:r>
    </w:p>
    <w:p w14:paraId="438DC99F" w14:textId="77777777" w:rsidR="00191AA6" w:rsidRPr="00994D1B" w:rsidRDefault="00191AA6" w:rsidP="00191AA6">
      <w:pPr>
        <w:jc w:val="both"/>
        <w:rPr>
          <w:rFonts w:asciiTheme="minorHAnsi" w:hAnsiTheme="minorHAnsi" w:cstheme="minorHAnsi"/>
        </w:rPr>
      </w:pPr>
      <w:r w:rsidRPr="00994D1B">
        <w:rPr>
          <w:rFonts w:asciiTheme="minorHAnsi" w:hAnsiTheme="minorHAnsi" w:cstheme="minorHAnsi"/>
        </w:rPr>
        <w:t xml:space="preserve">ki ga zastopa: </w:t>
      </w:r>
      <w:r w:rsidRPr="00994D1B">
        <w:rPr>
          <w:rFonts w:asciiTheme="minorHAnsi" w:hAnsiTheme="minorHAnsi" w:cstheme="minorHAnsi"/>
        </w:rPr>
        <w:tab/>
      </w:r>
      <w:r w:rsidRPr="00994D1B">
        <w:rPr>
          <w:rFonts w:asciiTheme="minorHAnsi" w:hAnsiTheme="minorHAnsi" w:cstheme="minorHAnsi"/>
        </w:rPr>
        <w:tab/>
      </w:r>
      <w:r>
        <w:rPr>
          <w:rFonts w:asciiTheme="minorHAnsi" w:hAnsiTheme="minorHAnsi" w:cstheme="minorHAnsi"/>
        </w:rPr>
        <w:t>direktor Dejan Klemenčič</w:t>
      </w:r>
    </w:p>
    <w:p w14:paraId="317CA843" w14:textId="77777777" w:rsidR="00191AA6" w:rsidRPr="00994D1B" w:rsidRDefault="00191AA6" w:rsidP="00191AA6">
      <w:pPr>
        <w:jc w:val="both"/>
        <w:rPr>
          <w:rFonts w:asciiTheme="minorHAnsi" w:hAnsiTheme="minorHAnsi" w:cstheme="minorHAnsi"/>
        </w:rPr>
      </w:pPr>
      <w:r w:rsidRPr="00994D1B">
        <w:rPr>
          <w:rFonts w:asciiTheme="minorHAnsi" w:hAnsiTheme="minorHAnsi" w:cstheme="minorHAnsi"/>
        </w:rPr>
        <w:t xml:space="preserve">Matična številka: </w:t>
      </w:r>
      <w:r w:rsidRPr="00994D1B">
        <w:rPr>
          <w:rFonts w:asciiTheme="minorHAnsi" w:hAnsiTheme="minorHAnsi" w:cstheme="minorHAnsi"/>
        </w:rPr>
        <w:tab/>
      </w:r>
      <w:r w:rsidRPr="001476D7">
        <w:rPr>
          <w:rFonts w:asciiTheme="minorHAnsi" w:hAnsiTheme="minorHAnsi" w:cstheme="minorHAnsi"/>
        </w:rPr>
        <w:t>1563068000</w:t>
      </w:r>
    </w:p>
    <w:p w14:paraId="164FE178" w14:textId="77777777" w:rsidR="00191AA6" w:rsidRPr="00994D1B" w:rsidRDefault="00191AA6" w:rsidP="00191AA6">
      <w:pPr>
        <w:jc w:val="both"/>
        <w:rPr>
          <w:rFonts w:asciiTheme="minorHAnsi" w:hAnsiTheme="minorHAnsi" w:cstheme="minorHAnsi"/>
        </w:rPr>
      </w:pPr>
      <w:r w:rsidRPr="00994D1B">
        <w:rPr>
          <w:rFonts w:asciiTheme="minorHAnsi" w:hAnsiTheme="minorHAnsi" w:cstheme="minorHAnsi"/>
        </w:rPr>
        <w:t xml:space="preserve">ID za DDV: </w:t>
      </w:r>
      <w:r w:rsidRPr="00994D1B">
        <w:rPr>
          <w:rFonts w:asciiTheme="minorHAnsi" w:hAnsiTheme="minorHAnsi" w:cstheme="minorHAnsi"/>
        </w:rPr>
        <w:tab/>
      </w:r>
      <w:r w:rsidRPr="00994D1B">
        <w:rPr>
          <w:rFonts w:asciiTheme="minorHAnsi" w:hAnsiTheme="minorHAnsi" w:cstheme="minorHAnsi"/>
        </w:rPr>
        <w:tab/>
      </w:r>
      <w:r>
        <w:rPr>
          <w:rFonts w:asciiTheme="minorHAnsi" w:hAnsiTheme="minorHAnsi" w:cstheme="minorHAnsi"/>
        </w:rPr>
        <w:t>SI</w:t>
      </w:r>
      <w:r w:rsidRPr="001476D7">
        <w:rPr>
          <w:rFonts w:asciiTheme="minorHAnsi" w:hAnsiTheme="minorHAnsi" w:cstheme="minorHAnsi"/>
        </w:rPr>
        <w:t>32876858</w:t>
      </w:r>
    </w:p>
    <w:p w14:paraId="118964E1" w14:textId="77777777" w:rsidR="00191AA6" w:rsidRPr="00994D1B" w:rsidRDefault="00191AA6" w:rsidP="00191AA6">
      <w:pPr>
        <w:jc w:val="both"/>
        <w:rPr>
          <w:rFonts w:asciiTheme="minorHAnsi" w:hAnsiTheme="minorHAnsi" w:cstheme="minorHAnsi"/>
        </w:rPr>
      </w:pPr>
      <w:r w:rsidRPr="00994D1B">
        <w:rPr>
          <w:rFonts w:asciiTheme="minorHAnsi" w:hAnsiTheme="minorHAnsi" w:cstheme="minorHAnsi"/>
        </w:rPr>
        <w:t xml:space="preserve">Transakcijski račun :  </w:t>
      </w:r>
      <w:r>
        <w:rPr>
          <w:rFonts w:asciiTheme="minorHAnsi" w:hAnsiTheme="minorHAnsi" w:cstheme="minorHAnsi"/>
        </w:rPr>
        <w:t xml:space="preserve"> </w:t>
      </w:r>
      <w:r w:rsidRPr="001476D7">
        <w:rPr>
          <w:rFonts w:asciiTheme="minorHAnsi" w:hAnsiTheme="minorHAnsi" w:cstheme="minorHAnsi"/>
        </w:rPr>
        <w:t>SI56 0234 6008 9970 790</w:t>
      </w:r>
    </w:p>
    <w:p w14:paraId="5EEFCCA0" w14:textId="77777777" w:rsidR="00191AA6" w:rsidRPr="00994D1B" w:rsidRDefault="00191AA6" w:rsidP="00191AA6">
      <w:pPr>
        <w:jc w:val="both"/>
        <w:rPr>
          <w:rFonts w:asciiTheme="minorHAnsi" w:hAnsiTheme="minorHAnsi" w:cstheme="minorHAnsi"/>
        </w:rPr>
      </w:pPr>
    </w:p>
    <w:p w14:paraId="3089FB81" w14:textId="77777777" w:rsidR="00191AA6" w:rsidRPr="00994D1B" w:rsidRDefault="00191AA6" w:rsidP="00191AA6">
      <w:pPr>
        <w:jc w:val="both"/>
        <w:rPr>
          <w:rFonts w:asciiTheme="minorHAnsi" w:hAnsiTheme="minorHAnsi" w:cstheme="minorHAnsi"/>
        </w:rPr>
      </w:pPr>
      <w:r w:rsidRPr="00994D1B">
        <w:rPr>
          <w:rFonts w:asciiTheme="minorHAnsi" w:hAnsiTheme="minorHAnsi" w:cstheme="minorHAnsi"/>
        </w:rPr>
        <w:t xml:space="preserve">in </w:t>
      </w:r>
    </w:p>
    <w:p w14:paraId="3882547D" w14:textId="0646D39B" w:rsidR="00191AA6" w:rsidRPr="00994D1B" w:rsidRDefault="00191AA6" w:rsidP="00191AA6">
      <w:pPr>
        <w:jc w:val="both"/>
        <w:rPr>
          <w:rFonts w:asciiTheme="minorHAnsi" w:hAnsiTheme="minorHAnsi" w:cstheme="minorHAnsi"/>
        </w:rPr>
      </w:pPr>
      <w:r w:rsidRPr="00994D1B">
        <w:rPr>
          <w:rFonts w:asciiTheme="minorHAnsi" w:hAnsiTheme="minorHAnsi" w:cstheme="minorHAnsi"/>
        </w:rPr>
        <w:t xml:space="preserve">kot </w:t>
      </w:r>
      <w:r w:rsidR="00547CA5">
        <w:rPr>
          <w:rFonts w:asciiTheme="minorHAnsi" w:hAnsiTheme="minorHAnsi" w:cstheme="minorHAnsi"/>
        </w:rPr>
        <w:t>dobavitelj</w:t>
      </w:r>
      <w:r w:rsidRPr="00994D1B">
        <w:rPr>
          <w:rFonts w:asciiTheme="minorHAnsi" w:hAnsiTheme="minorHAnsi" w:cstheme="minorHAnsi"/>
        </w:rPr>
        <w:t xml:space="preserve">: </w:t>
      </w:r>
      <w:r w:rsidRPr="00994D1B">
        <w:rPr>
          <w:rFonts w:asciiTheme="minorHAnsi" w:hAnsiTheme="minorHAnsi" w:cstheme="minorHAnsi"/>
        </w:rPr>
        <w:tab/>
      </w:r>
      <w:sdt>
        <w:sdtPr>
          <w:rPr>
            <w:rFonts w:asciiTheme="minorHAnsi" w:hAnsiTheme="minorHAnsi" w:cstheme="minorHAnsi"/>
          </w:rPr>
          <w:id w:val="-295600634"/>
          <w:placeholder>
            <w:docPart w:val="31454F1820EB4F81AE124F5A9FFFB125"/>
          </w:placeholder>
          <w:showingPlcHdr/>
          <w:text/>
        </w:sdtPr>
        <w:sdtContent>
          <w:r w:rsidRPr="00994D1B">
            <w:rPr>
              <w:rStyle w:val="Besedilooznabemesta"/>
              <w:rFonts w:asciiTheme="minorHAnsi" w:eastAsiaTheme="minorHAnsi" w:hAnsiTheme="minorHAnsi" w:cstheme="minorHAnsi"/>
            </w:rPr>
            <w:t>Kliknite ali tapnite tukaj, če želite vnesti besedilo.</w:t>
          </w:r>
        </w:sdtContent>
      </w:sdt>
      <w:r w:rsidRPr="00994D1B">
        <w:rPr>
          <w:rFonts w:asciiTheme="minorHAnsi" w:hAnsiTheme="minorHAnsi" w:cstheme="minorHAnsi"/>
        </w:rPr>
        <w:tab/>
      </w:r>
    </w:p>
    <w:p w14:paraId="7AF003F7" w14:textId="77777777" w:rsidR="00191AA6" w:rsidRPr="00994D1B" w:rsidRDefault="00191AA6" w:rsidP="00191AA6">
      <w:pPr>
        <w:jc w:val="both"/>
        <w:rPr>
          <w:rFonts w:asciiTheme="minorHAnsi" w:hAnsiTheme="minorHAnsi" w:cstheme="minorHAnsi"/>
        </w:rPr>
      </w:pPr>
      <w:r w:rsidRPr="00994D1B">
        <w:rPr>
          <w:rFonts w:asciiTheme="minorHAnsi" w:hAnsiTheme="minorHAnsi" w:cstheme="minorHAnsi"/>
        </w:rPr>
        <w:t>ki ga zastopa:</w:t>
      </w:r>
      <w:r w:rsidRPr="00994D1B">
        <w:rPr>
          <w:rFonts w:asciiTheme="minorHAnsi" w:hAnsiTheme="minorHAnsi" w:cstheme="minorHAnsi"/>
        </w:rPr>
        <w:tab/>
      </w:r>
      <w:r w:rsidRPr="00994D1B">
        <w:rPr>
          <w:rFonts w:asciiTheme="minorHAnsi" w:hAnsiTheme="minorHAnsi" w:cstheme="minorHAnsi"/>
        </w:rPr>
        <w:tab/>
      </w:r>
      <w:sdt>
        <w:sdtPr>
          <w:rPr>
            <w:rFonts w:asciiTheme="minorHAnsi" w:hAnsiTheme="minorHAnsi" w:cstheme="minorHAnsi"/>
          </w:rPr>
          <w:id w:val="365803608"/>
          <w:placeholder>
            <w:docPart w:val="31454F1820EB4F81AE124F5A9FFFB125"/>
          </w:placeholder>
          <w:showingPlcHdr/>
          <w:text/>
        </w:sdtPr>
        <w:sdtContent>
          <w:r w:rsidRPr="00994D1B">
            <w:rPr>
              <w:rStyle w:val="Besedilooznabemesta"/>
              <w:rFonts w:asciiTheme="minorHAnsi" w:eastAsiaTheme="minorHAnsi" w:hAnsiTheme="minorHAnsi" w:cstheme="minorHAnsi"/>
            </w:rPr>
            <w:t>Kliknite ali tapnite tukaj, če želite vnesti besedilo.</w:t>
          </w:r>
        </w:sdtContent>
      </w:sdt>
    </w:p>
    <w:p w14:paraId="64D522A6" w14:textId="77777777" w:rsidR="00191AA6" w:rsidRPr="00994D1B" w:rsidRDefault="00191AA6" w:rsidP="00191AA6">
      <w:pPr>
        <w:jc w:val="both"/>
        <w:rPr>
          <w:rFonts w:asciiTheme="minorHAnsi" w:hAnsiTheme="minorHAnsi" w:cstheme="minorHAnsi"/>
        </w:rPr>
      </w:pPr>
      <w:r w:rsidRPr="00994D1B">
        <w:rPr>
          <w:rFonts w:asciiTheme="minorHAnsi" w:hAnsiTheme="minorHAnsi" w:cstheme="minorHAnsi"/>
        </w:rPr>
        <w:t>Matična številka:</w:t>
      </w:r>
      <w:r w:rsidRPr="00994D1B">
        <w:rPr>
          <w:rFonts w:asciiTheme="minorHAnsi" w:hAnsiTheme="minorHAnsi" w:cstheme="minorHAnsi"/>
        </w:rPr>
        <w:tab/>
      </w:r>
      <w:sdt>
        <w:sdtPr>
          <w:rPr>
            <w:rFonts w:asciiTheme="minorHAnsi" w:hAnsiTheme="minorHAnsi" w:cstheme="minorHAnsi"/>
          </w:rPr>
          <w:id w:val="1838812714"/>
          <w:placeholder>
            <w:docPart w:val="31454F1820EB4F81AE124F5A9FFFB125"/>
          </w:placeholder>
          <w:showingPlcHdr/>
          <w:text/>
        </w:sdtPr>
        <w:sdtContent>
          <w:r w:rsidRPr="00994D1B">
            <w:rPr>
              <w:rStyle w:val="Besedilooznabemesta"/>
              <w:rFonts w:asciiTheme="minorHAnsi" w:eastAsiaTheme="minorHAnsi" w:hAnsiTheme="minorHAnsi" w:cstheme="minorHAnsi"/>
            </w:rPr>
            <w:t>Kliknite ali tapnite tukaj, če želite vnesti besedilo.</w:t>
          </w:r>
        </w:sdtContent>
      </w:sdt>
    </w:p>
    <w:p w14:paraId="5F9F2753" w14:textId="77777777" w:rsidR="00191AA6" w:rsidRPr="00994D1B" w:rsidRDefault="00191AA6" w:rsidP="00191AA6">
      <w:pPr>
        <w:jc w:val="both"/>
        <w:rPr>
          <w:rFonts w:asciiTheme="minorHAnsi" w:hAnsiTheme="minorHAnsi" w:cstheme="minorHAnsi"/>
        </w:rPr>
      </w:pPr>
      <w:r w:rsidRPr="00994D1B">
        <w:rPr>
          <w:rFonts w:asciiTheme="minorHAnsi" w:hAnsiTheme="minorHAnsi" w:cstheme="minorHAnsi"/>
        </w:rPr>
        <w:t>ID za DDV:</w:t>
      </w:r>
      <w:r w:rsidRPr="00994D1B">
        <w:rPr>
          <w:rFonts w:asciiTheme="minorHAnsi" w:hAnsiTheme="minorHAnsi" w:cstheme="minorHAnsi"/>
        </w:rPr>
        <w:tab/>
      </w:r>
      <w:r w:rsidRPr="00994D1B">
        <w:rPr>
          <w:rFonts w:asciiTheme="minorHAnsi" w:hAnsiTheme="minorHAnsi" w:cstheme="minorHAnsi"/>
        </w:rPr>
        <w:tab/>
      </w:r>
      <w:sdt>
        <w:sdtPr>
          <w:rPr>
            <w:rFonts w:asciiTheme="minorHAnsi" w:hAnsiTheme="minorHAnsi" w:cstheme="minorHAnsi"/>
          </w:rPr>
          <w:id w:val="-1192607034"/>
          <w:placeholder>
            <w:docPart w:val="31454F1820EB4F81AE124F5A9FFFB125"/>
          </w:placeholder>
          <w:showingPlcHdr/>
          <w:text/>
        </w:sdtPr>
        <w:sdtContent>
          <w:r w:rsidRPr="00994D1B">
            <w:rPr>
              <w:rStyle w:val="Besedilooznabemesta"/>
              <w:rFonts w:asciiTheme="minorHAnsi" w:eastAsiaTheme="minorHAnsi" w:hAnsiTheme="minorHAnsi" w:cstheme="minorHAnsi"/>
            </w:rPr>
            <w:t>Kliknite ali tapnite tukaj, če želite vnesti besedilo.</w:t>
          </w:r>
        </w:sdtContent>
      </w:sdt>
    </w:p>
    <w:p w14:paraId="77B48001" w14:textId="77777777" w:rsidR="00191AA6" w:rsidRPr="00994D1B" w:rsidRDefault="00191AA6" w:rsidP="00191AA6">
      <w:pPr>
        <w:jc w:val="both"/>
        <w:rPr>
          <w:rFonts w:asciiTheme="minorHAnsi" w:hAnsiTheme="minorHAnsi" w:cstheme="minorHAnsi"/>
        </w:rPr>
      </w:pPr>
      <w:r w:rsidRPr="00994D1B">
        <w:rPr>
          <w:rFonts w:asciiTheme="minorHAnsi" w:hAnsiTheme="minorHAnsi" w:cstheme="minorHAnsi"/>
        </w:rPr>
        <w:t xml:space="preserve">Transakcijski  račun: </w:t>
      </w:r>
      <w:r w:rsidRPr="00994D1B">
        <w:rPr>
          <w:rFonts w:asciiTheme="minorHAnsi" w:hAnsiTheme="minorHAnsi" w:cstheme="minorHAnsi"/>
        </w:rPr>
        <w:tab/>
      </w:r>
      <w:sdt>
        <w:sdtPr>
          <w:rPr>
            <w:rFonts w:asciiTheme="minorHAnsi" w:hAnsiTheme="minorHAnsi" w:cstheme="minorHAnsi"/>
          </w:rPr>
          <w:id w:val="-396665365"/>
          <w:placeholder>
            <w:docPart w:val="31454F1820EB4F81AE124F5A9FFFB125"/>
          </w:placeholder>
          <w:showingPlcHdr/>
          <w:text/>
        </w:sdtPr>
        <w:sdtContent>
          <w:r w:rsidRPr="00994D1B">
            <w:rPr>
              <w:rStyle w:val="Besedilooznabemesta"/>
              <w:rFonts w:asciiTheme="minorHAnsi" w:eastAsiaTheme="minorHAnsi" w:hAnsiTheme="minorHAnsi" w:cstheme="minorHAnsi"/>
            </w:rPr>
            <w:t>Kliknite ali tapnite tukaj, če želite vnesti besedilo.</w:t>
          </w:r>
        </w:sdtContent>
      </w:sdt>
    </w:p>
    <w:p w14:paraId="629F92EF" w14:textId="77777777" w:rsidR="00191AA6" w:rsidRPr="00994D1B" w:rsidRDefault="00191AA6" w:rsidP="00191AA6">
      <w:pPr>
        <w:rPr>
          <w:rFonts w:asciiTheme="minorHAnsi" w:hAnsiTheme="minorHAnsi" w:cstheme="minorHAnsi"/>
          <w:b/>
          <w:color w:val="000000"/>
        </w:rPr>
      </w:pPr>
    </w:p>
    <w:p w14:paraId="1ED4BC4F" w14:textId="77777777" w:rsidR="00191AA6" w:rsidRPr="00994D1B" w:rsidRDefault="00191AA6" w:rsidP="00191AA6">
      <w:pPr>
        <w:pStyle w:val="Telobesedila-zamik3"/>
        <w:spacing w:after="0"/>
        <w:ind w:left="0"/>
        <w:jc w:val="both"/>
        <w:rPr>
          <w:rFonts w:asciiTheme="minorHAnsi" w:hAnsiTheme="minorHAnsi" w:cstheme="minorHAnsi"/>
          <w:sz w:val="24"/>
          <w:szCs w:val="24"/>
          <w:lang w:eastAsia="en-US"/>
        </w:rPr>
      </w:pPr>
    </w:p>
    <w:p w14:paraId="6248E23D" w14:textId="77777777" w:rsidR="00191AA6" w:rsidRPr="00994D1B" w:rsidRDefault="00191AA6" w:rsidP="00191AA6">
      <w:pPr>
        <w:widowControl w:val="0"/>
        <w:rPr>
          <w:rFonts w:asciiTheme="minorHAnsi" w:hAnsiTheme="minorHAnsi" w:cstheme="minorHAnsi"/>
          <w:b/>
        </w:rPr>
      </w:pPr>
      <w:r w:rsidRPr="00994D1B">
        <w:rPr>
          <w:rFonts w:asciiTheme="minorHAnsi" w:hAnsiTheme="minorHAnsi" w:cstheme="minorHAnsi"/>
          <w:b/>
        </w:rPr>
        <w:t>Uvodne določbe</w:t>
      </w:r>
    </w:p>
    <w:p w14:paraId="211C1933" w14:textId="77777777" w:rsidR="00191AA6" w:rsidRPr="003B6046" w:rsidRDefault="00191AA6" w:rsidP="00191AA6">
      <w:pPr>
        <w:jc w:val="both"/>
        <w:rPr>
          <w:rFonts w:asciiTheme="minorHAnsi" w:hAnsiTheme="minorHAnsi" w:cstheme="minorHAnsi"/>
        </w:rPr>
      </w:pPr>
    </w:p>
    <w:p w14:paraId="4DFF879A" w14:textId="77777777" w:rsidR="00191AA6" w:rsidRPr="003B6046" w:rsidRDefault="00191AA6" w:rsidP="00A85C7D">
      <w:pPr>
        <w:pStyle w:val="Odstavekseznama"/>
        <w:numPr>
          <w:ilvl w:val="0"/>
          <w:numId w:val="59"/>
        </w:numPr>
        <w:jc w:val="center"/>
        <w:rPr>
          <w:rFonts w:asciiTheme="minorHAnsi" w:hAnsiTheme="minorHAnsi" w:cstheme="minorHAnsi"/>
        </w:rPr>
      </w:pPr>
      <w:r w:rsidRPr="003B6046">
        <w:rPr>
          <w:rFonts w:asciiTheme="minorHAnsi" w:hAnsiTheme="minorHAnsi" w:cstheme="minorHAnsi"/>
        </w:rPr>
        <w:t>člen</w:t>
      </w:r>
    </w:p>
    <w:p w14:paraId="5F02031F" w14:textId="77777777" w:rsidR="00191AA6" w:rsidRPr="003B6046" w:rsidRDefault="00191AA6" w:rsidP="00191AA6">
      <w:pPr>
        <w:jc w:val="center"/>
        <w:rPr>
          <w:rFonts w:asciiTheme="minorHAnsi" w:hAnsiTheme="minorHAnsi" w:cstheme="minorHAnsi"/>
        </w:rPr>
      </w:pPr>
    </w:p>
    <w:p w14:paraId="58A8065E" w14:textId="77777777" w:rsidR="008B073F" w:rsidRPr="004C38FF" w:rsidRDefault="008B073F" w:rsidP="008B073F">
      <w:pPr>
        <w:rPr>
          <w:rFonts w:asciiTheme="minorHAnsi" w:hAnsiTheme="minorHAnsi" w:cstheme="minorHAnsi"/>
          <w:b/>
        </w:rPr>
      </w:pPr>
      <w:r w:rsidRPr="004C38FF">
        <w:rPr>
          <w:rFonts w:asciiTheme="minorHAnsi" w:hAnsiTheme="minorHAnsi" w:cstheme="minorHAnsi"/>
          <w:b/>
        </w:rPr>
        <w:t>UVODNE DOLOČBE</w:t>
      </w:r>
    </w:p>
    <w:p w14:paraId="41091E96" w14:textId="77777777" w:rsidR="008B073F" w:rsidRPr="004C38FF" w:rsidRDefault="008B073F" w:rsidP="008B073F">
      <w:pPr>
        <w:jc w:val="both"/>
        <w:rPr>
          <w:rFonts w:asciiTheme="minorHAnsi" w:hAnsiTheme="minorHAnsi" w:cstheme="minorHAnsi"/>
        </w:rPr>
      </w:pPr>
    </w:p>
    <w:p w14:paraId="15E7438D"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Pogodbeni stranki uvodoma ugotavljata, da:</w:t>
      </w:r>
    </w:p>
    <w:p w14:paraId="641730A4" w14:textId="77777777" w:rsidR="008B073F" w:rsidRPr="004C38FF" w:rsidRDefault="008B073F" w:rsidP="008B073F">
      <w:pPr>
        <w:jc w:val="both"/>
        <w:rPr>
          <w:rFonts w:asciiTheme="minorHAnsi" w:hAnsiTheme="minorHAnsi" w:cstheme="minorHAnsi"/>
        </w:rPr>
      </w:pPr>
    </w:p>
    <w:p w14:paraId="68B1FB29" w14:textId="0F7E18C2" w:rsidR="008B073F" w:rsidRPr="00851AD0" w:rsidRDefault="008B073F" w:rsidP="008B073F">
      <w:pPr>
        <w:pStyle w:val="Odstavekseznama"/>
        <w:numPr>
          <w:ilvl w:val="0"/>
          <w:numId w:val="26"/>
        </w:numPr>
        <w:autoSpaceDE w:val="0"/>
        <w:spacing w:before="1"/>
        <w:ind w:left="567" w:hanging="283"/>
        <w:contextualSpacing w:val="0"/>
        <w:jc w:val="both"/>
        <w:rPr>
          <w:rFonts w:asciiTheme="minorHAnsi" w:hAnsiTheme="minorHAnsi" w:cstheme="minorHAnsi"/>
        </w:rPr>
      </w:pPr>
      <w:r w:rsidRPr="00851AD0">
        <w:rPr>
          <w:rFonts w:asciiTheme="minorHAnsi" w:hAnsiTheme="minorHAnsi" w:cstheme="minorHAnsi"/>
        </w:rPr>
        <w:t xml:space="preserve">je kupec v skladu 47. členom Zakona o javnem naročanju (Uradni list RS, št. </w:t>
      </w:r>
      <w:hyperlink r:id="rId50" w:tgtFrame="_blank" w:tooltip="Zakon o javnem naročanju (ZJN-3)" w:history="1">
        <w:r w:rsidRPr="00851AD0">
          <w:rPr>
            <w:rFonts w:asciiTheme="minorHAnsi" w:hAnsiTheme="minorHAnsi" w:cstheme="minorHAnsi"/>
          </w:rPr>
          <w:t>91/15</w:t>
        </w:r>
      </w:hyperlink>
      <w:r w:rsidR="00104EDA" w:rsidRPr="00851AD0">
        <w:rPr>
          <w:rFonts w:asciiTheme="minorHAnsi" w:hAnsiTheme="minorHAnsi" w:cstheme="minorHAnsi"/>
        </w:rPr>
        <w:t xml:space="preserve"> s spremembami: </w:t>
      </w:r>
      <w:r w:rsidRPr="00851AD0">
        <w:rPr>
          <w:rFonts w:asciiTheme="minorHAnsi" w:hAnsiTheme="minorHAnsi" w:cstheme="minorHAnsi"/>
        </w:rPr>
        <w:t xml:space="preserve">v nadaljevanju ZJN-3) izvedel javno naročilo male vrednosti »DOBAVA </w:t>
      </w:r>
      <w:r w:rsidR="00851AD0">
        <w:rPr>
          <w:rFonts w:asciiTheme="minorHAnsi" w:hAnsiTheme="minorHAnsi" w:cstheme="minorHAnsi"/>
        </w:rPr>
        <w:t>LAHKEGA TOVORNEGA VOZILA IN TRAKTORJA</w:t>
      </w:r>
      <w:r w:rsidR="00B175A0">
        <w:rPr>
          <w:rFonts w:asciiTheme="minorHAnsi" w:hAnsiTheme="minorHAnsi" w:cstheme="minorHAnsi"/>
        </w:rPr>
        <w:t>«</w:t>
      </w:r>
      <w:r w:rsidRPr="00851AD0">
        <w:rPr>
          <w:rFonts w:asciiTheme="minorHAnsi" w:hAnsiTheme="minorHAnsi" w:cstheme="minorHAnsi"/>
        </w:rPr>
        <w:t xml:space="preserve">, ki je bilo objavljeno na Portalu javnih naročil dne </w:t>
      </w:r>
      <w:sdt>
        <w:sdtPr>
          <w:rPr>
            <w:rFonts w:asciiTheme="minorHAnsi" w:hAnsiTheme="minorHAnsi" w:cstheme="minorHAnsi"/>
          </w:rPr>
          <w:id w:val="-150218561"/>
          <w:placeholder>
            <w:docPart w:val="DefaultPlaceholder_-1854013440"/>
          </w:placeholder>
          <w:showingPlcHdr/>
          <w:text/>
        </w:sdtPr>
        <w:sdtContent>
          <w:r w:rsidR="00104EDA" w:rsidRPr="00851AD0">
            <w:rPr>
              <w:rStyle w:val="Besedilooznabemesta"/>
              <w:rFonts w:asciiTheme="minorHAnsi" w:eastAsiaTheme="majorEastAsia" w:hAnsiTheme="minorHAnsi" w:cstheme="minorHAnsi"/>
            </w:rPr>
            <w:t>Kliknite ali tapnite tukaj, če želite vnesti besedilo.</w:t>
          </w:r>
        </w:sdtContent>
      </w:sdt>
      <w:r w:rsidRPr="00851AD0">
        <w:rPr>
          <w:rFonts w:asciiTheme="minorHAnsi" w:hAnsiTheme="minorHAnsi" w:cstheme="minorHAnsi"/>
        </w:rPr>
        <w:t>pod oznako</w:t>
      </w:r>
      <w:sdt>
        <w:sdtPr>
          <w:rPr>
            <w:rFonts w:asciiTheme="minorHAnsi" w:hAnsiTheme="minorHAnsi" w:cstheme="minorHAnsi"/>
          </w:rPr>
          <w:id w:val="657202251"/>
          <w:placeholder>
            <w:docPart w:val="DefaultPlaceholder_-1854013440"/>
          </w:placeholder>
          <w:showingPlcHdr/>
          <w:text/>
        </w:sdtPr>
        <w:sdtContent>
          <w:r w:rsidR="00104EDA" w:rsidRPr="00851AD0">
            <w:rPr>
              <w:rStyle w:val="Besedilooznabemesta"/>
              <w:rFonts w:asciiTheme="minorHAnsi" w:eastAsiaTheme="majorEastAsia" w:hAnsiTheme="minorHAnsi" w:cstheme="minorHAnsi"/>
            </w:rPr>
            <w:t>Kliknite ali tapnite tukaj, če želite vnesti besedilo.</w:t>
          </w:r>
        </w:sdtContent>
      </w:sdt>
      <w:r w:rsidRPr="00851AD0">
        <w:rPr>
          <w:rFonts w:asciiTheme="minorHAnsi" w:hAnsiTheme="minorHAnsi" w:cstheme="minorHAnsi"/>
        </w:rPr>
        <w:t>;</w:t>
      </w:r>
    </w:p>
    <w:p w14:paraId="0EFD5034" w14:textId="77777777" w:rsidR="008B073F" w:rsidRPr="00851AD0" w:rsidRDefault="008B073F" w:rsidP="008B073F">
      <w:pPr>
        <w:rPr>
          <w:rFonts w:asciiTheme="minorHAnsi" w:hAnsiTheme="minorHAnsi" w:cstheme="minorHAnsi"/>
        </w:rPr>
      </w:pPr>
    </w:p>
    <w:p w14:paraId="26FA9B7B" w14:textId="64EFB33E" w:rsidR="008B073F" w:rsidRPr="00851AD0" w:rsidRDefault="008B073F" w:rsidP="008B073F">
      <w:pPr>
        <w:pStyle w:val="Odstavekseznama"/>
        <w:numPr>
          <w:ilvl w:val="0"/>
          <w:numId w:val="26"/>
        </w:numPr>
        <w:autoSpaceDE w:val="0"/>
        <w:spacing w:before="1"/>
        <w:ind w:left="567" w:hanging="283"/>
        <w:contextualSpacing w:val="0"/>
        <w:jc w:val="both"/>
        <w:rPr>
          <w:rFonts w:asciiTheme="minorHAnsi" w:hAnsiTheme="minorHAnsi" w:cstheme="minorHAnsi"/>
        </w:rPr>
      </w:pPr>
      <w:r w:rsidRPr="00851AD0">
        <w:rPr>
          <w:rFonts w:asciiTheme="minorHAnsi" w:hAnsiTheme="minorHAnsi" w:cstheme="minorHAnsi"/>
        </w:rPr>
        <w:t xml:space="preserve">da je sestavni del te pogodbe ponudbeni predračun prodajalca št. </w:t>
      </w:r>
      <w:sdt>
        <w:sdtPr>
          <w:rPr>
            <w:rFonts w:asciiTheme="minorHAnsi" w:hAnsiTheme="minorHAnsi" w:cstheme="minorHAnsi"/>
          </w:rPr>
          <w:id w:val="1644461258"/>
          <w:placeholder>
            <w:docPart w:val="559E0E774FB7499AAB67E6E3ACD29C3A"/>
          </w:placeholder>
          <w:showingPlcHdr/>
          <w:text/>
        </w:sdtPr>
        <w:sdtContent>
          <w:r w:rsidR="00104EDA" w:rsidRPr="00851AD0">
            <w:rPr>
              <w:rStyle w:val="Besedilooznabemesta"/>
              <w:rFonts w:asciiTheme="minorHAnsi" w:eastAsiaTheme="majorEastAsia" w:hAnsiTheme="minorHAnsi" w:cstheme="minorHAnsi"/>
            </w:rPr>
            <w:t>Kliknite ali tapnite tukaj, če želite vnesti besedilo.</w:t>
          </w:r>
        </w:sdtContent>
      </w:sdt>
      <w:r w:rsidRPr="00851AD0">
        <w:rPr>
          <w:rFonts w:asciiTheme="minorHAnsi" w:hAnsiTheme="minorHAnsi" w:cstheme="minorHAnsi"/>
        </w:rPr>
        <w:t xml:space="preserve"> z dne </w:t>
      </w:r>
      <w:sdt>
        <w:sdtPr>
          <w:rPr>
            <w:rFonts w:asciiTheme="minorHAnsi" w:hAnsiTheme="minorHAnsi" w:cstheme="minorHAnsi"/>
          </w:rPr>
          <w:id w:val="-2134859190"/>
          <w:placeholder>
            <w:docPart w:val="002482BB71A246FAB2CB24F1332380CC"/>
          </w:placeholder>
          <w:showingPlcHdr/>
          <w:date>
            <w:dateFormat w:val="d. MM. yyyy"/>
            <w:lid w:val="sl-SI"/>
            <w:storeMappedDataAs w:val="dateTime"/>
            <w:calendar w:val="gregorian"/>
          </w:date>
        </w:sdtPr>
        <w:sdtContent>
          <w:r w:rsidR="00104EDA" w:rsidRPr="00851AD0">
            <w:rPr>
              <w:rStyle w:val="Besedilooznabemesta"/>
              <w:rFonts w:asciiTheme="minorHAnsi" w:eastAsiaTheme="majorEastAsia" w:hAnsiTheme="minorHAnsi" w:cstheme="minorHAnsi"/>
            </w:rPr>
            <w:t>Kliknite ali tapnite tukaj, če želite vnesti datum.</w:t>
          </w:r>
        </w:sdtContent>
      </w:sdt>
      <w:r w:rsidRPr="00851AD0">
        <w:rPr>
          <w:rFonts w:asciiTheme="minorHAnsi" w:hAnsiTheme="minorHAnsi" w:cstheme="minorHAnsi"/>
        </w:rPr>
        <w:t xml:space="preserve"> ( v nadaljevanju predračun);</w:t>
      </w:r>
    </w:p>
    <w:p w14:paraId="772B872F" w14:textId="77777777" w:rsidR="008B073F" w:rsidRPr="004C38FF" w:rsidRDefault="008B073F" w:rsidP="008B073F">
      <w:pPr>
        <w:tabs>
          <w:tab w:val="left" w:pos="-567"/>
        </w:tabs>
        <w:ind w:left="851"/>
        <w:jc w:val="both"/>
        <w:rPr>
          <w:rFonts w:asciiTheme="minorHAnsi" w:hAnsiTheme="minorHAnsi" w:cstheme="minorHAnsi"/>
        </w:rPr>
      </w:pPr>
    </w:p>
    <w:p w14:paraId="5BEE1D8B" w14:textId="346909DA" w:rsidR="008B073F" w:rsidRPr="004C38FF" w:rsidRDefault="008B073F" w:rsidP="008B073F">
      <w:pPr>
        <w:pStyle w:val="Odstavekseznama"/>
        <w:numPr>
          <w:ilvl w:val="0"/>
          <w:numId w:val="26"/>
        </w:numPr>
        <w:autoSpaceDE w:val="0"/>
        <w:spacing w:before="1"/>
        <w:ind w:left="567" w:hanging="283"/>
        <w:contextualSpacing w:val="0"/>
        <w:jc w:val="both"/>
        <w:rPr>
          <w:rFonts w:asciiTheme="minorHAnsi" w:hAnsiTheme="minorHAnsi" w:cstheme="minorHAnsi"/>
        </w:rPr>
      </w:pPr>
      <w:r w:rsidRPr="004C38FF">
        <w:rPr>
          <w:rFonts w:asciiTheme="minorHAnsi" w:hAnsiTheme="minorHAnsi" w:cstheme="minorHAnsi"/>
        </w:rPr>
        <w:t>da se za razlago vprašanj, ki s to pogodbo niso urejena, najprej uporabljajo določbe Dokumentacije za oddajo javnega naročila z oznako BL-</w:t>
      </w:r>
      <w:r w:rsidR="00104EDA">
        <w:rPr>
          <w:rFonts w:asciiTheme="minorHAnsi" w:hAnsiTheme="minorHAnsi" w:cstheme="minorHAnsi"/>
        </w:rPr>
        <w:t>2</w:t>
      </w:r>
      <w:r w:rsidRPr="004C38FF">
        <w:rPr>
          <w:rFonts w:asciiTheme="minorHAnsi" w:hAnsiTheme="minorHAnsi" w:cstheme="minorHAnsi"/>
        </w:rPr>
        <w:t>/202</w:t>
      </w:r>
      <w:r w:rsidR="00104EDA">
        <w:rPr>
          <w:rFonts w:asciiTheme="minorHAnsi" w:hAnsiTheme="minorHAnsi" w:cstheme="minorHAnsi"/>
        </w:rPr>
        <w:t>6</w:t>
      </w:r>
      <w:r w:rsidRPr="004C38FF">
        <w:rPr>
          <w:rFonts w:asciiTheme="minorHAnsi" w:hAnsiTheme="minorHAnsi" w:cstheme="minorHAnsi"/>
        </w:rPr>
        <w:t xml:space="preserve"> (v nadaljevanju: razpisna dokumentacija) in nato veljavnega obligacijskega zakonika.</w:t>
      </w:r>
    </w:p>
    <w:p w14:paraId="58F046EB" w14:textId="77777777" w:rsidR="008B073F" w:rsidRPr="004C38FF" w:rsidRDefault="008B073F" w:rsidP="008B073F">
      <w:pPr>
        <w:jc w:val="both"/>
        <w:rPr>
          <w:rFonts w:asciiTheme="minorHAnsi" w:hAnsiTheme="minorHAnsi" w:cstheme="minorHAnsi"/>
        </w:rPr>
      </w:pPr>
    </w:p>
    <w:p w14:paraId="14DD9504" w14:textId="77777777" w:rsidR="008B073F" w:rsidRPr="004C38FF" w:rsidRDefault="008B073F" w:rsidP="008B073F">
      <w:pPr>
        <w:rPr>
          <w:rFonts w:asciiTheme="minorHAnsi" w:hAnsiTheme="minorHAnsi" w:cstheme="minorHAnsi"/>
          <w:b/>
        </w:rPr>
      </w:pPr>
    </w:p>
    <w:p w14:paraId="13AA86A9" w14:textId="77777777" w:rsidR="008B073F" w:rsidRPr="004C38FF" w:rsidRDefault="008B073F" w:rsidP="008B073F">
      <w:pPr>
        <w:rPr>
          <w:rFonts w:asciiTheme="minorHAnsi" w:hAnsiTheme="minorHAnsi" w:cstheme="minorHAnsi"/>
          <w:b/>
        </w:rPr>
      </w:pPr>
    </w:p>
    <w:p w14:paraId="0FFCAA75" w14:textId="77777777" w:rsidR="008B073F" w:rsidRPr="004C38FF" w:rsidRDefault="008B073F" w:rsidP="008B073F">
      <w:pPr>
        <w:rPr>
          <w:rFonts w:asciiTheme="minorHAnsi" w:hAnsiTheme="minorHAnsi" w:cstheme="minorHAnsi"/>
          <w:b/>
        </w:rPr>
      </w:pPr>
      <w:r w:rsidRPr="004C38FF">
        <w:rPr>
          <w:rFonts w:asciiTheme="minorHAnsi" w:hAnsiTheme="minorHAnsi" w:cstheme="minorHAnsi"/>
          <w:b/>
        </w:rPr>
        <w:t>PREDMET POGODBE</w:t>
      </w:r>
    </w:p>
    <w:p w14:paraId="6B2412A8" w14:textId="77777777" w:rsidR="008B073F" w:rsidRPr="004C38FF" w:rsidRDefault="008B073F" w:rsidP="00D15367">
      <w:pPr>
        <w:pStyle w:val="Odstavekseznama"/>
        <w:numPr>
          <w:ilvl w:val="0"/>
          <w:numId w:val="59"/>
        </w:numPr>
        <w:jc w:val="center"/>
        <w:rPr>
          <w:rFonts w:asciiTheme="minorHAnsi" w:hAnsiTheme="minorHAnsi" w:cstheme="minorHAnsi"/>
        </w:rPr>
      </w:pPr>
      <w:r w:rsidRPr="004C38FF">
        <w:rPr>
          <w:rFonts w:asciiTheme="minorHAnsi" w:hAnsiTheme="minorHAnsi" w:cstheme="minorHAnsi"/>
        </w:rPr>
        <w:lastRenderedPageBreak/>
        <w:t>člen</w:t>
      </w:r>
    </w:p>
    <w:p w14:paraId="61ECB429" w14:textId="77777777" w:rsidR="008B073F" w:rsidRPr="004C38FF" w:rsidRDefault="008B073F" w:rsidP="008B073F">
      <w:pPr>
        <w:jc w:val="both"/>
        <w:rPr>
          <w:rFonts w:asciiTheme="minorHAnsi" w:hAnsiTheme="minorHAnsi" w:cstheme="minorHAnsi"/>
        </w:rPr>
      </w:pPr>
    </w:p>
    <w:p w14:paraId="50C86FEC" w14:textId="0ED2F20F" w:rsidR="008B073F" w:rsidRPr="004C38FF" w:rsidRDefault="008B073F" w:rsidP="008B073F">
      <w:pPr>
        <w:jc w:val="both"/>
        <w:rPr>
          <w:rFonts w:asciiTheme="minorHAnsi" w:hAnsiTheme="minorHAnsi" w:cstheme="minorHAnsi"/>
        </w:rPr>
      </w:pPr>
      <w:r w:rsidRPr="004C38FF">
        <w:rPr>
          <w:rFonts w:asciiTheme="minorHAnsi" w:hAnsiTheme="minorHAnsi" w:cstheme="minorHAnsi"/>
        </w:rPr>
        <w:t>Predmet pogodbe je nakup</w:t>
      </w:r>
      <w:r w:rsidR="00851AD0">
        <w:rPr>
          <w:rFonts w:asciiTheme="minorHAnsi" w:hAnsiTheme="minorHAnsi" w:cstheme="minorHAnsi"/>
        </w:rPr>
        <w:t xml:space="preserve"> traktorja</w:t>
      </w:r>
      <w:r>
        <w:rPr>
          <w:rFonts w:asciiTheme="minorHAnsi" w:hAnsiTheme="minorHAnsi" w:cstheme="minorHAnsi"/>
        </w:rPr>
        <w:t xml:space="preserve">, </w:t>
      </w:r>
      <w:r w:rsidRPr="004C38FF">
        <w:rPr>
          <w:rFonts w:asciiTheme="minorHAnsi" w:hAnsiTheme="minorHAnsi" w:cstheme="minorHAnsi"/>
        </w:rPr>
        <w:t xml:space="preserve">skladno s specifikacijami iz. 2 člena razpisne dokumentacije (v nadaljevanju tudi: vozilo ali blago). </w:t>
      </w:r>
    </w:p>
    <w:p w14:paraId="347A8135" w14:textId="77777777" w:rsidR="008B073F" w:rsidRPr="004C38FF" w:rsidRDefault="008B073F" w:rsidP="008B073F">
      <w:pPr>
        <w:jc w:val="both"/>
        <w:rPr>
          <w:rFonts w:asciiTheme="minorHAnsi" w:hAnsiTheme="minorHAnsi" w:cstheme="minorHAnsi"/>
        </w:rPr>
      </w:pPr>
    </w:p>
    <w:p w14:paraId="5ABBAB3D"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Prodajalec s podpisom te pogodbe jamči, da vozilo ob dobavi ustreza vsem zahtevam, ki jih določajo predpisi, ki veljajo na območju Republike Slovenije ter vsem zahtevam, ki so opredeljene v razpisni dokumentaciji.</w:t>
      </w:r>
    </w:p>
    <w:p w14:paraId="6CA52CF5" w14:textId="77777777" w:rsidR="008B073F" w:rsidRPr="004C38FF" w:rsidRDefault="008B073F" w:rsidP="008B073F">
      <w:pPr>
        <w:jc w:val="both"/>
        <w:rPr>
          <w:rFonts w:asciiTheme="minorHAnsi" w:hAnsiTheme="minorHAnsi" w:cstheme="minorHAnsi"/>
        </w:rPr>
      </w:pPr>
    </w:p>
    <w:p w14:paraId="17BA9F21" w14:textId="77777777" w:rsidR="008B073F" w:rsidRPr="004C38FF" w:rsidRDefault="008B073F" w:rsidP="008B073F">
      <w:pPr>
        <w:jc w:val="both"/>
        <w:rPr>
          <w:rFonts w:asciiTheme="minorHAnsi" w:hAnsiTheme="minorHAnsi" w:cstheme="minorHAnsi"/>
        </w:rPr>
      </w:pPr>
    </w:p>
    <w:p w14:paraId="6D776CA8" w14:textId="77777777" w:rsidR="008B073F" w:rsidRPr="004C38FF" w:rsidRDefault="008B073F" w:rsidP="008B073F">
      <w:pPr>
        <w:jc w:val="both"/>
        <w:rPr>
          <w:rFonts w:asciiTheme="minorHAnsi" w:hAnsiTheme="minorHAnsi" w:cstheme="minorHAnsi"/>
          <w:b/>
        </w:rPr>
      </w:pPr>
      <w:r w:rsidRPr="004C38FF">
        <w:rPr>
          <w:rFonts w:asciiTheme="minorHAnsi" w:hAnsiTheme="minorHAnsi" w:cstheme="minorHAnsi"/>
          <w:b/>
        </w:rPr>
        <w:t>POGODBENA VREDNOST</w:t>
      </w:r>
    </w:p>
    <w:p w14:paraId="199067AA" w14:textId="77777777" w:rsidR="008B073F" w:rsidRPr="004C38FF" w:rsidRDefault="008B073F" w:rsidP="008B073F">
      <w:pPr>
        <w:jc w:val="both"/>
        <w:rPr>
          <w:rFonts w:asciiTheme="minorHAnsi" w:hAnsiTheme="minorHAnsi" w:cstheme="minorHAnsi"/>
        </w:rPr>
      </w:pPr>
    </w:p>
    <w:p w14:paraId="53E59755" w14:textId="3F91B6CC" w:rsidR="008B073F" w:rsidRPr="004C38FF" w:rsidRDefault="008B073F" w:rsidP="00D15367">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29EB8906" w14:textId="77777777" w:rsidR="008B073F" w:rsidRPr="004C38FF" w:rsidRDefault="008B073F" w:rsidP="008B073F">
      <w:pPr>
        <w:jc w:val="both"/>
        <w:rPr>
          <w:rFonts w:asciiTheme="minorHAnsi" w:hAnsiTheme="minorHAnsi" w:cstheme="minorHAnsi"/>
        </w:rPr>
      </w:pPr>
    </w:p>
    <w:p w14:paraId="4BF4694B" w14:textId="1B16CA13" w:rsidR="008B073F" w:rsidRPr="00851AD0" w:rsidRDefault="008B073F" w:rsidP="008B073F">
      <w:pPr>
        <w:jc w:val="both"/>
        <w:rPr>
          <w:rFonts w:asciiTheme="minorHAnsi" w:hAnsiTheme="minorHAnsi" w:cstheme="minorHAnsi"/>
        </w:rPr>
      </w:pPr>
      <w:r w:rsidRPr="00851AD0">
        <w:rPr>
          <w:rFonts w:asciiTheme="minorHAnsi" w:hAnsiTheme="minorHAnsi" w:cstheme="minorHAnsi"/>
        </w:rPr>
        <w:t xml:space="preserve">Skupna pogodbena vrednost znaša </w:t>
      </w:r>
      <w:sdt>
        <w:sdtPr>
          <w:rPr>
            <w:rFonts w:asciiTheme="minorHAnsi" w:hAnsiTheme="minorHAnsi" w:cstheme="minorHAnsi"/>
          </w:rPr>
          <w:id w:val="-586995906"/>
          <w:placeholder>
            <w:docPart w:val="DefaultPlaceholder_-1854013440"/>
          </w:placeholder>
          <w:showingPlcHdr/>
          <w:text/>
        </w:sdtPr>
        <w:sdtContent>
          <w:r w:rsidR="00851AD0" w:rsidRPr="00851AD0">
            <w:rPr>
              <w:rStyle w:val="Besedilooznabemesta"/>
              <w:rFonts w:asciiTheme="minorHAnsi" w:eastAsiaTheme="majorEastAsia" w:hAnsiTheme="minorHAnsi" w:cstheme="minorHAnsi"/>
            </w:rPr>
            <w:t>Kliknite ali tapnite tukaj, če želite vnesti besedilo.</w:t>
          </w:r>
        </w:sdtContent>
      </w:sdt>
      <w:r w:rsidR="00851AD0" w:rsidRPr="00851AD0">
        <w:rPr>
          <w:rFonts w:asciiTheme="minorHAnsi" w:hAnsiTheme="minorHAnsi" w:cstheme="minorHAnsi"/>
        </w:rPr>
        <w:t xml:space="preserve"> </w:t>
      </w:r>
      <w:r w:rsidRPr="00851AD0">
        <w:rPr>
          <w:rFonts w:asciiTheme="minorHAnsi" w:hAnsiTheme="minorHAnsi" w:cstheme="minorHAnsi"/>
        </w:rPr>
        <w:t>EUR brez DDV.</w:t>
      </w:r>
    </w:p>
    <w:p w14:paraId="7A785256" w14:textId="77777777" w:rsidR="008B073F" w:rsidRPr="004C38FF" w:rsidRDefault="008B073F" w:rsidP="008B073F">
      <w:pPr>
        <w:jc w:val="both"/>
        <w:rPr>
          <w:rFonts w:asciiTheme="minorHAnsi" w:hAnsiTheme="minorHAnsi" w:cstheme="minorHAnsi"/>
        </w:rPr>
      </w:pPr>
    </w:p>
    <w:p w14:paraId="74FBA340"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DDV se obračuna v skladu z veljavno zakonodajo.</w:t>
      </w:r>
    </w:p>
    <w:p w14:paraId="74B2D1BF" w14:textId="77777777" w:rsidR="008B073F" w:rsidRPr="004C38FF" w:rsidRDefault="008B073F" w:rsidP="008B073F">
      <w:pPr>
        <w:jc w:val="both"/>
        <w:rPr>
          <w:rFonts w:asciiTheme="minorHAnsi" w:hAnsiTheme="minorHAnsi" w:cstheme="minorHAnsi"/>
        </w:rPr>
      </w:pPr>
    </w:p>
    <w:p w14:paraId="0B258433"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Pogodbena vrednost vozila je fiksna in zajema vse materialne in nematerialne stroške, ki bodo potrebni za izvedbo predmeta pogodbe, vključno s stroški dela, stroški materiala, stroški izdelave ponudbene dokumentacije, stroški homologacij, stroški davka na motorna vozila, morebitnimi carinskimi stroški, vsemi stroški priprave in dobave vozila na lokacijo kupca, predstavitve vozila na lokaciji kupca, šolanjem predstavnikov kupca, ter vključno z morebitnimi stroški zavarovanja blaga med prevozom ter vsemi ostalimi stroški.</w:t>
      </w:r>
    </w:p>
    <w:p w14:paraId="394D5D16" w14:textId="77777777" w:rsidR="008B073F" w:rsidRPr="004C38FF" w:rsidRDefault="008B073F" w:rsidP="008B073F">
      <w:pPr>
        <w:jc w:val="both"/>
        <w:rPr>
          <w:rFonts w:asciiTheme="minorHAnsi" w:hAnsiTheme="minorHAnsi" w:cstheme="minorHAnsi"/>
        </w:rPr>
      </w:pPr>
    </w:p>
    <w:p w14:paraId="67F8F68C" w14:textId="77777777" w:rsidR="008B073F" w:rsidRPr="004C38FF" w:rsidRDefault="008B073F" w:rsidP="008B073F">
      <w:pPr>
        <w:jc w:val="both"/>
        <w:rPr>
          <w:rFonts w:asciiTheme="minorHAnsi" w:hAnsiTheme="minorHAnsi" w:cstheme="minorHAnsi"/>
          <w:b/>
        </w:rPr>
      </w:pPr>
      <w:r w:rsidRPr="004C38FF">
        <w:rPr>
          <w:rFonts w:asciiTheme="minorHAnsi" w:hAnsiTheme="minorHAnsi" w:cstheme="minorHAnsi"/>
          <w:b/>
        </w:rPr>
        <w:t>PLAČILO</w:t>
      </w:r>
    </w:p>
    <w:p w14:paraId="551745BB" w14:textId="2319A23A" w:rsidR="008B073F" w:rsidRPr="004C38FF" w:rsidRDefault="008B073F" w:rsidP="00D15367">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78DAEDD9" w14:textId="77777777" w:rsidR="008B073F" w:rsidRPr="004C38FF" w:rsidRDefault="008B073F" w:rsidP="008B073F">
      <w:pPr>
        <w:jc w:val="both"/>
        <w:rPr>
          <w:rFonts w:asciiTheme="minorHAnsi" w:hAnsiTheme="minorHAnsi" w:cstheme="minorHAnsi"/>
        </w:rPr>
      </w:pPr>
    </w:p>
    <w:p w14:paraId="01E392A6"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Prodajalec bo za dobavo vozila izstavil račun najkasneje v petih (5) delovnih dneh od </w:t>
      </w:r>
      <w:r>
        <w:rPr>
          <w:rFonts w:asciiTheme="minorHAnsi" w:hAnsiTheme="minorHAnsi" w:cstheme="minorHAnsi"/>
        </w:rPr>
        <w:t>prevzema vozila</w:t>
      </w:r>
      <w:r w:rsidRPr="004C38FF">
        <w:rPr>
          <w:rFonts w:asciiTheme="minorHAnsi" w:hAnsiTheme="minorHAnsi" w:cstheme="minorHAnsi"/>
        </w:rPr>
        <w:t xml:space="preserve">. </w:t>
      </w:r>
    </w:p>
    <w:p w14:paraId="127DA4AD" w14:textId="77777777" w:rsidR="008B073F" w:rsidRPr="004C38FF" w:rsidRDefault="008B073F" w:rsidP="008B073F">
      <w:pPr>
        <w:jc w:val="both"/>
        <w:rPr>
          <w:rFonts w:asciiTheme="minorHAnsi" w:hAnsiTheme="minorHAnsi" w:cstheme="minorHAnsi"/>
        </w:rPr>
      </w:pPr>
    </w:p>
    <w:p w14:paraId="7923476E"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Kupec bo na transakcijski račun prodajalca v 30 dneh prejetega računa poravnal pogodbeni znesek iz prvega odstavka 3. člena te pogodbe.</w:t>
      </w:r>
    </w:p>
    <w:p w14:paraId="59783BD9" w14:textId="77777777" w:rsidR="008B073F" w:rsidRPr="004C38FF" w:rsidRDefault="008B073F" w:rsidP="008B073F">
      <w:pPr>
        <w:jc w:val="both"/>
        <w:rPr>
          <w:rFonts w:asciiTheme="minorHAnsi" w:hAnsiTheme="minorHAnsi" w:cstheme="minorHAnsi"/>
        </w:rPr>
      </w:pPr>
    </w:p>
    <w:p w14:paraId="749CDB74"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V primeru kupčeve zamude pri plačilu ima prodajalec pravico zaračunati zakonske zamudne obresti.</w:t>
      </w:r>
    </w:p>
    <w:p w14:paraId="409BF95C" w14:textId="77777777" w:rsidR="008B073F" w:rsidRPr="004C38FF" w:rsidRDefault="008B073F" w:rsidP="008B073F">
      <w:pPr>
        <w:jc w:val="both"/>
        <w:rPr>
          <w:rFonts w:asciiTheme="minorHAnsi" w:hAnsiTheme="minorHAnsi" w:cstheme="minorHAnsi"/>
        </w:rPr>
      </w:pPr>
    </w:p>
    <w:p w14:paraId="3ABA20F4" w14:textId="77777777" w:rsidR="008B073F" w:rsidRPr="004C38FF" w:rsidRDefault="008B073F" w:rsidP="008B073F">
      <w:pPr>
        <w:jc w:val="both"/>
        <w:rPr>
          <w:rFonts w:asciiTheme="minorHAnsi" w:hAnsiTheme="minorHAnsi" w:cstheme="minorHAnsi"/>
          <w:b/>
        </w:rPr>
      </w:pPr>
    </w:p>
    <w:p w14:paraId="118F0503" w14:textId="77777777" w:rsidR="008B073F" w:rsidRPr="004C38FF" w:rsidRDefault="008B073F" w:rsidP="008B073F">
      <w:pPr>
        <w:jc w:val="both"/>
        <w:rPr>
          <w:rFonts w:asciiTheme="minorHAnsi" w:hAnsiTheme="minorHAnsi" w:cstheme="minorHAnsi"/>
          <w:b/>
        </w:rPr>
      </w:pPr>
      <w:r w:rsidRPr="004C38FF">
        <w:rPr>
          <w:rFonts w:asciiTheme="minorHAnsi" w:hAnsiTheme="minorHAnsi" w:cstheme="minorHAnsi"/>
          <w:b/>
        </w:rPr>
        <w:t>DOBAVNI ROK, VIŠJA SILA IN POGODBENA KAZEN</w:t>
      </w:r>
    </w:p>
    <w:p w14:paraId="36C00BCC" w14:textId="77777777" w:rsidR="008B073F" w:rsidRPr="004C38FF" w:rsidRDefault="008B073F" w:rsidP="008B073F">
      <w:pPr>
        <w:jc w:val="both"/>
        <w:rPr>
          <w:rFonts w:asciiTheme="minorHAnsi" w:hAnsiTheme="minorHAnsi" w:cstheme="minorHAnsi"/>
        </w:rPr>
      </w:pPr>
    </w:p>
    <w:p w14:paraId="0091646F" w14:textId="1A6494DA" w:rsidR="008B073F" w:rsidRPr="004C38FF" w:rsidRDefault="008B073F" w:rsidP="00D15367">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64C6A933" w14:textId="77777777" w:rsidR="008B073F" w:rsidRPr="004C38FF" w:rsidRDefault="008B073F" w:rsidP="008B073F">
      <w:pPr>
        <w:jc w:val="both"/>
        <w:rPr>
          <w:rFonts w:asciiTheme="minorHAnsi" w:hAnsiTheme="minorHAnsi" w:cstheme="minorHAnsi"/>
        </w:rPr>
      </w:pPr>
    </w:p>
    <w:p w14:paraId="3455F02E" w14:textId="169D2CC2" w:rsidR="008B073F" w:rsidRPr="004C38FF" w:rsidRDefault="008B073F" w:rsidP="008B073F">
      <w:pPr>
        <w:jc w:val="both"/>
        <w:rPr>
          <w:rFonts w:asciiTheme="minorHAnsi" w:hAnsiTheme="minorHAnsi" w:cstheme="minorHAnsi"/>
        </w:rPr>
      </w:pPr>
      <w:r w:rsidRPr="004C38FF">
        <w:rPr>
          <w:rFonts w:asciiTheme="minorHAnsi" w:hAnsiTheme="minorHAnsi" w:cstheme="minorHAnsi"/>
        </w:rPr>
        <w:t>Skrajni rok dobave vozila je</w:t>
      </w:r>
      <w:r>
        <w:rPr>
          <w:rFonts w:asciiTheme="minorHAnsi" w:hAnsiTheme="minorHAnsi" w:cstheme="minorHAnsi"/>
        </w:rPr>
        <w:t xml:space="preserve"> </w:t>
      </w:r>
      <w:r w:rsidR="0004087A">
        <w:rPr>
          <w:rFonts w:asciiTheme="minorHAnsi" w:hAnsiTheme="minorHAnsi" w:cstheme="minorHAnsi"/>
        </w:rPr>
        <w:t>60</w:t>
      </w:r>
      <w:r>
        <w:rPr>
          <w:rFonts w:asciiTheme="minorHAnsi" w:hAnsiTheme="minorHAnsi" w:cstheme="minorHAnsi"/>
        </w:rPr>
        <w:t xml:space="preserve"> koledarskih dni od sklenitve te pogodbe</w:t>
      </w:r>
      <w:r w:rsidRPr="004C38FF">
        <w:rPr>
          <w:rFonts w:asciiTheme="minorHAnsi" w:hAnsiTheme="minorHAnsi" w:cstheme="minorHAnsi"/>
        </w:rPr>
        <w:t>.</w:t>
      </w:r>
    </w:p>
    <w:p w14:paraId="5FEBF42B" w14:textId="77777777" w:rsidR="008B073F" w:rsidRPr="004C38FF" w:rsidRDefault="008B073F" w:rsidP="008B073F">
      <w:pPr>
        <w:jc w:val="both"/>
        <w:rPr>
          <w:rFonts w:asciiTheme="minorHAnsi" w:hAnsiTheme="minorHAnsi" w:cstheme="minorHAnsi"/>
        </w:rPr>
      </w:pPr>
    </w:p>
    <w:p w14:paraId="7A02FF31"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lastRenderedPageBreak/>
        <w:t>Dobava se bo štela za pravilno izvršeno, ko se bo prevzem predmeta pogodbe uspešno opravil na podlagi podpisa prevzemnega zapisnika. Podpisan prevzemni zapisnik s strani pooblaščenih predstavnikov pogodbenih strank je podlaga za izstavitev računa.</w:t>
      </w:r>
    </w:p>
    <w:p w14:paraId="6004F861" w14:textId="77777777" w:rsidR="008B073F" w:rsidRPr="004C38FF" w:rsidRDefault="008B073F" w:rsidP="008B073F">
      <w:pPr>
        <w:jc w:val="both"/>
        <w:rPr>
          <w:rFonts w:asciiTheme="minorHAnsi" w:hAnsiTheme="minorHAnsi" w:cstheme="minorHAnsi"/>
        </w:rPr>
      </w:pPr>
    </w:p>
    <w:p w14:paraId="39B98B90" w14:textId="49BCB652" w:rsidR="008B073F" w:rsidRPr="004C38FF" w:rsidRDefault="008B073F" w:rsidP="00D15367">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1E2BE37D" w14:textId="77777777" w:rsidR="008B073F" w:rsidRPr="004C38FF" w:rsidRDefault="008B073F" w:rsidP="008B073F">
      <w:pPr>
        <w:jc w:val="both"/>
        <w:rPr>
          <w:rFonts w:asciiTheme="minorHAnsi" w:hAnsiTheme="minorHAnsi" w:cstheme="minorHAnsi"/>
        </w:rPr>
      </w:pPr>
    </w:p>
    <w:p w14:paraId="14C2F387"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Dobavni rok se lahko sporazumno podaljša, če gre za dogodek višje sile, vendar največ za čas trajanja višje sile ali njene posledice.</w:t>
      </w:r>
    </w:p>
    <w:p w14:paraId="16052F9A" w14:textId="77777777" w:rsidR="008B073F" w:rsidRPr="004C38FF" w:rsidRDefault="008B073F" w:rsidP="008B073F">
      <w:pPr>
        <w:jc w:val="both"/>
        <w:rPr>
          <w:rFonts w:asciiTheme="minorHAnsi" w:hAnsiTheme="minorHAnsi" w:cstheme="minorHAnsi"/>
        </w:rPr>
      </w:pPr>
    </w:p>
    <w:p w14:paraId="5FFFEB34"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Ne glede na določila te pogodbe, prodajalec ne bo podvržen prekinitvi pogodbe zaradi neizpolnitve obveznosti, zakasnitev v izvajanju ali drugih napakah pri izvršitvi njegovih pogodbenih obveznosti, če gre za dogodek višje sile. </w:t>
      </w:r>
    </w:p>
    <w:p w14:paraId="77EF15EF" w14:textId="77777777" w:rsidR="008B073F" w:rsidRPr="004C38FF" w:rsidRDefault="008B073F" w:rsidP="008B073F">
      <w:pPr>
        <w:jc w:val="both"/>
        <w:rPr>
          <w:rFonts w:asciiTheme="minorHAnsi" w:hAnsiTheme="minorHAnsi" w:cstheme="minorHAnsi"/>
        </w:rPr>
      </w:pPr>
    </w:p>
    <w:p w14:paraId="2A296F2E"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Kot višja sila se razumejo vse nepredvidene in nepričakovane okoliščine izjemnega značaja, ki so se pojavile po sklenitvi pogodbe, neodvisno od volje pogodbenih strank in jih sodna praksa priznava za višjo silo. Pomanjkanje delovne sile ali materiala pri prodajalcu ali pri njegovih dobaviteljih se ne šteje za višjo silo, razen, če ni posledica le-te.</w:t>
      </w:r>
    </w:p>
    <w:p w14:paraId="129B0D35" w14:textId="77777777" w:rsidR="008B073F" w:rsidRPr="004C38FF" w:rsidRDefault="008B073F" w:rsidP="008B073F">
      <w:pPr>
        <w:jc w:val="both"/>
        <w:rPr>
          <w:rFonts w:asciiTheme="minorHAnsi" w:hAnsiTheme="minorHAnsi" w:cstheme="minorHAnsi"/>
        </w:rPr>
      </w:pPr>
    </w:p>
    <w:p w14:paraId="61566765"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V kolikor nastopi situacija višje sile, bo prodajalec nemudoma oziroma takoj, ko je to mogoče, pisno obvestil kupca o teh pogojih in vzrokih zanje ter pri tem tudi navedel vzroke zamude ter okvirni/pričakovani dejanski rok dobave. Le v tem primeru kupec ne bo izvajal sankcij proti prodajalcu po 8. členu te pogodbe. Prav tako je prodajalec dolžan kupca pisno obvestiti o prenehanju višje sile, najkasneje pa v dveh (2) delovnih dneh od prenehanja dogodka višje sile. </w:t>
      </w:r>
    </w:p>
    <w:p w14:paraId="4AC96FEC" w14:textId="77777777" w:rsidR="008B073F" w:rsidRPr="004C38FF" w:rsidRDefault="008B073F" w:rsidP="008B073F">
      <w:pPr>
        <w:jc w:val="both"/>
        <w:rPr>
          <w:rFonts w:asciiTheme="minorHAnsi" w:hAnsiTheme="minorHAnsi" w:cstheme="minorHAnsi"/>
        </w:rPr>
      </w:pPr>
    </w:p>
    <w:p w14:paraId="2CD78F98"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Če ni drugih navodil s strani kupca v pisni obliki, bo prodajalec nadaljeval z izvajanjem svojih pogodbenih obveznosti, kot je normalno mogoče in bo iskal vse normalne alternative načine za izvajanje pogodbenih določil, ki jih ne ovira dogodek višje sile.</w:t>
      </w:r>
    </w:p>
    <w:p w14:paraId="64AC9268" w14:textId="77777777" w:rsidR="008B073F" w:rsidRPr="004C38FF" w:rsidRDefault="008B073F" w:rsidP="008B073F">
      <w:pPr>
        <w:jc w:val="both"/>
        <w:rPr>
          <w:rFonts w:asciiTheme="minorHAnsi" w:hAnsiTheme="minorHAnsi" w:cstheme="minorHAnsi"/>
        </w:rPr>
      </w:pPr>
    </w:p>
    <w:p w14:paraId="4B7997F7" w14:textId="0CB3E34A" w:rsidR="008B073F" w:rsidRPr="004C38FF" w:rsidRDefault="008B073F" w:rsidP="00D15367">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12C7C60F" w14:textId="77777777" w:rsidR="008B073F" w:rsidRPr="004C38FF" w:rsidRDefault="008B073F" w:rsidP="008B073F">
      <w:pPr>
        <w:jc w:val="both"/>
        <w:rPr>
          <w:rFonts w:asciiTheme="minorHAnsi" w:hAnsiTheme="minorHAnsi" w:cstheme="minorHAnsi"/>
        </w:rPr>
      </w:pPr>
    </w:p>
    <w:p w14:paraId="1505F36F" w14:textId="211066C4"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V primeru, da pride do zamude dobavnega  roka in le-ta ni posledica višje sile, kot je zapisano v </w:t>
      </w:r>
      <w:r w:rsidR="00D15367">
        <w:rPr>
          <w:rFonts w:asciiTheme="minorHAnsi" w:hAnsiTheme="minorHAnsi" w:cstheme="minorHAnsi"/>
        </w:rPr>
        <w:t>6</w:t>
      </w:r>
      <w:r w:rsidRPr="004C38FF">
        <w:rPr>
          <w:rFonts w:asciiTheme="minorHAnsi" w:hAnsiTheme="minorHAnsi" w:cstheme="minorHAnsi"/>
        </w:rPr>
        <w:t>. členu te pogodbe, je dogovorjena kazen v višini 0,5 % (pol odstotka) vrednosti pogodbe brez DDV za vsak dan zamude, pri čemer sme kazen znašati največ 10 % (deset odstotkov) vrednosti pogodbe brez DDV. Kupec bo za dogovorjeno pogodbeno kazen prodajalcu izstavil račun, z zapadlostjo osem (8) dni po izstavitvi računa, čeprav o kršitvi dobavnega roka prodajalca na to ni opozoril.</w:t>
      </w:r>
    </w:p>
    <w:p w14:paraId="2058B5D4" w14:textId="77777777" w:rsidR="008B073F" w:rsidRPr="004C38FF" w:rsidRDefault="008B073F" w:rsidP="008B073F">
      <w:pPr>
        <w:jc w:val="both"/>
        <w:rPr>
          <w:rFonts w:asciiTheme="minorHAnsi" w:hAnsiTheme="minorHAnsi" w:cstheme="minorHAnsi"/>
        </w:rPr>
      </w:pPr>
    </w:p>
    <w:p w14:paraId="06444AF4"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V kolikor znesek kazni zaradi zamude pri dobavi prodajalca preseže višino 10 % (deset odstotkov) vrednosti pogodbe brez DDV, lahko kupec unovči finančno zavarovanje za dobro izvedbo pogodbenih obveznosti in od pogodbe odstopi, brez kakršnekoli obveznosti do prodajalca. </w:t>
      </w:r>
    </w:p>
    <w:p w14:paraId="04FC2A51" w14:textId="77777777" w:rsidR="008B073F" w:rsidRPr="004C38FF" w:rsidRDefault="008B073F" w:rsidP="008B073F">
      <w:pPr>
        <w:jc w:val="both"/>
        <w:rPr>
          <w:rFonts w:asciiTheme="minorHAnsi" w:hAnsiTheme="minorHAnsi" w:cstheme="minorHAnsi"/>
        </w:rPr>
      </w:pPr>
    </w:p>
    <w:p w14:paraId="58F01754"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Kupec in prodajalec soglašata, da pravica zaračunati dogovorjeno pogodbeno kazen ni pogojena z nastankom škode pri kupcu. Za povračilo tako nastale škode bo kupec unovčil finančno zavarovanje za dobro izvedbo pogodbenih obveznosti, neodvisno od uveljavljanja dogovorjene kazni. Unovčenje finančnega zavarovanja ne odvezuje prodajalca od njegove obveznosti povrniti kupcu znesek celotne povzročene škode, v kolikor le–ta presega znesek iz unovčenega zavarovanja, kar bo kupec uveljavljal po splošnih načelih odškodninske odgovornosti.</w:t>
      </w:r>
    </w:p>
    <w:p w14:paraId="0DBBCA4F" w14:textId="77777777" w:rsidR="008B073F" w:rsidRPr="004C38FF" w:rsidRDefault="008B073F" w:rsidP="008B073F">
      <w:pPr>
        <w:jc w:val="both"/>
        <w:rPr>
          <w:rFonts w:asciiTheme="minorHAnsi" w:hAnsiTheme="minorHAnsi" w:cstheme="minorHAnsi"/>
        </w:rPr>
      </w:pPr>
    </w:p>
    <w:p w14:paraId="784CF58A"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lastRenderedPageBreak/>
        <w:t>Kupec in prodajalec sta sporazumna, da se obračunana pogodbena kazen obračunava kot kompenzacija medsebojnih terjatev – plačil med kupcem in prodajalcem.</w:t>
      </w:r>
    </w:p>
    <w:p w14:paraId="3B749BDB" w14:textId="77777777" w:rsidR="008B073F" w:rsidRPr="004C38FF" w:rsidRDefault="008B073F" w:rsidP="008B073F">
      <w:pPr>
        <w:jc w:val="both"/>
        <w:rPr>
          <w:rFonts w:asciiTheme="minorHAnsi" w:hAnsiTheme="minorHAnsi" w:cstheme="minorHAnsi"/>
        </w:rPr>
      </w:pPr>
    </w:p>
    <w:p w14:paraId="038BE99E" w14:textId="77777777" w:rsidR="008B073F" w:rsidRPr="004C38FF" w:rsidRDefault="008B073F" w:rsidP="008B073F">
      <w:pPr>
        <w:jc w:val="both"/>
        <w:rPr>
          <w:rFonts w:asciiTheme="minorHAnsi" w:hAnsiTheme="minorHAnsi" w:cstheme="minorHAnsi"/>
          <w:b/>
        </w:rPr>
      </w:pPr>
      <w:r w:rsidRPr="004C38FF">
        <w:rPr>
          <w:rFonts w:asciiTheme="minorHAnsi" w:hAnsiTheme="minorHAnsi" w:cstheme="minorHAnsi"/>
          <w:b/>
        </w:rPr>
        <w:t xml:space="preserve">KVALITETA IN GARANCIJA </w:t>
      </w:r>
    </w:p>
    <w:p w14:paraId="298E09B2" w14:textId="77777777" w:rsidR="008B073F" w:rsidRPr="004C38FF" w:rsidRDefault="008B073F" w:rsidP="008B073F">
      <w:pPr>
        <w:jc w:val="both"/>
        <w:rPr>
          <w:rFonts w:asciiTheme="minorHAnsi" w:hAnsiTheme="minorHAnsi" w:cstheme="minorHAnsi"/>
        </w:rPr>
      </w:pPr>
    </w:p>
    <w:p w14:paraId="4916CD73" w14:textId="62E16923"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0AD4A22D" w14:textId="77777777" w:rsidR="008B073F" w:rsidRPr="004C38FF" w:rsidRDefault="008B073F" w:rsidP="008B073F">
      <w:pPr>
        <w:jc w:val="both"/>
        <w:rPr>
          <w:rFonts w:asciiTheme="minorHAnsi" w:hAnsiTheme="minorHAnsi" w:cstheme="minorHAnsi"/>
        </w:rPr>
      </w:pPr>
    </w:p>
    <w:p w14:paraId="1A5E5352"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Prodajalec zagotavlja, da bo vozilo izpolnjevalo vse zahteve kupca, navedene v razpisni dokumentaciji, na podlagi katere je prodajalec podal svojo ponudbo in sklenil pogodbo s kupcem. V primeru neskladnosti predmeta pogodbe z zahtevami kupca, lahko kupec odstopi od pogodbe brez kakršnekoli obveznosti do ponudnika.</w:t>
      </w:r>
    </w:p>
    <w:p w14:paraId="2FAF2265" w14:textId="77777777" w:rsidR="008B073F" w:rsidRPr="004C38FF" w:rsidRDefault="008B073F" w:rsidP="008B073F">
      <w:pPr>
        <w:jc w:val="both"/>
        <w:rPr>
          <w:rFonts w:asciiTheme="minorHAnsi" w:hAnsiTheme="minorHAnsi" w:cstheme="minorHAnsi"/>
        </w:rPr>
      </w:pPr>
    </w:p>
    <w:p w14:paraId="6CC7399B" w14:textId="62E0AE8C"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31F9E300" w14:textId="77777777" w:rsidR="008B073F" w:rsidRPr="004C38FF" w:rsidRDefault="008B073F" w:rsidP="008B073F">
      <w:pPr>
        <w:jc w:val="both"/>
        <w:rPr>
          <w:rFonts w:asciiTheme="minorHAnsi" w:hAnsiTheme="minorHAnsi" w:cstheme="minorHAnsi"/>
        </w:rPr>
      </w:pPr>
    </w:p>
    <w:p w14:paraId="5A863BDC"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Prodajalec za dobavljeno vozilo zagotavlja najmanj naslednje garancijske roke:</w:t>
      </w:r>
    </w:p>
    <w:p w14:paraId="6AB33DFC" w14:textId="4CDC03CF" w:rsidR="008B073F" w:rsidRPr="00AA18D8" w:rsidRDefault="00E04CAE" w:rsidP="008B073F">
      <w:pPr>
        <w:pStyle w:val="Odstavekseznama"/>
        <w:numPr>
          <w:ilvl w:val="0"/>
          <w:numId w:val="61"/>
        </w:numPr>
        <w:spacing w:after="160" w:line="259" w:lineRule="auto"/>
        <w:ind w:left="1134" w:hanging="283"/>
        <w:jc w:val="both"/>
        <w:rPr>
          <w:rFonts w:asciiTheme="minorHAnsi" w:hAnsiTheme="minorHAnsi" w:cstheme="minorHAnsi"/>
        </w:rPr>
      </w:pPr>
      <w:r>
        <w:rPr>
          <w:rFonts w:asciiTheme="minorHAnsi" w:hAnsiTheme="minorHAnsi" w:cstheme="minorHAnsi"/>
        </w:rPr>
        <w:t>2</w:t>
      </w:r>
      <w:r w:rsidR="008B073F" w:rsidRPr="00AA18D8">
        <w:rPr>
          <w:rFonts w:asciiTheme="minorHAnsi" w:hAnsiTheme="minorHAnsi" w:cstheme="minorHAnsi"/>
        </w:rPr>
        <w:t xml:space="preserve"> let</w:t>
      </w:r>
      <w:r>
        <w:rPr>
          <w:rFonts w:asciiTheme="minorHAnsi" w:hAnsiTheme="minorHAnsi" w:cstheme="minorHAnsi"/>
        </w:rPr>
        <w:t>i</w:t>
      </w:r>
      <w:r w:rsidR="008B073F" w:rsidRPr="00AA18D8">
        <w:rPr>
          <w:rFonts w:asciiTheme="minorHAnsi" w:hAnsiTheme="minorHAnsi" w:cstheme="minorHAnsi"/>
        </w:rPr>
        <w:t xml:space="preserve"> za celotno vozilo in nadgradnjo</w:t>
      </w:r>
      <w:r w:rsidR="008B073F">
        <w:rPr>
          <w:rFonts w:asciiTheme="minorHAnsi" w:hAnsiTheme="minorHAnsi" w:cstheme="minorHAnsi"/>
        </w:rPr>
        <w:t>.</w:t>
      </w:r>
    </w:p>
    <w:p w14:paraId="795DEF4B"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Garancija velja na motor, podvozje ter nadgradnjo in se lahko uveljavlja le v primeru, da do okvare pride iz razloga, ki ni posledica kupčevega nestrokovnega ravnanja ali neupoštevanja navodil prodajalca. </w:t>
      </w:r>
    </w:p>
    <w:p w14:paraId="23B20F07" w14:textId="77777777" w:rsidR="008B073F" w:rsidRPr="004C38FF" w:rsidRDefault="008B073F" w:rsidP="008B073F">
      <w:pPr>
        <w:jc w:val="both"/>
        <w:rPr>
          <w:rFonts w:asciiTheme="minorHAnsi" w:hAnsiTheme="minorHAnsi" w:cstheme="minorHAnsi"/>
        </w:rPr>
      </w:pPr>
    </w:p>
    <w:p w14:paraId="00F73FE9" w14:textId="77777777" w:rsidR="008B073F" w:rsidRDefault="008B073F" w:rsidP="008B073F">
      <w:pPr>
        <w:jc w:val="both"/>
        <w:rPr>
          <w:rFonts w:asciiTheme="minorHAnsi" w:hAnsiTheme="minorHAnsi" w:cstheme="minorHAnsi"/>
        </w:rPr>
      </w:pPr>
      <w:r w:rsidRPr="004C38FF">
        <w:rPr>
          <w:rFonts w:asciiTheme="minorHAnsi" w:hAnsiTheme="minorHAnsi" w:cstheme="minorHAnsi"/>
        </w:rPr>
        <w:t xml:space="preserve">Garancijski rok se šteje od datuma podpisa prevzemnega zapisnika in velja skladno z določili Obligacijskega zakonika. </w:t>
      </w:r>
    </w:p>
    <w:p w14:paraId="285B823F" w14:textId="77777777" w:rsidR="008B073F" w:rsidRDefault="008B073F" w:rsidP="008B073F">
      <w:pPr>
        <w:jc w:val="both"/>
        <w:rPr>
          <w:rFonts w:asciiTheme="minorHAnsi" w:hAnsiTheme="minorHAnsi" w:cstheme="minorHAnsi"/>
        </w:rPr>
      </w:pPr>
    </w:p>
    <w:p w14:paraId="59A071FE" w14:textId="4E3295F4"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7B421112" w14:textId="77777777" w:rsidR="008B073F" w:rsidRDefault="008B073F" w:rsidP="008B073F">
      <w:pPr>
        <w:jc w:val="center"/>
        <w:rPr>
          <w:rFonts w:asciiTheme="minorHAnsi" w:hAnsiTheme="minorHAnsi" w:cstheme="minorHAnsi"/>
        </w:rPr>
      </w:pPr>
    </w:p>
    <w:p w14:paraId="3095E85C" w14:textId="3561EC18" w:rsidR="008B073F" w:rsidRDefault="008B073F" w:rsidP="008B073F">
      <w:pPr>
        <w:jc w:val="both"/>
        <w:rPr>
          <w:rFonts w:asciiTheme="minorHAnsi" w:hAnsiTheme="minorHAnsi" w:cstheme="minorHAnsi"/>
        </w:rPr>
      </w:pPr>
      <w:r w:rsidRPr="009C5F7D">
        <w:rPr>
          <w:rFonts w:asciiTheme="minorHAnsi" w:hAnsiTheme="minorHAnsi" w:cstheme="minorHAnsi"/>
        </w:rPr>
        <w:t>Prodajalec se zavezuje, da bo za dobavljen</w:t>
      </w:r>
      <w:r>
        <w:rPr>
          <w:rFonts w:asciiTheme="minorHAnsi" w:hAnsiTheme="minorHAnsi" w:cstheme="minorHAnsi"/>
        </w:rPr>
        <w:t>o</w:t>
      </w:r>
      <w:r w:rsidRPr="009C5F7D">
        <w:rPr>
          <w:rFonts w:asciiTheme="minorHAnsi" w:hAnsiTheme="minorHAnsi" w:cstheme="minorHAnsi"/>
        </w:rPr>
        <w:t xml:space="preserve"> vozil</w:t>
      </w:r>
      <w:r>
        <w:rPr>
          <w:rFonts w:asciiTheme="minorHAnsi" w:hAnsiTheme="minorHAnsi" w:cstheme="minorHAnsi"/>
        </w:rPr>
        <w:t>o</w:t>
      </w:r>
      <w:r w:rsidRPr="009C5F7D">
        <w:rPr>
          <w:rFonts w:asciiTheme="minorHAnsi" w:hAnsiTheme="minorHAnsi" w:cstheme="minorHAnsi"/>
        </w:rPr>
        <w:t xml:space="preserve"> v času trajanja garancijskega roka iz </w:t>
      </w:r>
      <w:r w:rsidR="00D216CF">
        <w:rPr>
          <w:rFonts w:asciiTheme="minorHAnsi" w:hAnsiTheme="minorHAnsi" w:cstheme="minorHAnsi"/>
        </w:rPr>
        <w:t>8</w:t>
      </w:r>
      <w:r w:rsidRPr="009C5F7D">
        <w:rPr>
          <w:rFonts w:asciiTheme="minorHAnsi" w:hAnsiTheme="minorHAnsi" w:cstheme="minorHAnsi"/>
        </w:rPr>
        <w:t>. člena te pogodbe zagotavljal redno in izredno servisiranje na lokaciji sedeža kupca, ki vključuje odpravo okvar, redno vzdrževanje, nastavitve, posodobitve ter druga potrebna dela za zagotavljanje brezhibnega delovanja vozil</w:t>
      </w:r>
      <w:r>
        <w:rPr>
          <w:rFonts w:asciiTheme="minorHAnsi" w:hAnsiTheme="minorHAnsi" w:cstheme="minorHAnsi"/>
        </w:rPr>
        <w:t>a</w:t>
      </w:r>
      <w:r w:rsidRPr="009C5F7D">
        <w:rPr>
          <w:rFonts w:asciiTheme="minorHAnsi" w:hAnsiTheme="minorHAnsi" w:cstheme="minorHAnsi"/>
        </w:rPr>
        <w:t>.</w:t>
      </w:r>
    </w:p>
    <w:p w14:paraId="01FFDEFA" w14:textId="77777777" w:rsidR="008B073F" w:rsidRPr="009C5F7D" w:rsidRDefault="008B073F" w:rsidP="008B073F">
      <w:pPr>
        <w:jc w:val="both"/>
        <w:rPr>
          <w:rFonts w:asciiTheme="minorHAnsi" w:hAnsiTheme="minorHAnsi" w:cstheme="minorHAnsi"/>
        </w:rPr>
      </w:pPr>
    </w:p>
    <w:p w14:paraId="5019D038" w14:textId="77777777" w:rsidR="008B073F" w:rsidRDefault="008B073F" w:rsidP="008B073F">
      <w:pPr>
        <w:jc w:val="both"/>
        <w:rPr>
          <w:rFonts w:asciiTheme="minorHAnsi" w:hAnsiTheme="minorHAnsi" w:cstheme="minorHAnsi"/>
        </w:rPr>
      </w:pPr>
      <w:r w:rsidRPr="009C5F7D">
        <w:rPr>
          <w:rFonts w:asciiTheme="minorHAnsi" w:hAnsiTheme="minorHAnsi" w:cstheme="minorHAnsi"/>
        </w:rPr>
        <w:t>Prodajalec se nadalje zavezuje, da bo po poteku garancijskega roka zagotavljal servisiranje vozil</w:t>
      </w:r>
      <w:r>
        <w:rPr>
          <w:rFonts w:asciiTheme="minorHAnsi" w:hAnsiTheme="minorHAnsi" w:cstheme="minorHAnsi"/>
        </w:rPr>
        <w:t>a</w:t>
      </w:r>
      <w:r w:rsidRPr="009C5F7D">
        <w:rPr>
          <w:rFonts w:asciiTheme="minorHAnsi" w:hAnsiTheme="minorHAnsi" w:cstheme="minorHAnsi"/>
        </w:rPr>
        <w:t xml:space="preserve"> najmanj še deset (10) let, pri čemer se servisiranje praviloma izvaja na sedežu kupca, razen kadar narava okvare ali tehnične zahteve popravil terja izvedbo servisa na drugi ustrezni lokaciji prodajalca ali njegovega pooblaščenega serviserja</w:t>
      </w:r>
      <w:r>
        <w:rPr>
          <w:rFonts w:asciiTheme="minorHAnsi" w:hAnsiTheme="minorHAnsi" w:cstheme="minorHAnsi"/>
        </w:rPr>
        <w:t>.</w:t>
      </w:r>
      <w:r w:rsidRPr="009C5F7D">
        <w:rPr>
          <w:rFonts w:asciiTheme="minorHAnsi" w:hAnsiTheme="minorHAnsi" w:cstheme="minorHAnsi"/>
        </w:rPr>
        <w:t xml:space="preserve"> </w:t>
      </w:r>
      <w:r>
        <w:rPr>
          <w:rFonts w:asciiTheme="minorHAnsi" w:hAnsiTheme="minorHAnsi" w:cstheme="minorHAnsi"/>
        </w:rPr>
        <w:t>V</w:t>
      </w:r>
      <w:r w:rsidRPr="009C5F7D">
        <w:rPr>
          <w:rFonts w:asciiTheme="minorHAnsi" w:hAnsiTheme="minorHAnsi" w:cstheme="minorHAnsi"/>
        </w:rPr>
        <w:t xml:space="preserve"> takem primeru prodajalec organizira prevzem in vračilo vozila na lokacijo kupca.</w:t>
      </w:r>
    </w:p>
    <w:p w14:paraId="0955E56B" w14:textId="77777777" w:rsidR="008B073F" w:rsidRPr="009C5F7D" w:rsidRDefault="008B073F" w:rsidP="008B073F">
      <w:pPr>
        <w:jc w:val="both"/>
        <w:rPr>
          <w:rFonts w:asciiTheme="minorHAnsi" w:hAnsiTheme="minorHAnsi" w:cstheme="minorHAnsi"/>
        </w:rPr>
      </w:pPr>
    </w:p>
    <w:p w14:paraId="3F4EE1A9" w14:textId="77777777" w:rsidR="008B073F" w:rsidRPr="009C5F7D" w:rsidRDefault="008B073F" w:rsidP="008B073F">
      <w:pPr>
        <w:jc w:val="both"/>
        <w:rPr>
          <w:rFonts w:asciiTheme="minorHAnsi" w:hAnsiTheme="minorHAnsi" w:cstheme="minorHAnsi"/>
        </w:rPr>
      </w:pPr>
      <w:r w:rsidRPr="009C5F7D">
        <w:rPr>
          <w:rFonts w:asciiTheme="minorHAnsi" w:hAnsiTheme="minorHAnsi" w:cstheme="minorHAnsi"/>
        </w:rPr>
        <w:t>Prodajalec se zavezuje, da bo v primeru obvestila kupca o okvari ali pomanjkljivosti vozila ali nadgradnje:</w:t>
      </w:r>
    </w:p>
    <w:p w14:paraId="5033D52E" w14:textId="77777777" w:rsidR="008B073F" w:rsidRPr="009C5F7D" w:rsidRDefault="008B073F" w:rsidP="008B073F">
      <w:pPr>
        <w:numPr>
          <w:ilvl w:val="0"/>
          <w:numId w:val="62"/>
        </w:numPr>
        <w:jc w:val="both"/>
        <w:rPr>
          <w:rFonts w:asciiTheme="minorHAnsi" w:hAnsiTheme="minorHAnsi" w:cstheme="minorHAnsi"/>
        </w:rPr>
      </w:pPr>
      <w:r w:rsidRPr="009C5F7D">
        <w:rPr>
          <w:rFonts w:asciiTheme="minorHAnsi" w:hAnsiTheme="minorHAnsi" w:cstheme="minorHAnsi"/>
        </w:rPr>
        <w:t>najkasneje v 48 urah od prejema obvestila kupca začel z odpravo napake oziroma kupcu posredoval pisni načrt izvedbe servisa z navedbo predvidenega roka odprave napake, ter</w:t>
      </w:r>
    </w:p>
    <w:p w14:paraId="6F8615CF" w14:textId="77777777" w:rsidR="008B073F" w:rsidRPr="009C5F7D" w:rsidRDefault="008B073F" w:rsidP="008B073F">
      <w:pPr>
        <w:numPr>
          <w:ilvl w:val="0"/>
          <w:numId w:val="62"/>
        </w:numPr>
        <w:jc w:val="both"/>
        <w:rPr>
          <w:rFonts w:asciiTheme="minorHAnsi" w:hAnsiTheme="minorHAnsi" w:cstheme="minorHAnsi"/>
        </w:rPr>
      </w:pPr>
      <w:r w:rsidRPr="009C5F7D">
        <w:rPr>
          <w:rFonts w:asciiTheme="minorHAnsi" w:hAnsiTheme="minorHAnsi" w:cstheme="minorHAnsi"/>
        </w:rPr>
        <w:t>napako praviloma odpravil najkasneje v petih (5) delovnih dneh od prejema obvestila kupca, razen če gre za tehnično zahtevnejše popravilo, o čemer mora prodajalec kupca pisno obvestiti z navedbo utemeljenih razlogov za podaljšanje roka.</w:t>
      </w:r>
    </w:p>
    <w:p w14:paraId="05FF86B6" w14:textId="77777777" w:rsidR="008B073F" w:rsidRDefault="008B073F" w:rsidP="008B073F">
      <w:pPr>
        <w:jc w:val="both"/>
        <w:rPr>
          <w:rFonts w:asciiTheme="minorHAnsi" w:hAnsiTheme="minorHAnsi" w:cstheme="minorHAnsi"/>
        </w:rPr>
      </w:pPr>
    </w:p>
    <w:p w14:paraId="36DFA5CC" w14:textId="77777777" w:rsidR="008B073F" w:rsidRDefault="008B073F" w:rsidP="008B073F">
      <w:pPr>
        <w:jc w:val="both"/>
        <w:rPr>
          <w:rFonts w:asciiTheme="minorHAnsi" w:hAnsiTheme="minorHAnsi" w:cstheme="minorHAnsi"/>
        </w:rPr>
      </w:pPr>
      <w:r w:rsidRPr="009C5F7D">
        <w:rPr>
          <w:rFonts w:asciiTheme="minorHAnsi" w:hAnsiTheme="minorHAnsi" w:cstheme="minorHAnsi"/>
        </w:rPr>
        <w:t xml:space="preserve">V primeru, da prodajalec ne zagotovi servisiranja v rokih iz prejšnjega odstavka, kupec prodajalca pisno pozove na izpolnitev in mu določi dodatni rok za odpravo napake, ki ne sme biti daljši od osmih (8) dni. Če prodajalec tudi v tem dodatnem roku ne izpolni svojih obveznosti, se šteje, da je </w:t>
      </w:r>
      <w:r w:rsidRPr="009C5F7D">
        <w:rPr>
          <w:rFonts w:asciiTheme="minorHAnsi" w:hAnsiTheme="minorHAnsi" w:cstheme="minorHAnsi"/>
        </w:rPr>
        <w:lastRenderedPageBreak/>
        <w:t>prodajalec v zamudi z izpolnitvijo obveznosti servisiranja po tej pogodbi, zaradi česar ima kupec pravico do pogodbene kazni pod enakimi pogoji in v enaki višini, kot je dogovorjena v 8. členu te pogodbe za primer zamude dobavnega roka, in sicer v višini 0,5% (pol odstotka) vrednosti pogodbe brez DDV za vsak dan zamude, pri čemer sme kazen znašati največ 10% (deset odstotkov) vrednosti pogodbe brez DDV.</w:t>
      </w:r>
    </w:p>
    <w:p w14:paraId="3CE846FF" w14:textId="77777777" w:rsidR="008B073F" w:rsidRPr="009C5F7D" w:rsidRDefault="008B073F" w:rsidP="008B073F">
      <w:pPr>
        <w:jc w:val="both"/>
        <w:rPr>
          <w:rFonts w:asciiTheme="minorHAnsi" w:hAnsiTheme="minorHAnsi" w:cstheme="minorHAnsi"/>
        </w:rPr>
      </w:pPr>
    </w:p>
    <w:p w14:paraId="35F86DD8" w14:textId="77777777" w:rsidR="008B073F" w:rsidRPr="009C5F7D" w:rsidRDefault="008B073F" w:rsidP="008B073F">
      <w:pPr>
        <w:jc w:val="both"/>
        <w:rPr>
          <w:rFonts w:asciiTheme="minorHAnsi" w:hAnsiTheme="minorHAnsi" w:cstheme="minorHAnsi"/>
        </w:rPr>
      </w:pPr>
      <w:r w:rsidRPr="009C5F7D">
        <w:rPr>
          <w:rFonts w:asciiTheme="minorHAnsi" w:hAnsiTheme="minorHAnsi" w:cstheme="minorHAnsi"/>
        </w:rPr>
        <w:t>Kupec in prodajalec soglašata, da pravica zaračunati pogodbeno kazen po tem členu ni pogojena z nastankom škode pri kupcu</w:t>
      </w:r>
      <w:r>
        <w:rPr>
          <w:rFonts w:asciiTheme="minorHAnsi" w:hAnsiTheme="minorHAnsi" w:cstheme="minorHAnsi"/>
        </w:rPr>
        <w:t>.</w:t>
      </w:r>
      <w:r w:rsidRPr="009C5F7D">
        <w:rPr>
          <w:rFonts w:asciiTheme="minorHAnsi" w:hAnsiTheme="minorHAnsi" w:cstheme="minorHAnsi"/>
        </w:rPr>
        <w:t xml:space="preserve"> </w:t>
      </w:r>
      <w:r>
        <w:rPr>
          <w:rFonts w:asciiTheme="minorHAnsi" w:hAnsiTheme="minorHAnsi" w:cstheme="minorHAnsi"/>
        </w:rPr>
        <w:t>V</w:t>
      </w:r>
      <w:r w:rsidRPr="009C5F7D">
        <w:rPr>
          <w:rFonts w:asciiTheme="minorHAnsi" w:hAnsiTheme="minorHAnsi" w:cstheme="minorHAnsi"/>
        </w:rPr>
        <w:t xml:space="preserve"> primeru, da je škoda večja od zneska pogodbene kazni, ima kupec pravico zahtevati razliko do polne odškodnine po določbah Obligacijskega zakonika.</w:t>
      </w:r>
    </w:p>
    <w:p w14:paraId="169ABCB5" w14:textId="77777777" w:rsidR="008B073F" w:rsidRPr="004C38FF" w:rsidRDefault="008B073F" w:rsidP="008B073F">
      <w:pPr>
        <w:jc w:val="both"/>
        <w:rPr>
          <w:rFonts w:asciiTheme="minorHAnsi" w:hAnsiTheme="minorHAnsi" w:cstheme="minorHAnsi"/>
        </w:rPr>
      </w:pPr>
    </w:p>
    <w:p w14:paraId="494618EF" w14:textId="77777777" w:rsidR="008B073F" w:rsidRPr="004C38FF" w:rsidRDefault="008B073F" w:rsidP="008B073F">
      <w:pPr>
        <w:jc w:val="both"/>
        <w:rPr>
          <w:rFonts w:asciiTheme="minorHAnsi" w:hAnsiTheme="minorHAnsi" w:cstheme="minorHAnsi"/>
        </w:rPr>
      </w:pPr>
    </w:p>
    <w:p w14:paraId="213776F9" w14:textId="265762FB"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67DBE261" w14:textId="77777777" w:rsidR="008B073F" w:rsidRPr="004C38FF" w:rsidRDefault="008B073F" w:rsidP="008B073F">
      <w:pPr>
        <w:jc w:val="both"/>
        <w:rPr>
          <w:rFonts w:asciiTheme="minorHAnsi" w:hAnsiTheme="minorHAnsi" w:cstheme="minorHAnsi"/>
        </w:rPr>
      </w:pPr>
    </w:p>
    <w:p w14:paraId="79889EB8"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V primeru, da kupec po prevzemu vozil ugotovi, da je prodajalec posredoval kupcu neresnične podatke, ki so v postopku oddaje javnega naročila odločilno vplivali na izbiro prodajalca ali neustrezen predmet pogodbe, kupec lahko odstopi od te pogodbe brez kakršnihkoli obveznosti do prodajalca ter je upravičen do povračila vseh škod in stroškov, ki so zaradi tega nastali, poleg tega pa je upravičen tudi unovčiti finančno zavarovanje za dobro izvedbo pogodbenih obveznosti.</w:t>
      </w:r>
    </w:p>
    <w:p w14:paraId="093DDFE0" w14:textId="77777777" w:rsidR="008B073F" w:rsidRPr="004C38FF" w:rsidRDefault="008B073F" w:rsidP="008B073F">
      <w:pPr>
        <w:jc w:val="both"/>
        <w:rPr>
          <w:rFonts w:asciiTheme="minorHAnsi" w:hAnsiTheme="minorHAnsi" w:cstheme="minorHAnsi"/>
        </w:rPr>
      </w:pPr>
    </w:p>
    <w:p w14:paraId="25C23E90" w14:textId="77777777" w:rsidR="008B073F" w:rsidRPr="004C38FF" w:rsidRDefault="008B073F" w:rsidP="008B073F">
      <w:pPr>
        <w:jc w:val="both"/>
        <w:rPr>
          <w:rFonts w:asciiTheme="minorHAnsi" w:hAnsiTheme="minorHAnsi" w:cstheme="minorHAnsi"/>
          <w:b/>
        </w:rPr>
      </w:pPr>
    </w:p>
    <w:p w14:paraId="27E6D7E8" w14:textId="77777777" w:rsidR="008B073F" w:rsidRPr="004C38FF" w:rsidRDefault="008B073F" w:rsidP="008B073F">
      <w:pPr>
        <w:jc w:val="both"/>
        <w:rPr>
          <w:rFonts w:asciiTheme="minorHAnsi" w:hAnsiTheme="minorHAnsi" w:cstheme="minorHAnsi"/>
          <w:b/>
        </w:rPr>
      </w:pPr>
      <w:r w:rsidRPr="004C38FF">
        <w:rPr>
          <w:rFonts w:asciiTheme="minorHAnsi" w:hAnsiTheme="minorHAnsi" w:cstheme="minorHAnsi"/>
          <w:b/>
        </w:rPr>
        <w:t>REKLAMACIJE</w:t>
      </w:r>
    </w:p>
    <w:p w14:paraId="5DF59E98" w14:textId="77777777" w:rsidR="008B073F" w:rsidRPr="004C38FF" w:rsidRDefault="008B073F" w:rsidP="008B073F">
      <w:pPr>
        <w:jc w:val="both"/>
        <w:rPr>
          <w:rFonts w:asciiTheme="minorHAnsi" w:hAnsiTheme="minorHAnsi" w:cstheme="minorHAnsi"/>
        </w:rPr>
      </w:pPr>
    </w:p>
    <w:p w14:paraId="32D219B7" w14:textId="15533B1C"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41315BEB" w14:textId="77777777" w:rsidR="008B073F" w:rsidRPr="004C38FF" w:rsidRDefault="008B073F" w:rsidP="008B073F">
      <w:pPr>
        <w:jc w:val="both"/>
        <w:rPr>
          <w:rFonts w:asciiTheme="minorHAnsi" w:hAnsiTheme="minorHAnsi" w:cstheme="minorHAnsi"/>
        </w:rPr>
      </w:pPr>
    </w:p>
    <w:p w14:paraId="1DA0296E"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Reklamacije zaradi kakovostnih vidnih napak ali reklamacije zaradi neustreznosti dobavljenega blaga (v nadaljevanju: reklamacije zaradi pomanjkljivosti) bo kupec prodajalcu sporočil kadarkoli v garancijskem roku.  Reklamacija zaradi pomanjkljivost se izvede telefonsko ali v pisni obliki (e-pošta ali telefaks).</w:t>
      </w:r>
    </w:p>
    <w:p w14:paraId="24621962"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Rok za rešitev reklamacije zaradi pomanjkljivosti dobavljenega blaga ali pomanjkljivosti v garancijskem roku je največ osem (8) dni od prejema pisnega obvestila o reklamaciji, o čemer mora prodajalec kupca pravočasno obvestiti v pisni obliki (e-pošta ali telefaks). </w:t>
      </w:r>
    </w:p>
    <w:p w14:paraId="627495D2"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Če pomanjkljivosti ni možno odpraviti ali če se enaka oziroma podobna pomanjkljivost ponovi dvakrat, se prodajalec obvezuje pomanjkljivo vozilo zamenjati z vozilom enake ali izboljšane funkcionalnosti.</w:t>
      </w:r>
    </w:p>
    <w:p w14:paraId="2DA49599" w14:textId="77777777" w:rsidR="008B073F" w:rsidRPr="004C38FF" w:rsidRDefault="008B073F" w:rsidP="008B073F">
      <w:pPr>
        <w:jc w:val="both"/>
        <w:rPr>
          <w:rFonts w:asciiTheme="minorHAnsi" w:hAnsiTheme="minorHAnsi" w:cstheme="minorHAnsi"/>
        </w:rPr>
      </w:pPr>
    </w:p>
    <w:p w14:paraId="1E0BCF2C" w14:textId="6BC999EB"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4617947D" w14:textId="77777777" w:rsidR="008B073F" w:rsidRPr="004C38FF" w:rsidRDefault="008B073F" w:rsidP="008B073F">
      <w:pPr>
        <w:jc w:val="center"/>
        <w:rPr>
          <w:rFonts w:asciiTheme="minorHAnsi" w:hAnsiTheme="minorHAnsi" w:cstheme="minorHAnsi"/>
        </w:rPr>
      </w:pPr>
    </w:p>
    <w:p w14:paraId="11A86085"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V kolikor prodajalec v dogovorjenih rokih ne reši in odpravi zaradi pomanjkljivosti in se s kupcem ne dogovori za nov rok odprave pomanjkljivosti, lahko kupec unovči finančno zavarovanje za dobro izvedbo pogodbenih obveznosti ter od pogodbe odstopi, brez kakršnekoli obveznosti do prodajalca.</w:t>
      </w:r>
    </w:p>
    <w:p w14:paraId="038B9162" w14:textId="77777777" w:rsidR="008B073F" w:rsidRPr="004C38FF" w:rsidRDefault="008B073F" w:rsidP="008B073F">
      <w:pPr>
        <w:jc w:val="both"/>
        <w:rPr>
          <w:rFonts w:asciiTheme="minorHAnsi" w:hAnsiTheme="minorHAnsi" w:cstheme="minorHAnsi"/>
        </w:rPr>
      </w:pPr>
    </w:p>
    <w:p w14:paraId="1C54FF85" w14:textId="77777777" w:rsidR="008B073F" w:rsidRPr="004C38FF" w:rsidRDefault="008B073F" w:rsidP="008B073F">
      <w:pPr>
        <w:jc w:val="both"/>
        <w:rPr>
          <w:rFonts w:asciiTheme="minorHAnsi" w:hAnsiTheme="minorHAnsi" w:cstheme="minorHAnsi"/>
          <w:b/>
        </w:rPr>
      </w:pPr>
      <w:r w:rsidRPr="004C38FF">
        <w:rPr>
          <w:rFonts w:asciiTheme="minorHAnsi" w:hAnsiTheme="minorHAnsi" w:cstheme="minorHAnsi"/>
          <w:b/>
        </w:rPr>
        <w:t>FINANČNO ZAVAROVANJE</w:t>
      </w:r>
    </w:p>
    <w:p w14:paraId="03DB5D86" w14:textId="77777777" w:rsidR="008B073F" w:rsidRPr="004C38FF" w:rsidRDefault="008B073F" w:rsidP="008B073F">
      <w:pPr>
        <w:jc w:val="both"/>
        <w:rPr>
          <w:rFonts w:asciiTheme="minorHAnsi" w:hAnsiTheme="minorHAnsi" w:cstheme="minorHAnsi"/>
        </w:rPr>
      </w:pPr>
    </w:p>
    <w:p w14:paraId="119F86BE" w14:textId="06BA7B18"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3000EF2E" w14:textId="77777777" w:rsidR="008B073F" w:rsidRPr="004C38FF" w:rsidRDefault="008B073F" w:rsidP="008B073F">
      <w:pPr>
        <w:jc w:val="both"/>
        <w:rPr>
          <w:rFonts w:asciiTheme="minorHAnsi" w:hAnsiTheme="minorHAnsi" w:cstheme="minorHAnsi"/>
        </w:rPr>
      </w:pPr>
    </w:p>
    <w:p w14:paraId="2EE48E7B"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lastRenderedPageBreak/>
        <w:t>Prodajalec se obvezuje, da bo najkasneje v 8 dneh od  sklenitve te pogodbe kupcu kot finančno zavarovanje izročil garancijo za dobro izvedbo posla v višini 10% od pogodbene vrednosti z DDV, ki jo je mogoče unovčiti še 30 dni od roka za dobavo vozila.</w:t>
      </w:r>
    </w:p>
    <w:p w14:paraId="113AC533" w14:textId="77777777" w:rsidR="008B073F" w:rsidRPr="004C38FF" w:rsidRDefault="008B073F" w:rsidP="008B073F">
      <w:pPr>
        <w:jc w:val="both"/>
        <w:rPr>
          <w:rFonts w:asciiTheme="minorHAnsi" w:hAnsiTheme="minorHAnsi" w:cstheme="minorHAnsi"/>
        </w:rPr>
      </w:pPr>
    </w:p>
    <w:p w14:paraId="16ABF811"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Prodajalec se obvezuje, da bo po najkasneje v 8 dneh po uspešno opravljenem prevzemu vozila kupcu kot finančno zavarovanje izročil garancijo za odpravo napak v garancijski dobi v višini 5% od pogodbene vrednosti z DDV, ki jo je mogoče unovčiti še 30 dni po poteku garancijskih rokov po tej pogodbi.</w:t>
      </w:r>
    </w:p>
    <w:p w14:paraId="5E58630A" w14:textId="77777777" w:rsidR="008B073F" w:rsidRPr="004C38FF" w:rsidRDefault="008B073F" w:rsidP="008B073F">
      <w:pPr>
        <w:jc w:val="both"/>
        <w:rPr>
          <w:rFonts w:asciiTheme="minorHAnsi" w:hAnsiTheme="minorHAnsi" w:cstheme="minorHAnsi"/>
        </w:rPr>
      </w:pPr>
    </w:p>
    <w:p w14:paraId="7FDC5FAE"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Finančna zavarovanja oz. garancija se izroči v obliki menic z menično izjavo. Prodajalec lahko kupcu z njegovim soglasjem izroči tudi drugo enakovredno finančno zavarovanje.</w:t>
      </w:r>
    </w:p>
    <w:p w14:paraId="3A5608C2" w14:textId="77777777" w:rsidR="008B073F" w:rsidRPr="004C38FF" w:rsidRDefault="008B073F" w:rsidP="008B073F">
      <w:pPr>
        <w:jc w:val="both"/>
        <w:rPr>
          <w:rFonts w:asciiTheme="minorHAnsi" w:hAnsiTheme="minorHAnsi" w:cstheme="minorHAnsi"/>
        </w:rPr>
      </w:pPr>
    </w:p>
    <w:p w14:paraId="119ACF00" w14:textId="7AF4857D"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7B03E247" w14:textId="77777777" w:rsidR="008B073F" w:rsidRPr="004C38FF" w:rsidRDefault="008B073F" w:rsidP="008B073F">
      <w:pPr>
        <w:jc w:val="both"/>
        <w:rPr>
          <w:rFonts w:asciiTheme="minorHAnsi" w:hAnsiTheme="minorHAnsi" w:cstheme="minorHAnsi"/>
        </w:rPr>
      </w:pPr>
    </w:p>
    <w:p w14:paraId="5F0CAF3C"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V kolikor prodajalec ne izpolnjuje svojih pogodbenih obveznosti, lahko kupec unovči finančno zavarovanje in od pogodbe odstopi, brez kakršnekoli obveznosti do prodajalca. Kupec bo pred unovčitvijo finančnega zavarovanja, prodajalca pisno pozval k izpolnjevanju pogodbenih obveznosti in mu določil rok za izpolnitev. </w:t>
      </w:r>
    </w:p>
    <w:p w14:paraId="04AB6AF1" w14:textId="77777777" w:rsidR="008B073F" w:rsidRPr="004C38FF" w:rsidRDefault="008B073F" w:rsidP="008B073F">
      <w:pPr>
        <w:jc w:val="both"/>
        <w:rPr>
          <w:rFonts w:asciiTheme="minorHAnsi" w:hAnsiTheme="minorHAnsi" w:cstheme="minorHAnsi"/>
        </w:rPr>
      </w:pPr>
    </w:p>
    <w:p w14:paraId="3F32405F" w14:textId="15D2DE23"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05DC456C" w14:textId="77777777" w:rsidR="008B073F" w:rsidRPr="004C38FF" w:rsidRDefault="008B073F" w:rsidP="008B073F">
      <w:pPr>
        <w:jc w:val="both"/>
        <w:rPr>
          <w:rFonts w:asciiTheme="minorHAnsi" w:hAnsiTheme="minorHAnsi" w:cstheme="minorHAnsi"/>
        </w:rPr>
      </w:pPr>
    </w:p>
    <w:p w14:paraId="6E5FE998"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Unovčenje finančnega zavarovanja ne odvezuje prodajalca od njegove obveznosti, povrniti kupcu škodo v višini zneska razlike med višino dejanske škode, ki jo je kupec zaradi neizpolnjevanja pogodbenih obveznosti prodajalca utrpel in zneskom unovčenega finančnega zavarovanja.</w:t>
      </w:r>
    </w:p>
    <w:p w14:paraId="7091503F" w14:textId="77777777" w:rsidR="008B073F" w:rsidRPr="004C38FF" w:rsidRDefault="008B073F" w:rsidP="008B073F">
      <w:pPr>
        <w:jc w:val="both"/>
        <w:rPr>
          <w:rFonts w:asciiTheme="minorHAnsi" w:hAnsiTheme="minorHAnsi" w:cstheme="minorHAnsi"/>
        </w:rPr>
      </w:pPr>
    </w:p>
    <w:p w14:paraId="11C06D9C" w14:textId="77777777" w:rsidR="008B073F" w:rsidRPr="004C38FF" w:rsidRDefault="008B073F" w:rsidP="008B073F">
      <w:pPr>
        <w:jc w:val="both"/>
        <w:rPr>
          <w:rFonts w:asciiTheme="minorHAnsi" w:hAnsiTheme="minorHAnsi" w:cstheme="minorHAnsi"/>
        </w:rPr>
      </w:pPr>
    </w:p>
    <w:p w14:paraId="1E39C2BB" w14:textId="77777777" w:rsidR="008B073F" w:rsidRPr="004C38FF" w:rsidRDefault="008B073F" w:rsidP="008B073F">
      <w:pPr>
        <w:jc w:val="both"/>
        <w:rPr>
          <w:rFonts w:asciiTheme="minorHAnsi" w:hAnsiTheme="minorHAnsi" w:cstheme="minorHAnsi"/>
          <w:b/>
        </w:rPr>
      </w:pPr>
      <w:r w:rsidRPr="004C38FF">
        <w:rPr>
          <w:rFonts w:asciiTheme="minorHAnsi" w:hAnsiTheme="minorHAnsi" w:cstheme="minorHAnsi"/>
          <w:b/>
        </w:rPr>
        <w:t xml:space="preserve">PREDSTAVNIKI POGODBENIH STRANK </w:t>
      </w:r>
    </w:p>
    <w:p w14:paraId="28F0373B" w14:textId="77777777" w:rsidR="008B073F" w:rsidRPr="004C38FF" w:rsidRDefault="008B073F" w:rsidP="008B073F">
      <w:pPr>
        <w:jc w:val="both"/>
        <w:rPr>
          <w:rFonts w:asciiTheme="minorHAnsi" w:hAnsiTheme="minorHAnsi" w:cstheme="minorHAnsi"/>
        </w:rPr>
      </w:pPr>
    </w:p>
    <w:p w14:paraId="2283AE39" w14:textId="15D055F7"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30BF87BE" w14:textId="77777777" w:rsidR="008B073F" w:rsidRPr="004C38FF" w:rsidRDefault="008B073F" w:rsidP="008B073F">
      <w:pPr>
        <w:jc w:val="both"/>
        <w:rPr>
          <w:rFonts w:asciiTheme="minorHAnsi" w:hAnsiTheme="minorHAnsi" w:cstheme="minorHAnsi"/>
        </w:rPr>
      </w:pPr>
    </w:p>
    <w:p w14:paraId="22F4396E" w14:textId="77777777" w:rsidR="007E005D" w:rsidRPr="003938DE" w:rsidRDefault="007E005D" w:rsidP="007E005D">
      <w:pPr>
        <w:jc w:val="both"/>
        <w:rPr>
          <w:rFonts w:asciiTheme="minorHAnsi" w:hAnsiTheme="minorHAnsi" w:cstheme="minorHAnsi"/>
        </w:rPr>
      </w:pPr>
      <w:r w:rsidRPr="003938DE">
        <w:rPr>
          <w:rFonts w:asciiTheme="minorHAnsi" w:hAnsiTheme="minorHAnsi" w:cstheme="minorHAnsi"/>
        </w:rPr>
        <w:t>Pogodbeni stranki bosta za izvajanje te pogodbe imenovali svoje pooblaščene predstavnike za izvajanje pogodbe.</w:t>
      </w:r>
    </w:p>
    <w:p w14:paraId="0E4BF287" w14:textId="77777777" w:rsidR="007E005D" w:rsidRPr="003938DE" w:rsidRDefault="007E005D" w:rsidP="007E005D">
      <w:pPr>
        <w:jc w:val="both"/>
        <w:rPr>
          <w:rFonts w:asciiTheme="minorHAnsi" w:hAnsiTheme="minorHAnsi" w:cstheme="minorHAnsi"/>
        </w:rPr>
      </w:pPr>
    </w:p>
    <w:p w14:paraId="12A3D60D" w14:textId="77777777" w:rsidR="007E005D" w:rsidRPr="003938DE" w:rsidRDefault="007E005D" w:rsidP="007E005D">
      <w:pPr>
        <w:jc w:val="both"/>
        <w:rPr>
          <w:rFonts w:asciiTheme="minorHAnsi" w:hAnsiTheme="minorHAnsi" w:cstheme="minorHAnsi"/>
        </w:rPr>
      </w:pPr>
      <w:r w:rsidRPr="003938DE">
        <w:rPr>
          <w:rFonts w:asciiTheme="minorHAnsi" w:hAnsiTheme="minorHAnsi" w:cstheme="minorHAnsi"/>
        </w:rPr>
        <w:t>Kupec in prodajalec sta dolžna najpozneje v treh (3) dneh po sklenitvi te pogodbe drug drugega v pisni obliki obvestiti o pooblaščenem predstavniku (ime in priimek, funkcija, telefonska številka, elektronski naslov).</w:t>
      </w:r>
    </w:p>
    <w:p w14:paraId="32575C42" w14:textId="77777777" w:rsidR="007E005D" w:rsidRPr="003938DE" w:rsidRDefault="007E005D" w:rsidP="007E005D">
      <w:pPr>
        <w:jc w:val="both"/>
        <w:rPr>
          <w:rFonts w:asciiTheme="minorHAnsi" w:hAnsiTheme="minorHAnsi" w:cstheme="minorHAnsi"/>
        </w:rPr>
      </w:pPr>
    </w:p>
    <w:p w14:paraId="5C7B17E8" w14:textId="77777777" w:rsidR="007E005D" w:rsidRPr="003938DE" w:rsidRDefault="007E005D" w:rsidP="007E005D">
      <w:pPr>
        <w:jc w:val="both"/>
        <w:rPr>
          <w:rFonts w:asciiTheme="minorHAnsi" w:hAnsiTheme="minorHAnsi" w:cstheme="minorHAnsi"/>
        </w:rPr>
      </w:pPr>
      <w:r w:rsidRPr="003938DE">
        <w:rPr>
          <w:rFonts w:asciiTheme="minorHAnsi" w:hAnsiTheme="minorHAnsi" w:cstheme="minorHAnsi"/>
        </w:rPr>
        <w:t>Pooblaščeni predstavnik prodajalca je pooblaščen, da zastopa prodajalca v vseh vprašanjih, ki se nanašajo na dobavo predmeta pogodbe, in je dolžan neposredno sodelovati s pooblaščenim predstavnikom kupca ves čas trajanja pogodbe.</w:t>
      </w:r>
    </w:p>
    <w:p w14:paraId="79510781" w14:textId="77777777" w:rsidR="007E005D" w:rsidRPr="003938DE" w:rsidRDefault="007E005D" w:rsidP="007E005D">
      <w:pPr>
        <w:jc w:val="both"/>
        <w:rPr>
          <w:rFonts w:asciiTheme="minorHAnsi" w:hAnsiTheme="minorHAnsi" w:cstheme="minorHAnsi"/>
        </w:rPr>
      </w:pPr>
    </w:p>
    <w:p w14:paraId="3499D31B" w14:textId="77777777" w:rsidR="007E005D" w:rsidRPr="004C38FF" w:rsidRDefault="007E005D" w:rsidP="007E005D">
      <w:pPr>
        <w:jc w:val="both"/>
        <w:rPr>
          <w:rFonts w:asciiTheme="minorHAnsi" w:hAnsiTheme="minorHAnsi" w:cstheme="minorHAnsi"/>
        </w:rPr>
      </w:pPr>
      <w:r w:rsidRPr="003938DE">
        <w:rPr>
          <w:rFonts w:asciiTheme="minorHAnsi" w:hAnsiTheme="minorHAnsi" w:cstheme="minorHAnsi"/>
        </w:rPr>
        <w:t>Spremembo pooblaščenih predstavnikov/skrbnikov morata pogodbeni stranki sporočiti druga drugi v pisni obliki najpozneje v petih (5) dneh po nastopu spremembe.</w:t>
      </w:r>
    </w:p>
    <w:p w14:paraId="13289E97" w14:textId="77777777" w:rsidR="008B073F" w:rsidRPr="004C38FF" w:rsidRDefault="008B073F" w:rsidP="008B073F">
      <w:pPr>
        <w:jc w:val="both"/>
        <w:rPr>
          <w:rFonts w:asciiTheme="minorHAnsi" w:hAnsiTheme="minorHAnsi" w:cstheme="minorHAnsi"/>
        </w:rPr>
      </w:pPr>
    </w:p>
    <w:p w14:paraId="1858B29E" w14:textId="77777777" w:rsidR="008B073F" w:rsidRPr="004C38FF" w:rsidRDefault="008B073F" w:rsidP="008B073F">
      <w:pPr>
        <w:jc w:val="both"/>
        <w:rPr>
          <w:rFonts w:asciiTheme="minorHAnsi" w:hAnsiTheme="minorHAnsi" w:cstheme="minorHAnsi"/>
        </w:rPr>
      </w:pPr>
    </w:p>
    <w:p w14:paraId="1DC90DE0" w14:textId="77777777" w:rsidR="008B073F" w:rsidRPr="004C38FF" w:rsidRDefault="008B073F" w:rsidP="008B073F">
      <w:pPr>
        <w:jc w:val="both"/>
        <w:rPr>
          <w:rFonts w:asciiTheme="minorHAnsi" w:hAnsiTheme="minorHAnsi" w:cstheme="minorHAnsi"/>
          <w:b/>
        </w:rPr>
      </w:pPr>
      <w:r w:rsidRPr="004C38FF">
        <w:rPr>
          <w:rFonts w:asciiTheme="minorHAnsi" w:hAnsiTheme="minorHAnsi" w:cstheme="minorHAnsi"/>
          <w:b/>
        </w:rPr>
        <w:t xml:space="preserve">OBVEZNOSTI POGODBENIH STRANK </w:t>
      </w:r>
    </w:p>
    <w:p w14:paraId="4525FFE0" w14:textId="77777777" w:rsidR="008B073F" w:rsidRPr="004C38FF" w:rsidRDefault="008B073F" w:rsidP="008B073F">
      <w:pPr>
        <w:jc w:val="both"/>
        <w:rPr>
          <w:rFonts w:asciiTheme="minorHAnsi" w:hAnsiTheme="minorHAnsi" w:cstheme="minorHAnsi"/>
        </w:rPr>
      </w:pPr>
    </w:p>
    <w:p w14:paraId="5DD60260" w14:textId="69845A01"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lastRenderedPageBreak/>
        <w:t>člen</w:t>
      </w:r>
    </w:p>
    <w:p w14:paraId="7625FA15" w14:textId="77777777" w:rsidR="008B073F" w:rsidRPr="004C38FF" w:rsidRDefault="008B073F" w:rsidP="008B073F">
      <w:pPr>
        <w:jc w:val="both"/>
        <w:rPr>
          <w:rFonts w:asciiTheme="minorHAnsi" w:hAnsiTheme="minorHAnsi" w:cstheme="minorHAnsi"/>
        </w:rPr>
      </w:pPr>
    </w:p>
    <w:p w14:paraId="29F7F656"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Prodajalec se obvezuje:</w:t>
      </w:r>
    </w:p>
    <w:p w14:paraId="28B1FAB7" w14:textId="77777777" w:rsidR="008B073F" w:rsidRPr="004C38FF" w:rsidRDefault="008B073F" w:rsidP="008B073F">
      <w:pPr>
        <w:numPr>
          <w:ilvl w:val="0"/>
          <w:numId w:val="30"/>
        </w:numPr>
        <w:jc w:val="both"/>
        <w:rPr>
          <w:rFonts w:asciiTheme="minorHAnsi" w:hAnsiTheme="minorHAnsi" w:cstheme="minorHAnsi"/>
        </w:rPr>
      </w:pPr>
      <w:r w:rsidRPr="004C38FF">
        <w:rPr>
          <w:rFonts w:asciiTheme="minorHAnsi" w:hAnsiTheme="minorHAnsi" w:cstheme="minorHAnsi"/>
        </w:rPr>
        <w:t>prevzete obveznosti izvesti strokovno in pravilno, po pravilih stroke, vestno in kakovostno, v skladu z vsemi veljavnimi predpisi, standardi in normativi ter zahtevami kupca,</w:t>
      </w:r>
    </w:p>
    <w:p w14:paraId="4EEBFE2B" w14:textId="77777777" w:rsidR="008B073F" w:rsidRPr="004C38FF" w:rsidRDefault="008B073F" w:rsidP="008B073F">
      <w:pPr>
        <w:numPr>
          <w:ilvl w:val="0"/>
          <w:numId w:val="30"/>
        </w:numPr>
        <w:jc w:val="both"/>
        <w:rPr>
          <w:rFonts w:asciiTheme="minorHAnsi" w:hAnsiTheme="minorHAnsi" w:cstheme="minorHAnsi"/>
        </w:rPr>
      </w:pPr>
      <w:r w:rsidRPr="004C38FF">
        <w:rPr>
          <w:rFonts w:asciiTheme="minorHAnsi" w:hAnsiTheme="minorHAnsi" w:cstheme="minorHAnsi"/>
        </w:rPr>
        <w:t>izpolniti vse zahteve kupca pri dobavi predmeta pogodbe, ki izhajajo iz razpisne dokumentacije in sprejete ponudbe prodajalca, in so sestavni del te pogodbe,</w:t>
      </w:r>
    </w:p>
    <w:p w14:paraId="4E82A098" w14:textId="77777777" w:rsidR="008B073F" w:rsidRPr="004C38FF" w:rsidRDefault="008B073F" w:rsidP="008B073F">
      <w:pPr>
        <w:numPr>
          <w:ilvl w:val="0"/>
          <w:numId w:val="30"/>
        </w:numPr>
        <w:jc w:val="both"/>
        <w:rPr>
          <w:rFonts w:asciiTheme="minorHAnsi" w:hAnsiTheme="minorHAnsi" w:cstheme="minorHAnsi"/>
        </w:rPr>
      </w:pPr>
      <w:r w:rsidRPr="004C38FF">
        <w:rPr>
          <w:rFonts w:asciiTheme="minorHAnsi" w:hAnsiTheme="minorHAnsi" w:cstheme="minorHAnsi"/>
        </w:rPr>
        <w:t>obvestiti kupca o nastalih okoliščinah, ki bi lahko vplivale na izpolnitev prodajalčevih pogodbenih obveznosti,</w:t>
      </w:r>
    </w:p>
    <w:p w14:paraId="0457D36B" w14:textId="77777777" w:rsidR="008B073F" w:rsidRPr="004C38FF" w:rsidRDefault="008B073F" w:rsidP="008B073F">
      <w:pPr>
        <w:numPr>
          <w:ilvl w:val="0"/>
          <w:numId w:val="30"/>
        </w:numPr>
        <w:jc w:val="both"/>
        <w:rPr>
          <w:rFonts w:asciiTheme="minorHAnsi" w:hAnsiTheme="minorHAnsi" w:cstheme="minorHAnsi"/>
        </w:rPr>
      </w:pPr>
      <w:r w:rsidRPr="004C38FF">
        <w:rPr>
          <w:rFonts w:asciiTheme="minorHAnsi" w:hAnsiTheme="minorHAnsi" w:cstheme="minorHAnsi"/>
        </w:rPr>
        <w:t>odpravljati vse pomanjkljivosti, na katere bo opozoril kupec,</w:t>
      </w:r>
    </w:p>
    <w:p w14:paraId="38566E70" w14:textId="77777777" w:rsidR="008B073F" w:rsidRPr="004C38FF" w:rsidRDefault="008B073F" w:rsidP="008B073F">
      <w:pPr>
        <w:pStyle w:val="Default"/>
        <w:numPr>
          <w:ilvl w:val="0"/>
          <w:numId w:val="34"/>
        </w:numPr>
        <w:suppressAutoHyphens w:val="0"/>
        <w:adjustRightInd w:val="0"/>
        <w:jc w:val="both"/>
        <w:textAlignment w:val="auto"/>
        <w:rPr>
          <w:rFonts w:asciiTheme="minorHAnsi" w:hAnsiTheme="minorHAnsi" w:cstheme="minorHAnsi"/>
          <w:color w:val="auto"/>
        </w:rPr>
      </w:pPr>
      <w:r w:rsidRPr="004C38FF">
        <w:rPr>
          <w:rFonts w:asciiTheme="minorHAnsi" w:hAnsiTheme="minorHAnsi" w:cstheme="minorHAnsi"/>
        </w:rPr>
        <w:t xml:space="preserve">ob predaji vozila kupcu izročil: </w:t>
      </w:r>
    </w:p>
    <w:p w14:paraId="66D78BDD" w14:textId="77777777" w:rsidR="008B073F" w:rsidRPr="004C38FF" w:rsidRDefault="008B073F" w:rsidP="008B073F">
      <w:pPr>
        <w:pStyle w:val="Default"/>
        <w:ind w:left="360"/>
        <w:jc w:val="both"/>
        <w:rPr>
          <w:rFonts w:asciiTheme="minorHAnsi" w:hAnsiTheme="minorHAnsi" w:cstheme="minorHAnsi"/>
          <w:color w:val="auto"/>
        </w:rPr>
      </w:pPr>
    </w:p>
    <w:p w14:paraId="761D7A91" w14:textId="77777777" w:rsidR="008B073F" w:rsidRPr="004C38FF" w:rsidRDefault="008B073F" w:rsidP="008B073F">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dokument o homologaciji, </w:t>
      </w:r>
    </w:p>
    <w:p w14:paraId="63F41259" w14:textId="77777777" w:rsidR="008B073F" w:rsidRPr="004C38FF" w:rsidRDefault="008B073F" w:rsidP="008B073F">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vse ostale dokumente potrebe za takojšnjo registracijo vozila, </w:t>
      </w:r>
    </w:p>
    <w:p w14:paraId="2570BBF9" w14:textId="77777777" w:rsidR="008B073F" w:rsidRPr="004C38FF" w:rsidRDefault="008B073F" w:rsidP="008B073F">
      <w:pPr>
        <w:pStyle w:val="Default"/>
        <w:numPr>
          <w:ilvl w:val="0"/>
          <w:numId w:val="35"/>
        </w:numPr>
        <w:suppressAutoHyphens w:val="0"/>
        <w:adjustRightInd w:val="0"/>
        <w:ind w:left="1418" w:hanging="284"/>
        <w:jc w:val="both"/>
        <w:textAlignment w:val="auto"/>
        <w:rPr>
          <w:rFonts w:asciiTheme="minorHAnsi" w:hAnsiTheme="minorHAnsi" w:cstheme="minorHAnsi"/>
          <w:color w:val="auto"/>
        </w:rPr>
      </w:pPr>
      <w:r w:rsidRPr="004C38FF">
        <w:rPr>
          <w:rFonts w:asciiTheme="minorHAnsi" w:hAnsiTheme="minorHAnsi" w:cstheme="minorHAnsi"/>
          <w:color w:val="auto"/>
        </w:rPr>
        <w:t xml:space="preserve">navodila za vzdrževanje vozila v slovenskem jeziku in servisno knjižico, </w:t>
      </w:r>
    </w:p>
    <w:p w14:paraId="70E7F88D" w14:textId="77777777" w:rsidR="008B073F" w:rsidRPr="004C38FF" w:rsidRDefault="008B073F" w:rsidP="008B073F">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tehnično dokumentacijo z vsemi tehničnimi podatki, vse v slovenskem jeziku, </w:t>
      </w:r>
    </w:p>
    <w:p w14:paraId="0E3722CD" w14:textId="77777777" w:rsidR="008B073F" w:rsidRPr="004C38FF" w:rsidRDefault="008B073F" w:rsidP="008B073F">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navodila za vozno osebje, </w:t>
      </w:r>
    </w:p>
    <w:p w14:paraId="743EC366" w14:textId="77777777" w:rsidR="008B073F" w:rsidRPr="004C38FF" w:rsidRDefault="008B073F" w:rsidP="008B073F">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ostale dokumente, ki se nanašajo na  vozilo in vso vgrajeno opremo, </w:t>
      </w:r>
    </w:p>
    <w:p w14:paraId="26DB1159" w14:textId="77777777" w:rsidR="008B073F" w:rsidRPr="004C38FF" w:rsidRDefault="008B073F" w:rsidP="008B073F">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garancijsko in servisno knjižico vozila, </w:t>
      </w:r>
    </w:p>
    <w:p w14:paraId="3D354F62" w14:textId="77777777" w:rsidR="008B073F" w:rsidRPr="004C38FF" w:rsidRDefault="008B073F" w:rsidP="008B073F">
      <w:pPr>
        <w:pStyle w:val="Default"/>
        <w:numPr>
          <w:ilvl w:val="0"/>
          <w:numId w:val="35"/>
        </w:numPr>
        <w:suppressAutoHyphens w:val="0"/>
        <w:adjustRightInd w:val="0"/>
        <w:ind w:firstLine="414"/>
        <w:jc w:val="both"/>
        <w:textAlignment w:val="auto"/>
        <w:rPr>
          <w:rFonts w:asciiTheme="minorHAnsi" w:hAnsiTheme="minorHAnsi" w:cstheme="minorHAnsi"/>
          <w:color w:val="auto"/>
        </w:rPr>
      </w:pPr>
      <w:r w:rsidRPr="004C38FF">
        <w:rPr>
          <w:rFonts w:asciiTheme="minorHAnsi" w:hAnsiTheme="minorHAnsi" w:cstheme="minorHAnsi"/>
          <w:color w:val="auto"/>
        </w:rPr>
        <w:t xml:space="preserve">podatke o pooblaščenem serviserju za vozilo na območju Slovenije, </w:t>
      </w:r>
    </w:p>
    <w:p w14:paraId="41334A74" w14:textId="77777777" w:rsidR="008B073F" w:rsidRPr="004C38FF" w:rsidRDefault="008B073F" w:rsidP="008B073F">
      <w:pPr>
        <w:pStyle w:val="Default"/>
        <w:numPr>
          <w:ilvl w:val="0"/>
          <w:numId w:val="35"/>
        </w:numPr>
        <w:suppressAutoHyphens w:val="0"/>
        <w:adjustRightInd w:val="0"/>
        <w:ind w:left="1418" w:hanging="284"/>
        <w:jc w:val="both"/>
        <w:textAlignment w:val="auto"/>
        <w:rPr>
          <w:rFonts w:asciiTheme="minorHAnsi" w:hAnsiTheme="minorHAnsi" w:cstheme="minorHAnsi"/>
          <w:color w:val="auto"/>
        </w:rPr>
      </w:pPr>
      <w:r w:rsidRPr="004C38FF">
        <w:rPr>
          <w:rFonts w:asciiTheme="minorHAnsi" w:hAnsiTheme="minorHAnsi" w:cstheme="minorHAnsi"/>
          <w:color w:val="auto"/>
        </w:rPr>
        <w:t xml:space="preserve">carinsko deklaracijo z vsemi spremnimi dokumenti, če država proizvajalka ni članica EU, </w:t>
      </w:r>
    </w:p>
    <w:p w14:paraId="67BC1489" w14:textId="77777777" w:rsidR="008B073F" w:rsidRPr="004C38FF" w:rsidRDefault="008B073F" w:rsidP="008B073F">
      <w:pPr>
        <w:pStyle w:val="Default"/>
        <w:numPr>
          <w:ilvl w:val="0"/>
          <w:numId w:val="35"/>
        </w:numPr>
        <w:suppressAutoHyphens w:val="0"/>
        <w:adjustRightInd w:val="0"/>
        <w:ind w:left="1418" w:hanging="284"/>
        <w:jc w:val="both"/>
        <w:textAlignment w:val="auto"/>
        <w:rPr>
          <w:rFonts w:asciiTheme="minorHAnsi" w:hAnsiTheme="minorHAnsi" w:cstheme="minorHAnsi"/>
          <w:color w:val="auto"/>
        </w:rPr>
      </w:pPr>
      <w:r w:rsidRPr="004C38FF">
        <w:rPr>
          <w:rFonts w:asciiTheme="minorHAnsi" w:hAnsiTheme="minorHAnsi" w:cstheme="minorHAnsi"/>
          <w:color w:val="auto"/>
        </w:rPr>
        <w:t>ostale dokumente</w:t>
      </w:r>
      <w:r>
        <w:rPr>
          <w:rFonts w:asciiTheme="minorHAnsi" w:hAnsiTheme="minorHAnsi" w:cstheme="minorHAnsi"/>
          <w:color w:val="auto"/>
        </w:rPr>
        <w:t xml:space="preserve"> in blago</w:t>
      </w:r>
      <w:r w:rsidRPr="004C38FF">
        <w:rPr>
          <w:rFonts w:asciiTheme="minorHAnsi" w:hAnsiTheme="minorHAnsi" w:cstheme="minorHAnsi"/>
          <w:color w:val="auto"/>
        </w:rPr>
        <w:t xml:space="preserve">, ki </w:t>
      </w:r>
      <w:r>
        <w:rPr>
          <w:rFonts w:asciiTheme="minorHAnsi" w:hAnsiTheme="minorHAnsi" w:cstheme="minorHAnsi"/>
          <w:color w:val="auto"/>
        </w:rPr>
        <w:t>je navedeno v</w:t>
      </w:r>
      <w:r w:rsidRPr="004C38FF">
        <w:rPr>
          <w:rFonts w:asciiTheme="minorHAnsi" w:hAnsiTheme="minorHAnsi" w:cstheme="minorHAnsi"/>
          <w:color w:val="auto"/>
        </w:rPr>
        <w:t xml:space="preserve"> 2. členu razpisne dokumentacije.</w:t>
      </w:r>
    </w:p>
    <w:p w14:paraId="356CC827" w14:textId="77777777" w:rsidR="008B073F" w:rsidRPr="004C38FF" w:rsidRDefault="008B073F" w:rsidP="008B073F">
      <w:pPr>
        <w:jc w:val="both"/>
        <w:rPr>
          <w:rFonts w:asciiTheme="minorHAnsi" w:hAnsiTheme="minorHAnsi" w:cstheme="minorHAnsi"/>
        </w:rPr>
      </w:pPr>
    </w:p>
    <w:p w14:paraId="294747BA" w14:textId="77777777" w:rsidR="008B073F" w:rsidRPr="004C38FF" w:rsidRDefault="008B073F" w:rsidP="008B073F">
      <w:pPr>
        <w:pStyle w:val="Default"/>
        <w:numPr>
          <w:ilvl w:val="0"/>
          <w:numId w:val="34"/>
        </w:numPr>
        <w:suppressAutoHyphens w:val="0"/>
        <w:adjustRightInd w:val="0"/>
        <w:jc w:val="both"/>
        <w:textAlignment w:val="auto"/>
        <w:rPr>
          <w:rFonts w:asciiTheme="minorHAnsi" w:hAnsiTheme="minorHAnsi" w:cstheme="minorHAnsi"/>
        </w:rPr>
      </w:pPr>
      <w:r w:rsidRPr="004C38FF">
        <w:rPr>
          <w:rFonts w:asciiTheme="minorHAnsi" w:hAnsiTheme="minorHAnsi" w:cstheme="minorHAnsi"/>
        </w:rPr>
        <w:t>odpravljati vse pomanjkljivosti, na katere bo opozoril kupec,</w:t>
      </w:r>
    </w:p>
    <w:p w14:paraId="2E976FF5" w14:textId="77777777" w:rsidR="008B073F" w:rsidRPr="004C38FF" w:rsidRDefault="008B073F" w:rsidP="008B073F">
      <w:pPr>
        <w:pStyle w:val="Default"/>
        <w:numPr>
          <w:ilvl w:val="0"/>
          <w:numId w:val="34"/>
        </w:numPr>
        <w:suppressAutoHyphens w:val="0"/>
        <w:adjustRightInd w:val="0"/>
        <w:jc w:val="both"/>
        <w:textAlignment w:val="auto"/>
        <w:rPr>
          <w:rFonts w:asciiTheme="minorHAnsi" w:hAnsiTheme="minorHAnsi" w:cstheme="minorHAnsi"/>
        </w:rPr>
      </w:pPr>
      <w:r w:rsidRPr="004C38FF">
        <w:rPr>
          <w:rFonts w:asciiTheme="minorHAnsi" w:hAnsiTheme="minorHAnsi" w:cstheme="minorHAnsi"/>
        </w:rPr>
        <w:t>v osmih dneh od sklenitve pogodbe kupcu predal menično izjavo z 2x bianco menico kot zavarovanje za dobro izvedbo pogodbenih obveznosti;</w:t>
      </w:r>
    </w:p>
    <w:p w14:paraId="02AEC520" w14:textId="77777777" w:rsidR="008B073F" w:rsidRPr="004C38FF" w:rsidRDefault="008B073F" w:rsidP="008B073F">
      <w:pPr>
        <w:numPr>
          <w:ilvl w:val="0"/>
          <w:numId w:val="30"/>
        </w:numPr>
        <w:jc w:val="both"/>
        <w:rPr>
          <w:rFonts w:asciiTheme="minorHAnsi" w:hAnsiTheme="minorHAnsi" w:cstheme="minorHAnsi"/>
          <w:color w:val="000000"/>
        </w:rPr>
      </w:pPr>
      <w:r w:rsidRPr="004C38FF">
        <w:rPr>
          <w:rFonts w:asciiTheme="minorHAnsi" w:hAnsiTheme="minorHAnsi" w:cstheme="minorHAnsi"/>
          <w:color w:val="000000"/>
        </w:rPr>
        <w:t>v osmih dneh od uspešno opravljenega prevzema kupcu predal menično izjavo z 2x bianco menico kot zavarovanje za dobro odpravo napak v garancijski dobi.</w:t>
      </w:r>
    </w:p>
    <w:p w14:paraId="05CD1C2B" w14:textId="77777777" w:rsidR="008B073F" w:rsidRPr="004C38FF" w:rsidRDefault="008B073F" w:rsidP="008B073F">
      <w:pPr>
        <w:jc w:val="both"/>
        <w:rPr>
          <w:rFonts w:asciiTheme="minorHAnsi" w:hAnsiTheme="minorHAnsi" w:cstheme="minorHAnsi"/>
        </w:rPr>
      </w:pPr>
    </w:p>
    <w:p w14:paraId="28BE524D"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Kupec se obvezuje:</w:t>
      </w:r>
    </w:p>
    <w:p w14:paraId="286812AE" w14:textId="77777777" w:rsidR="008B073F" w:rsidRPr="004C38FF" w:rsidRDefault="008B073F" w:rsidP="008B073F">
      <w:pPr>
        <w:numPr>
          <w:ilvl w:val="0"/>
          <w:numId w:val="31"/>
        </w:numPr>
        <w:jc w:val="both"/>
        <w:rPr>
          <w:rFonts w:asciiTheme="minorHAnsi" w:hAnsiTheme="minorHAnsi" w:cstheme="minorHAnsi"/>
        </w:rPr>
      </w:pPr>
      <w:r w:rsidRPr="004C38FF">
        <w:rPr>
          <w:rFonts w:asciiTheme="minorHAnsi" w:hAnsiTheme="minorHAnsi" w:cstheme="minorHAnsi"/>
        </w:rPr>
        <w:t>prevzeti predmet pogodbe v skladu s to pogodbo,</w:t>
      </w:r>
    </w:p>
    <w:p w14:paraId="3BA16914" w14:textId="77777777" w:rsidR="008B073F" w:rsidRPr="004C38FF" w:rsidRDefault="008B073F" w:rsidP="008B073F">
      <w:pPr>
        <w:numPr>
          <w:ilvl w:val="0"/>
          <w:numId w:val="31"/>
        </w:numPr>
        <w:jc w:val="both"/>
        <w:rPr>
          <w:rFonts w:asciiTheme="minorHAnsi" w:hAnsiTheme="minorHAnsi" w:cstheme="minorHAnsi"/>
        </w:rPr>
      </w:pPr>
      <w:r w:rsidRPr="004C38FF">
        <w:rPr>
          <w:rFonts w:asciiTheme="minorHAnsi" w:hAnsiTheme="minorHAnsi" w:cstheme="minorHAnsi"/>
        </w:rPr>
        <w:t>prodajalcu zagotoviti vse informacije v zvezi z izvedbo predmeta te pogodbe,</w:t>
      </w:r>
    </w:p>
    <w:p w14:paraId="3A48E784" w14:textId="77777777" w:rsidR="008B073F" w:rsidRPr="004C38FF" w:rsidRDefault="008B073F" w:rsidP="008B073F">
      <w:pPr>
        <w:numPr>
          <w:ilvl w:val="0"/>
          <w:numId w:val="31"/>
        </w:numPr>
        <w:jc w:val="both"/>
        <w:rPr>
          <w:rFonts w:asciiTheme="minorHAnsi" w:hAnsiTheme="minorHAnsi" w:cstheme="minorHAnsi"/>
        </w:rPr>
      </w:pPr>
      <w:r w:rsidRPr="004C38FF">
        <w:rPr>
          <w:rFonts w:asciiTheme="minorHAnsi" w:hAnsiTheme="minorHAnsi" w:cstheme="minorHAnsi"/>
        </w:rPr>
        <w:t>takoj obvestiti prodajalca o nastalih okoliščinah, ki bi lahko vplivale na izpolnitev kupčevih pogodbenih obveznosti,</w:t>
      </w:r>
    </w:p>
    <w:p w14:paraId="19E67A70" w14:textId="77777777" w:rsidR="008B073F" w:rsidRPr="004C38FF" w:rsidRDefault="008B073F" w:rsidP="008B073F">
      <w:pPr>
        <w:numPr>
          <w:ilvl w:val="0"/>
          <w:numId w:val="31"/>
        </w:numPr>
        <w:jc w:val="both"/>
        <w:rPr>
          <w:rFonts w:asciiTheme="minorHAnsi" w:hAnsiTheme="minorHAnsi" w:cstheme="minorHAnsi"/>
        </w:rPr>
      </w:pPr>
      <w:r w:rsidRPr="004C38FF">
        <w:rPr>
          <w:rFonts w:asciiTheme="minorHAnsi" w:hAnsiTheme="minorHAnsi" w:cstheme="minorHAnsi"/>
        </w:rPr>
        <w:t>poravnati vse obveznosti do prodajalca.</w:t>
      </w:r>
    </w:p>
    <w:p w14:paraId="39F3D91A" w14:textId="77777777" w:rsidR="008B073F" w:rsidRPr="004C38FF" w:rsidRDefault="008B073F" w:rsidP="008B073F">
      <w:pPr>
        <w:jc w:val="both"/>
        <w:rPr>
          <w:rFonts w:asciiTheme="minorHAnsi" w:hAnsiTheme="minorHAnsi" w:cstheme="minorHAnsi"/>
        </w:rPr>
      </w:pPr>
    </w:p>
    <w:p w14:paraId="5ADCA00C"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Pogodbeni stranki se obvezujeta ravnati kot dobra gospodarstvenika in storiti vse, kar je potrebno za izvršitev obveznosti iz pogodbe.</w:t>
      </w:r>
    </w:p>
    <w:p w14:paraId="5CF4D1E3" w14:textId="77777777" w:rsidR="008B073F" w:rsidRPr="004C38FF" w:rsidRDefault="008B073F" w:rsidP="008B073F">
      <w:pPr>
        <w:jc w:val="both"/>
        <w:rPr>
          <w:rFonts w:asciiTheme="minorHAnsi" w:hAnsiTheme="minorHAnsi" w:cstheme="minorHAnsi"/>
        </w:rPr>
      </w:pPr>
    </w:p>
    <w:p w14:paraId="3724D006" w14:textId="77777777" w:rsidR="008B073F" w:rsidRPr="004C38FF" w:rsidRDefault="008B073F" w:rsidP="008B073F">
      <w:pPr>
        <w:jc w:val="both"/>
        <w:rPr>
          <w:rFonts w:asciiTheme="minorHAnsi" w:hAnsiTheme="minorHAnsi" w:cstheme="minorHAnsi"/>
          <w:b/>
        </w:rPr>
      </w:pPr>
      <w:r w:rsidRPr="004C38FF">
        <w:rPr>
          <w:rFonts w:asciiTheme="minorHAnsi" w:hAnsiTheme="minorHAnsi" w:cstheme="minorHAnsi"/>
          <w:b/>
        </w:rPr>
        <w:t>ODSTOP OD POGODBE</w:t>
      </w:r>
    </w:p>
    <w:p w14:paraId="1A4D58DD" w14:textId="77777777" w:rsidR="008B073F" w:rsidRPr="004C38FF" w:rsidRDefault="008B073F" w:rsidP="008B073F">
      <w:pPr>
        <w:jc w:val="both"/>
        <w:rPr>
          <w:rFonts w:asciiTheme="minorHAnsi" w:hAnsiTheme="minorHAnsi" w:cstheme="minorHAnsi"/>
        </w:rPr>
      </w:pPr>
    </w:p>
    <w:p w14:paraId="2456D23B" w14:textId="3DE743BB"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31CBE0E6" w14:textId="77777777" w:rsidR="008B073F" w:rsidRPr="004C38FF" w:rsidRDefault="008B073F" w:rsidP="008B073F">
      <w:pPr>
        <w:jc w:val="both"/>
        <w:rPr>
          <w:rFonts w:asciiTheme="minorHAnsi" w:hAnsiTheme="minorHAnsi" w:cstheme="minorHAnsi"/>
        </w:rPr>
      </w:pPr>
    </w:p>
    <w:p w14:paraId="757FAB9F"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Kupec lahko s pisnim obvestilom prodajalcu, poslanim priporočeno po pošti, odstopi od pogodbe brez obveznosti do prodajalca, če prodajalec:</w:t>
      </w:r>
    </w:p>
    <w:p w14:paraId="3DE7EB52" w14:textId="77777777" w:rsidR="008B073F" w:rsidRPr="004C38FF" w:rsidRDefault="008B073F" w:rsidP="008B073F">
      <w:pPr>
        <w:numPr>
          <w:ilvl w:val="0"/>
          <w:numId w:val="32"/>
        </w:numPr>
        <w:jc w:val="both"/>
        <w:rPr>
          <w:rFonts w:asciiTheme="minorHAnsi" w:hAnsiTheme="minorHAnsi" w:cstheme="minorHAnsi"/>
        </w:rPr>
      </w:pPr>
      <w:r w:rsidRPr="004C38FF">
        <w:rPr>
          <w:rFonts w:asciiTheme="minorHAnsi" w:hAnsiTheme="minorHAnsi" w:cstheme="minorHAnsi"/>
        </w:rPr>
        <w:t>ne upošteva navodil kupca in to kljub opozorilu ne popravi,</w:t>
      </w:r>
    </w:p>
    <w:p w14:paraId="053B8CAC" w14:textId="77777777" w:rsidR="008B073F" w:rsidRPr="004C38FF" w:rsidRDefault="008B073F" w:rsidP="008B073F">
      <w:pPr>
        <w:numPr>
          <w:ilvl w:val="0"/>
          <w:numId w:val="32"/>
        </w:numPr>
        <w:jc w:val="both"/>
        <w:rPr>
          <w:rFonts w:asciiTheme="minorHAnsi" w:hAnsiTheme="minorHAnsi" w:cstheme="minorHAnsi"/>
        </w:rPr>
      </w:pPr>
      <w:r w:rsidRPr="004C38FF">
        <w:rPr>
          <w:rFonts w:asciiTheme="minorHAnsi" w:hAnsiTheme="minorHAnsi" w:cstheme="minorHAnsi"/>
        </w:rPr>
        <w:lastRenderedPageBreak/>
        <w:t>poviša cene v času veljavnosti pogodbe,</w:t>
      </w:r>
    </w:p>
    <w:p w14:paraId="58905AD4" w14:textId="77777777" w:rsidR="008B073F" w:rsidRPr="004C38FF" w:rsidRDefault="008B073F" w:rsidP="008B073F">
      <w:pPr>
        <w:numPr>
          <w:ilvl w:val="0"/>
          <w:numId w:val="32"/>
        </w:numPr>
        <w:jc w:val="both"/>
        <w:rPr>
          <w:rFonts w:asciiTheme="minorHAnsi" w:hAnsiTheme="minorHAnsi" w:cstheme="minorHAnsi"/>
        </w:rPr>
      </w:pPr>
      <w:r w:rsidRPr="004C38FF">
        <w:rPr>
          <w:rFonts w:asciiTheme="minorHAnsi" w:hAnsiTheme="minorHAnsi" w:cstheme="minorHAnsi"/>
        </w:rPr>
        <w:t>ne dobavi predmeta pogodbe z dogovorjenimi lastnostmi, z dogovorjeno kvaliteto ali v dogovorjenih rokih,</w:t>
      </w:r>
    </w:p>
    <w:p w14:paraId="34F967A2" w14:textId="77777777" w:rsidR="008B073F" w:rsidRPr="004C38FF" w:rsidRDefault="008B073F" w:rsidP="008B073F">
      <w:pPr>
        <w:numPr>
          <w:ilvl w:val="0"/>
          <w:numId w:val="32"/>
        </w:numPr>
        <w:jc w:val="both"/>
        <w:rPr>
          <w:rFonts w:asciiTheme="minorHAnsi" w:hAnsiTheme="minorHAnsi" w:cstheme="minorHAnsi"/>
        </w:rPr>
      </w:pPr>
      <w:r w:rsidRPr="004C38FF">
        <w:rPr>
          <w:rFonts w:asciiTheme="minorHAnsi" w:hAnsiTheme="minorHAnsi" w:cstheme="minorHAnsi"/>
        </w:rPr>
        <w:t>ne izpolnjuje vseh svojih obveznosti iz pogodbe.</w:t>
      </w:r>
    </w:p>
    <w:p w14:paraId="5F098BEA" w14:textId="77777777" w:rsidR="008B073F" w:rsidRPr="004C38FF" w:rsidRDefault="008B073F" w:rsidP="008B073F">
      <w:pPr>
        <w:jc w:val="both"/>
        <w:rPr>
          <w:rFonts w:asciiTheme="minorHAnsi" w:hAnsiTheme="minorHAnsi" w:cstheme="minorHAnsi"/>
        </w:rPr>
      </w:pPr>
    </w:p>
    <w:p w14:paraId="0C497697"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V primeru, da prodajalec ne izpolnjuje svojih pogodbenih obveznosti, ga bo kupec pisno opozoril in pozval k izpolnitvi svojih obveznost ter mu določil rok za izpolnitev. Če prodajalec ne upošteva pisnega opozorila kupca, bo kupec unovčil finančno zavarovanje in od pogodbe odstopil, brez kakršnekoli obveznosti do prodajalca, prodajalec pa je dolžan kupcu povrniti vso nastalo škodo zaradi neizpolnjevanje pogodbenih obveznosti. O odstopu od pogodbe bo kupec prodajalca pisno obvestil s priporočeno pošiljko po pošti.</w:t>
      </w:r>
    </w:p>
    <w:p w14:paraId="79572584" w14:textId="77777777" w:rsidR="008B073F" w:rsidRPr="004C38FF" w:rsidRDefault="008B073F" w:rsidP="008B073F">
      <w:pPr>
        <w:jc w:val="both"/>
        <w:rPr>
          <w:rFonts w:asciiTheme="minorHAnsi" w:hAnsiTheme="minorHAnsi" w:cstheme="minorHAnsi"/>
        </w:rPr>
      </w:pPr>
    </w:p>
    <w:p w14:paraId="1F472EAB"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Prodajalec ima pravico do odstopa od te pogodbe v primeru kršenja določil pogodbe s strani kupca. V tem primeru pogodba preneha veljati, ko kupec prejme pisno obvestilo o odstopu od pogodbe z navedbo razloga za odstop s priporočeno pošiljko po pošti.</w:t>
      </w:r>
    </w:p>
    <w:p w14:paraId="08D61763" w14:textId="77777777" w:rsidR="008B073F" w:rsidRPr="004C38FF" w:rsidRDefault="008B073F" w:rsidP="008B073F">
      <w:pPr>
        <w:jc w:val="both"/>
        <w:rPr>
          <w:rFonts w:asciiTheme="minorHAnsi" w:hAnsiTheme="minorHAnsi" w:cstheme="minorHAnsi"/>
        </w:rPr>
      </w:pPr>
    </w:p>
    <w:p w14:paraId="184BEC76"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V primeru odstopa od pogodbe sta stranki dolžni do tedaj prevzete obveznosti izpolniti tako, kot je bilo to dogovorjeno pred odstopom.</w:t>
      </w:r>
    </w:p>
    <w:p w14:paraId="33BB26E3" w14:textId="77777777" w:rsidR="008B073F" w:rsidRPr="004C38FF" w:rsidRDefault="008B073F" w:rsidP="008B073F">
      <w:pPr>
        <w:jc w:val="both"/>
        <w:rPr>
          <w:rFonts w:asciiTheme="minorHAnsi" w:hAnsiTheme="minorHAnsi" w:cstheme="minorHAnsi"/>
        </w:rPr>
      </w:pPr>
    </w:p>
    <w:p w14:paraId="2DCF98E6" w14:textId="77777777" w:rsidR="008B073F" w:rsidRPr="004C38FF" w:rsidRDefault="008B073F" w:rsidP="008B073F">
      <w:pPr>
        <w:jc w:val="both"/>
        <w:rPr>
          <w:rFonts w:asciiTheme="minorHAnsi" w:hAnsiTheme="minorHAnsi" w:cstheme="minorHAnsi"/>
          <w:b/>
        </w:rPr>
      </w:pPr>
      <w:r w:rsidRPr="004C38FF">
        <w:rPr>
          <w:rFonts w:asciiTheme="minorHAnsi" w:hAnsiTheme="minorHAnsi" w:cstheme="minorHAnsi"/>
          <w:b/>
        </w:rPr>
        <w:t>SESTAVNI DELI POGODBE</w:t>
      </w:r>
    </w:p>
    <w:p w14:paraId="10297F82" w14:textId="77777777" w:rsidR="008B073F" w:rsidRPr="004C38FF" w:rsidRDefault="008B073F" w:rsidP="008B073F">
      <w:pPr>
        <w:jc w:val="both"/>
        <w:rPr>
          <w:rFonts w:asciiTheme="minorHAnsi" w:hAnsiTheme="minorHAnsi" w:cstheme="minorHAnsi"/>
        </w:rPr>
      </w:pPr>
    </w:p>
    <w:p w14:paraId="230D4A70" w14:textId="71BDB003"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4FED649B" w14:textId="77777777" w:rsidR="008B073F" w:rsidRPr="004C38FF" w:rsidRDefault="008B073F" w:rsidP="008B073F">
      <w:pPr>
        <w:jc w:val="both"/>
        <w:rPr>
          <w:rFonts w:asciiTheme="minorHAnsi" w:hAnsiTheme="minorHAnsi" w:cstheme="minorHAnsi"/>
        </w:rPr>
      </w:pPr>
    </w:p>
    <w:p w14:paraId="613977CE"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Pogodbeni stranki ugotavljata, da je sestavni deli te pogodbe še:</w:t>
      </w:r>
    </w:p>
    <w:p w14:paraId="74B61072" w14:textId="77777777" w:rsidR="008B073F" w:rsidRPr="004C38FF" w:rsidRDefault="008B073F" w:rsidP="008B073F">
      <w:pPr>
        <w:numPr>
          <w:ilvl w:val="0"/>
          <w:numId w:val="33"/>
        </w:numPr>
        <w:jc w:val="both"/>
        <w:rPr>
          <w:rFonts w:asciiTheme="minorHAnsi" w:hAnsiTheme="minorHAnsi" w:cstheme="minorHAnsi"/>
        </w:rPr>
      </w:pPr>
      <w:r w:rsidRPr="004C38FF">
        <w:rPr>
          <w:rFonts w:asciiTheme="minorHAnsi" w:hAnsiTheme="minorHAnsi" w:cstheme="minorHAnsi"/>
        </w:rPr>
        <w:t>razpisna dokumentacija;</w:t>
      </w:r>
    </w:p>
    <w:p w14:paraId="07A1D3DD" w14:textId="77777777" w:rsidR="008B073F" w:rsidRPr="004C38FF" w:rsidRDefault="008B073F" w:rsidP="008B073F">
      <w:pPr>
        <w:numPr>
          <w:ilvl w:val="0"/>
          <w:numId w:val="33"/>
        </w:numPr>
        <w:jc w:val="both"/>
        <w:rPr>
          <w:rFonts w:asciiTheme="minorHAnsi" w:hAnsiTheme="minorHAnsi" w:cstheme="minorHAnsi"/>
        </w:rPr>
      </w:pPr>
      <w:r w:rsidRPr="004C38FF">
        <w:rPr>
          <w:rFonts w:asciiTheme="minorHAnsi" w:hAnsiTheme="minorHAnsi" w:cstheme="minorHAnsi"/>
        </w:rPr>
        <w:t>ponudbena dokumentacija;</w:t>
      </w:r>
    </w:p>
    <w:p w14:paraId="66496EDE" w14:textId="77777777" w:rsidR="008B073F" w:rsidRPr="004C38FF" w:rsidRDefault="008B073F" w:rsidP="008B073F">
      <w:pPr>
        <w:numPr>
          <w:ilvl w:val="0"/>
          <w:numId w:val="33"/>
        </w:numPr>
        <w:jc w:val="both"/>
        <w:rPr>
          <w:rFonts w:asciiTheme="minorHAnsi" w:hAnsiTheme="minorHAnsi" w:cstheme="minorHAnsi"/>
        </w:rPr>
      </w:pPr>
      <w:r w:rsidRPr="004C38FF">
        <w:rPr>
          <w:rFonts w:asciiTheme="minorHAnsi" w:hAnsiTheme="minorHAnsi" w:cstheme="minorHAnsi"/>
        </w:rPr>
        <w:t>tehnična specifikacija vozila.</w:t>
      </w:r>
    </w:p>
    <w:p w14:paraId="2A2F3396" w14:textId="77777777" w:rsidR="008B073F" w:rsidRPr="004C38FF" w:rsidRDefault="008B073F" w:rsidP="008B073F">
      <w:pPr>
        <w:jc w:val="both"/>
        <w:rPr>
          <w:rFonts w:asciiTheme="minorHAnsi" w:hAnsiTheme="minorHAnsi" w:cstheme="minorHAnsi"/>
        </w:rPr>
      </w:pPr>
    </w:p>
    <w:p w14:paraId="6FDABB69"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V primeru, če si vsebina zgoraj navedenih dokumentov nasprotuje in če volja pogodbenih strank ni jasno izražena, za razlago volje obeh pogodbenih strank najprej veljajo določila te pogodbe, nato določila razpisne dokumentacije in ponudbene dokumentacije na podlagi katere je prodajalec podal svojo ponudbo in sklenil pogodbo s kupcem.</w:t>
      </w:r>
    </w:p>
    <w:p w14:paraId="355494A5" w14:textId="77777777" w:rsidR="008B073F" w:rsidRPr="004C38FF" w:rsidRDefault="008B073F" w:rsidP="008B073F">
      <w:pPr>
        <w:jc w:val="both"/>
        <w:rPr>
          <w:rFonts w:asciiTheme="minorHAnsi" w:hAnsiTheme="minorHAnsi" w:cstheme="minorHAnsi"/>
        </w:rPr>
      </w:pPr>
    </w:p>
    <w:p w14:paraId="08D74E31"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b/>
        </w:rPr>
        <w:t>PROTIKORUPCIJSKA KLAVZULA</w:t>
      </w:r>
    </w:p>
    <w:p w14:paraId="46DF75E2" w14:textId="77777777" w:rsidR="008B073F" w:rsidRPr="004C38FF" w:rsidRDefault="008B073F" w:rsidP="008B073F">
      <w:pPr>
        <w:jc w:val="both"/>
        <w:rPr>
          <w:rFonts w:asciiTheme="minorHAnsi" w:hAnsiTheme="minorHAnsi" w:cstheme="minorHAnsi"/>
        </w:rPr>
      </w:pPr>
    </w:p>
    <w:p w14:paraId="05BA2EE7" w14:textId="66645D46"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52A6188D" w14:textId="77777777" w:rsidR="008B073F" w:rsidRPr="004C38FF" w:rsidRDefault="008B073F" w:rsidP="008B073F">
      <w:pPr>
        <w:jc w:val="both"/>
        <w:rPr>
          <w:rFonts w:asciiTheme="minorHAnsi" w:hAnsiTheme="minorHAnsi" w:cstheme="minorHAnsi"/>
        </w:rPr>
      </w:pPr>
    </w:p>
    <w:p w14:paraId="4908C1BF"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V primeru, da se ugotovi, da je pri izvedbi javnega naročila, na podlagi katerega je sklenjena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kupcu, organu ali organizaciji iz javnega sektorja povzročena škoda ali je omogočena pridobitev nedovoljene koristi predstavniku kupca, organa, posredniku organa ali organizacije iz javnega sektorja, prodajalcu ali njegovemu predstavniku, zastopniku, posredniku, je ta pogodba nična.</w:t>
      </w:r>
    </w:p>
    <w:p w14:paraId="6FFDA522" w14:textId="77777777" w:rsidR="008B073F" w:rsidRPr="004C38FF" w:rsidRDefault="008B073F" w:rsidP="008B073F">
      <w:pPr>
        <w:jc w:val="both"/>
        <w:rPr>
          <w:rFonts w:asciiTheme="minorHAnsi" w:hAnsiTheme="minorHAnsi" w:cstheme="minorHAnsi"/>
        </w:rPr>
      </w:pPr>
    </w:p>
    <w:p w14:paraId="70B50701"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lastRenderedPageBreak/>
        <w:t>Kupec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6BDAA2BA" w14:textId="77777777" w:rsidR="008B073F" w:rsidRPr="004C38FF" w:rsidRDefault="008B073F" w:rsidP="008B073F">
      <w:pPr>
        <w:jc w:val="both"/>
        <w:rPr>
          <w:rFonts w:asciiTheme="minorHAnsi" w:hAnsiTheme="minorHAnsi" w:cstheme="minorHAnsi"/>
        </w:rPr>
      </w:pPr>
    </w:p>
    <w:p w14:paraId="3DA1B308" w14:textId="77777777" w:rsidR="008B073F" w:rsidRPr="004C38FF" w:rsidRDefault="008B073F" w:rsidP="008B073F">
      <w:pPr>
        <w:jc w:val="both"/>
        <w:rPr>
          <w:rFonts w:asciiTheme="minorHAnsi" w:hAnsiTheme="minorHAnsi" w:cstheme="minorHAnsi"/>
          <w:b/>
        </w:rPr>
      </w:pPr>
      <w:r w:rsidRPr="004C38FF">
        <w:rPr>
          <w:rFonts w:asciiTheme="minorHAnsi" w:hAnsiTheme="minorHAnsi" w:cstheme="minorHAnsi"/>
          <w:b/>
        </w:rPr>
        <w:t>OSTALA DOLOČILA</w:t>
      </w:r>
    </w:p>
    <w:p w14:paraId="7F5DFE50" w14:textId="6DC87C85"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53F23D0B" w14:textId="77777777" w:rsidR="008B073F" w:rsidRPr="004C38FF" w:rsidRDefault="008B073F" w:rsidP="008B073F">
      <w:pPr>
        <w:jc w:val="both"/>
        <w:rPr>
          <w:rFonts w:asciiTheme="minorHAnsi" w:hAnsiTheme="minorHAnsi" w:cstheme="minorHAnsi"/>
        </w:rPr>
      </w:pPr>
    </w:p>
    <w:p w14:paraId="0F1CC41D"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Ta pogodba je sklenjena in stopi v veljavo z dnem, ko jo podpišeta obe pogodbeni stranki in izročitvijo finančnega zavarovanja za dobro izvedbo pogodbenih obveznosti.</w:t>
      </w:r>
    </w:p>
    <w:p w14:paraId="5D9C3C57" w14:textId="77777777" w:rsidR="008B073F" w:rsidRPr="004C38FF" w:rsidRDefault="008B073F" w:rsidP="008B073F">
      <w:pPr>
        <w:jc w:val="both"/>
        <w:rPr>
          <w:rFonts w:asciiTheme="minorHAnsi" w:hAnsiTheme="minorHAnsi" w:cstheme="minorHAnsi"/>
        </w:rPr>
      </w:pPr>
    </w:p>
    <w:p w14:paraId="4DC3AB19"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Glede garancijskih določil velja ta pogodba do poteka vseh garancijskih rokov.</w:t>
      </w:r>
    </w:p>
    <w:p w14:paraId="6687C196" w14:textId="77777777" w:rsidR="008B073F" w:rsidRPr="004C38FF" w:rsidRDefault="008B073F" w:rsidP="008B073F">
      <w:pPr>
        <w:jc w:val="center"/>
        <w:rPr>
          <w:rFonts w:asciiTheme="minorHAnsi" w:hAnsiTheme="minorHAnsi" w:cstheme="minorHAnsi"/>
        </w:rPr>
      </w:pPr>
    </w:p>
    <w:p w14:paraId="011A79BA" w14:textId="5E49D3C0"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6FBC8D10" w14:textId="77777777" w:rsidR="008B073F" w:rsidRPr="004C38FF" w:rsidRDefault="008B073F" w:rsidP="008B073F">
      <w:pPr>
        <w:jc w:val="both"/>
        <w:rPr>
          <w:rFonts w:asciiTheme="minorHAnsi" w:hAnsiTheme="minorHAnsi" w:cstheme="minorHAnsi"/>
        </w:rPr>
      </w:pPr>
    </w:p>
    <w:p w14:paraId="2F7C9D5E"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Pogodbeni stranki se obvezujeta, da bosta uredili vse, kar je potrebno za izvršitev te pogodbe in da bosta ravnali kot dobra gospodarstvenika. Za urejanje razmerij, ki niso urejena s to pogodbo se uporabljajo določila Obligacijskega zakonika.</w:t>
      </w:r>
    </w:p>
    <w:p w14:paraId="5AADFC95" w14:textId="77777777" w:rsidR="008B073F" w:rsidRPr="004C38FF" w:rsidRDefault="008B073F" w:rsidP="008B073F">
      <w:pPr>
        <w:jc w:val="both"/>
        <w:rPr>
          <w:rFonts w:asciiTheme="minorHAnsi" w:hAnsiTheme="minorHAnsi" w:cstheme="minorHAnsi"/>
        </w:rPr>
      </w:pPr>
    </w:p>
    <w:p w14:paraId="5FBFCD5F" w14:textId="68B63F88"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5C36AF45" w14:textId="77777777" w:rsidR="008B073F" w:rsidRPr="004C38FF" w:rsidRDefault="008B073F" w:rsidP="008B073F">
      <w:pPr>
        <w:jc w:val="both"/>
        <w:rPr>
          <w:rFonts w:asciiTheme="minorHAnsi" w:hAnsiTheme="minorHAnsi" w:cstheme="minorHAnsi"/>
        </w:rPr>
      </w:pPr>
    </w:p>
    <w:p w14:paraId="38EECA46"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Morebitne spore, ki bi nastali v zvezi z izvajanjem te pogodbe, bosta pogodbeni stranki skušali rešiti sporazumno.</w:t>
      </w:r>
    </w:p>
    <w:p w14:paraId="3BD2C1F6"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Če spora ne bo možno rešiti sporazumno, lahko vsaka pogodbenega stranka sproži postopek za rešitev spora pri stvarno pristojnem sodišču v Murski Soboti.</w:t>
      </w:r>
    </w:p>
    <w:p w14:paraId="1F67CEBD" w14:textId="77777777" w:rsidR="008B073F" w:rsidRPr="004C38FF" w:rsidRDefault="008B073F" w:rsidP="008B073F">
      <w:pPr>
        <w:jc w:val="both"/>
        <w:rPr>
          <w:rFonts w:asciiTheme="minorHAnsi" w:hAnsiTheme="minorHAnsi" w:cstheme="minorHAnsi"/>
        </w:rPr>
      </w:pPr>
    </w:p>
    <w:p w14:paraId="6C72F05D" w14:textId="0E657996"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107C1979" w14:textId="77777777" w:rsidR="008B073F" w:rsidRPr="004C38FF" w:rsidRDefault="008B073F" w:rsidP="008B073F">
      <w:pPr>
        <w:jc w:val="both"/>
        <w:rPr>
          <w:rFonts w:asciiTheme="minorHAnsi" w:hAnsiTheme="minorHAnsi" w:cstheme="minorHAnsi"/>
        </w:rPr>
      </w:pPr>
    </w:p>
    <w:p w14:paraId="03E9E9D6"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Pogodbeni stranki sta sporazumni, da se katerikoli rok iz te pogodbe, če se le-ta izteče na soboto, nedeljo, praznik ali drug dela prosti dan po zakonu, prenese na prvi naslednji delovni dan. </w:t>
      </w:r>
    </w:p>
    <w:p w14:paraId="3FBC7708" w14:textId="77777777" w:rsidR="008B073F" w:rsidRPr="004C38FF" w:rsidRDefault="008B073F" w:rsidP="008B073F">
      <w:pPr>
        <w:jc w:val="both"/>
        <w:rPr>
          <w:rFonts w:asciiTheme="minorHAnsi" w:hAnsiTheme="minorHAnsi" w:cstheme="minorHAnsi"/>
        </w:rPr>
      </w:pPr>
    </w:p>
    <w:p w14:paraId="3C2F41E7"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Prodajalec s podpisom te pogodbe jamči, da mu je poznan predmet pogodbe in vsi riziki, ki bodo spremljali dobavo, da je seznanjen z razpisnimi zahtevami in s tehnično dokumentacijo, ter da so mu razumljivi in jasni pogoji in okoliščine za pravilno izpolnitev pogodbenih obveznosti. Prodajalec se strinja, da lahko kupec prekine pogodbeno razmerje v primeru nespoštovanja določil pogodbe in določil javnega naročanja, brez odškodninske odgovornosti do prodajalca.</w:t>
      </w:r>
    </w:p>
    <w:p w14:paraId="7C000625" w14:textId="77777777" w:rsidR="008B073F" w:rsidRPr="004C38FF" w:rsidRDefault="008B073F" w:rsidP="008B073F">
      <w:pPr>
        <w:jc w:val="both"/>
        <w:rPr>
          <w:rFonts w:asciiTheme="minorHAnsi" w:hAnsiTheme="minorHAnsi" w:cstheme="minorHAnsi"/>
        </w:rPr>
      </w:pPr>
    </w:p>
    <w:p w14:paraId="27F8A15E" w14:textId="5F931696"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08536A98" w14:textId="77777777" w:rsidR="008B073F" w:rsidRPr="004C38FF" w:rsidRDefault="008B073F" w:rsidP="008B073F">
      <w:pPr>
        <w:jc w:val="both"/>
        <w:rPr>
          <w:rFonts w:asciiTheme="minorHAnsi" w:hAnsiTheme="minorHAnsi" w:cstheme="minorHAnsi"/>
        </w:rPr>
      </w:pPr>
    </w:p>
    <w:p w14:paraId="032CFBB9"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Ta pogodba je sklenjena pod razveznim pogojem, ki se uresniči v primeru izpolnitve ene od naslednjih okoliščin:</w:t>
      </w:r>
    </w:p>
    <w:p w14:paraId="6FC1AC04" w14:textId="77777777" w:rsidR="008B073F" w:rsidRPr="004C38FF" w:rsidRDefault="008B073F" w:rsidP="008B073F">
      <w:pPr>
        <w:pStyle w:val="Odstavekseznama"/>
        <w:numPr>
          <w:ilvl w:val="0"/>
          <w:numId w:val="23"/>
        </w:numPr>
        <w:jc w:val="both"/>
        <w:rPr>
          <w:rFonts w:asciiTheme="minorHAnsi" w:hAnsiTheme="minorHAnsi" w:cstheme="minorHAnsi"/>
        </w:rPr>
      </w:pPr>
      <w:r w:rsidRPr="004C38FF">
        <w:rPr>
          <w:rFonts w:asciiTheme="minorHAnsi" w:hAnsiTheme="minorHAnsi" w:cstheme="minorHAnsi"/>
        </w:rPr>
        <w:t xml:space="preserve">če bo naročnik seznanjen, da je sodišče s pravnomočno odločitvijo ugotovilo kršitev obveznosti delovne, </w:t>
      </w:r>
      <w:proofErr w:type="spellStart"/>
      <w:r w:rsidRPr="004C38FF">
        <w:rPr>
          <w:rFonts w:asciiTheme="minorHAnsi" w:hAnsiTheme="minorHAnsi" w:cstheme="minorHAnsi"/>
        </w:rPr>
        <w:t>okoljske</w:t>
      </w:r>
      <w:proofErr w:type="spellEnd"/>
      <w:r w:rsidRPr="004C38FF">
        <w:rPr>
          <w:rFonts w:asciiTheme="minorHAnsi" w:hAnsiTheme="minorHAnsi" w:cstheme="minorHAnsi"/>
        </w:rPr>
        <w:t xml:space="preserve"> ali socialne zakonodaje s strani izvajalca ali podizvajalca ali </w:t>
      </w:r>
    </w:p>
    <w:p w14:paraId="73F0FE0D" w14:textId="77777777" w:rsidR="008B073F" w:rsidRPr="004C38FF" w:rsidRDefault="008B073F" w:rsidP="008B073F">
      <w:pPr>
        <w:pStyle w:val="Odstavekseznama"/>
        <w:numPr>
          <w:ilvl w:val="0"/>
          <w:numId w:val="23"/>
        </w:numPr>
        <w:jc w:val="both"/>
        <w:rPr>
          <w:rFonts w:asciiTheme="minorHAnsi" w:hAnsiTheme="minorHAnsi" w:cstheme="minorHAnsi"/>
        </w:rPr>
      </w:pPr>
      <w:r w:rsidRPr="004C38FF">
        <w:rPr>
          <w:rFonts w:asciiTheme="minorHAnsi" w:hAnsiTheme="minorHAnsi" w:cstheme="minorHAnsi"/>
        </w:rPr>
        <w:t>če bo naročnik seznanjen, da je pristojni državni organ pri izvajalcu ali podizvajalcu v času izvajanja pogodbe ugotovil najmanj dve kršitvi v zvezi s:</w:t>
      </w:r>
    </w:p>
    <w:p w14:paraId="7F4F3F84" w14:textId="77777777" w:rsidR="008B073F" w:rsidRPr="004C38FF" w:rsidRDefault="008B073F" w:rsidP="008B073F">
      <w:pPr>
        <w:pStyle w:val="Odstavekseznama"/>
        <w:numPr>
          <w:ilvl w:val="1"/>
          <w:numId w:val="23"/>
        </w:numPr>
        <w:jc w:val="both"/>
        <w:rPr>
          <w:rFonts w:asciiTheme="minorHAnsi" w:hAnsiTheme="minorHAnsi" w:cstheme="minorHAnsi"/>
        </w:rPr>
      </w:pPr>
      <w:r w:rsidRPr="004C38FF">
        <w:rPr>
          <w:rFonts w:asciiTheme="minorHAnsi" w:hAnsiTheme="minorHAnsi" w:cstheme="minorHAnsi"/>
        </w:rPr>
        <w:t xml:space="preserve">plačilom za delo, </w:t>
      </w:r>
    </w:p>
    <w:p w14:paraId="1E44A277" w14:textId="77777777" w:rsidR="008B073F" w:rsidRPr="004C38FF" w:rsidRDefault="008B073F" w:rsidP="008B073F">
      <w:pPr>
        <w:pStyle w:val="Odstavekseznama"/>
        <w:numPr>
          <w:ilvl w:val="1"/>
          <w:numId w:val="23"/>
        </w:numPr>
        <w:jc w:val="both"/>
        <w:rPr>
          <w:rFonts w:asciiTheme="minorHAnsi" w:hAnsiTheme="minorHAnsi" w:cstheme="minorHAnsi"/>
        </w:rPr>
      </w:pPr>
      <w:r w:rsidRPr="004C38FF">
        <w:rPr>
          <w:rFonts w:asciiTheme="minorHAnsi" w:hAnsiTheme="minorHAnsi" w:cstheme="minorHAnsi"/>
        </w:rPr>
        <w:t xml:space="preserve">delovnim časom, </w:t>
      </w:r>
    </w:p>
    <w:p w14:paraId="4A197E48" w14:textId="77777777" w:rsidR="008B073F" w:rsidRPr="004C38FF" w:rsidRDefault="008B073F" w:rsidP="008B073F">
      <w:pPr>
        <w:pStyle w:val="Odstavekseznama"/>
        <w:numPr>
          <w:ilvl w:val="1"/>
          <w:numId w:val="23"/>
        </w:numPr>
        <w:jc w:val="both"/>
        <w:rPr>
          <w:rFonts w:asciiTheme="minorHAnsi" w:hAnsiTheme="minorHAnsi" w:cstheme="minorHAnsi"/>
        </w:rPr>
      </w:pPr>
      <w:r w:rsidRPr="004C38FF">
        <w:rPr>
          <w:rFonts w:asciiTheme="minorHAnsi" w:hAnsiTheme="minorHAnsi" w:cstheme="minorHAnsi"/>
        </w:rPr>
        <w:lastRenderedPageBreak/>
        <w:t xml:space="preserve">počitki, </w:t>
      </w:r>
    </w:p>
    <w:p w14:paraId="4F0E5BD5" w14:textId="77777777" w:rsidR="008B073F" w:rsidRPr="004C38FF" w:rsidRDefault="008B073F" w:rsidP="008B073F">
      <w:pPr>
        <w:pStyle w:val="Odstavekseznama"/>
        <w:numPr>
          <w:ilvl w:val="1"/>
          <w:numId w:val="23"/>
        </w:numPr>
        <w:jc w:val="both"/>
        <w:rPr>
          <w:rFonts w:asciiTheme="minorHAnsi" w:hAnsiTheme="minorHAnsi" w:cstheme="minorHAnsi"/>
        </w:rPr>
      </w:pPr>
      <w:r w:rsidRPr="004C38FF">
        <w:rPr>
          <w:rFonts w:asciiTheme="minorHAnsi" w:hAnsiTheme="minorHAnsi" w:cstheme="minorHAnsi"/>
        </w:rPr>
        <w:t xml:space="preserve">opravljanjem dela na podlagi pogodb civilnega prava kljub obstoju elementov delovnega razmerja ali </w:t>
      </w:r>
    </w:p>
    <w:p w14:paraId="74E5E5C0" w14:textId="77777777" w:rsidR="008B073F" w:rsidRPr="004C38FF" w:rsidRDefault="008B073F" w:rsidP="008B073F">
      <w:pPr>
        <w:pStyle w:val="Odstavekseznama"/>
        <w:numPr>
          <w:ilvl w:val="1"/>
          <w:numId w:val="23"/>
        </w:numPr>
        <w:jc w:val="both"/>
        <w:rPr>
          <w:rFonts w:asciiTheme="minorHAnsi" w:hAnsiTheme="minorHAnsi" w:cstheme="minorHAnsi"/>
        </w:rPr>
      </w:pPr>
      <w:r w:rsidRPr="004C38FF">
        <w:rPr>
          <w:rFonts w:asciiTheme="minorHAnsi" w:hAnsiTheme="minorHAnsi" w:cstheme="minorHAnsi"/>
        </w:rPr>
        <w:t xml:space="preserve">v zvezi z zaposlovanjem na črno </w:t>
      </w:r>
    </w:p>
    <w:p w14:paraId="32ABDBC1"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in za kateri mu je bila s pravnomočno odločitvijo ali več pravnomočnimi odločitvami izrečena globa za prekršek.</w:t>
      </w:r>
    </w:p>
    <w:p w14:paraId="061A4F43"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V primeru seznanitve naročnika s kršitvijo bo naročnik o tem obvestil izvajalca v desetih dneh. </w:t>
      </w:r>
    </w:p>
    <w:p w14:paraId="3A5F7024"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C38FF">
        <w:rPr>
          <w:rFonts w:asciiTheme="minorHAnsi" w:hAnsiTheme="minorHAnsi" w:cstheme="minorHAnsi"/>
        </w:rPr>
        <w:t>podizvajanje</w:t>
      </w:r>
      <w:proofErr w:type="spellEnd"/>
      <w:r w:rsidRPr="004C38FF">
        <w:rPr>
          <w:rFonts w:asciiTheme="minorHAnsi" w:hAnsiTheme="minorHAnsi" w:cstheme="min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A5DF4C2"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V primeru izpolnitve razveznega pogoja se šteje, da je pogodba za tega izvajalca razvezana z dnem sklenitve nove pogodbe o izvedbi javnega naročila za predmetno naročilo. O datumu sklenitve nove pogodbe bo naročnik obvestil izvajalca.</w:t>
      </w:r>
    </w:p>
    <w:p w14:paraId="0183B4F6"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Če naročnik v 60 dneh od seznanitve s kršitvijo ne začne novega postopka javnega naročila, se šteje, da je pogodba razvezana šestdeseti dan od seznanitve s kršitvijo.</w:t>
      </w:r>
    </w:p>
    <w:p w14:paraId="34C1E5DC" w14:textId="77777777" w:rsidR="008B073F" w:rsidRPr="004C38FF" w:rsidRDefault="008B073F" w:rsidP="008B073F">
      <w:pPr>
        <w:jc w:val="both"/>
        <w:rPr>
          <w:rFonts w:asciiTheme="minorHAnsi" w:hAnsiTheme="minorHAnsi" w:cstheme="minorHAnsi"/>
        </w:rPr>
      </w:pPr>
    </w:p>
    <w:p w14:paraId="0D9BEE03"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V primeru, da so izpolnjeni pogoji za </w:t>
      </w:r>
      <w:proofErr w:type="spellStart"/>
      <w:r w:rsidRPr="004C38FF">
        <w:rPr>
          <w:rFonts w:asciiTheme="minorHAnsi" w:hAnsiTheme="minorHAnsi" w:cstheme="minorHAnsi"/>
        </w:rPr>
        <w:t>predčasno</w:t>
      </w:r>
      <w:proofErr w:type="spellEnd"/>
      <w:r w:rsidRPr="004C38FF">
        <w:rPr>
          <w:rFonts w:asciiTheme="minorHAnsi" w:hAnsiTheme="minorHAnsi" w:cstheme="minorHAnsi"/>
        </w:rPr>
        <w:t xml:space="preserve"> prenehanje pogodbe po </w:t>
      </w:r>
      <w:proofErr w:type="spellStart"/>
      <w:r w:rsidRPr="004C38FF">
        <w:rPr>
          <w:rFonts w:asciiTheme="minorHAnsi" w:hAnsiTheme="minorHAnsi" w:cstheme="minorHAnsi"/>
        </w:rPr>
        <w:t>prejšnjem</w:t>
      </w:r>
      <w:proofErr w:type="spellEnd"/>
      <w:r w:rsidRPr="004C38FF">
        <w:rPr>
          <w:rFonts w:asciiTheme="minorHAnsi" w:hAnsiTheme="minorHAnsi" w:cstheme="minorHAnsi"/>
        </w:rPr>
        <w:t xml:space="preserve"> odstavku </w:t>
      </w:r>
      <w:proofErr w:type="spellStart"/>
      <w:r w:rsidRPr="004C38FF">
        <w:rPr>
          <w:rFonts w:asciiTheme="minorHAnsi" w:hAnsiTheme="minorHAnsi" w:cstheme="minorHAnsi"/>
        </w:rPr>
        <w:t>naročnik</w:t>
      </w:r>
      <w:proofErr w:type="spellEnd"/>
      <w:r w:rsidRPr="004C38FF">
        <w:rPr>
          <w:rFonts w:asciiTheme="minorHAnsi" w:hAnsiTheme="minorHAnsi" w:cstheme="minorHAnsi"/>
        </w:rPr>
        <w:t xml:space="preserve"> odstopi od pogodbe.</w:t>
      </w:r>
    </w:p>
    <w:p w14:paraId="320693D6" w14:textId="77777777" w:rsidR="008B073F" w:rsidRPr="004C38FF" w:rsidRDefault="008B073F" w:rsidP="008B073F">
      <w:pPr>
        <w:autoSpaceDE w:val="0"/>
        <w:adjustRightInd w:val="0"/>
        <w:jc w:val="both"/>
        <w:rPr>
          <w:rFonts w:asciiTheme="minorHAnsi" w:hAnsiTheme="minorHAnsi" w:cstheme="minorHAnsi"/>
        </w:rPr>
      </w:pPr>
    </w:p>
    <w:p w14:paraId="4162576A" w14:textId="3DBB99D8"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74C05775" w14:textId="77777777" w:rsidR="008B073F" w:rsidRPr="004C38FF" w:rsidRDefault="008B073F" w:rsidP="008B073F">
      <w:pPr>
        <w:jc w:val="both"/>
        <w:rPr>
          <w:rFonts w:asciiTheme="minorHAnsi" w:hAnsiTheme="minorHAnsi" w:cstheme="minorHAnsi"/>
        </w:rPr>
      </w:pPr>
    </w:p>
    <w:p w14:paraId="11E812DA"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Morebitne spremembe ali dopolnitve te pogodbe veljajo samo v pisni obliki in v primeru, da jih podpišeta obe pogodbeni stranki.</w:t>
      </w:r>
    </w:p>
    <w:p w14:paraId="0F27E5AD" w14:textId="77777777" w:rsidR="008B073F" w:rsidRPr="004C38FF" w:rsidRDefault="008B073F" w:rsidP="008B073F">
      <w:pPr>
        <w:jc w:val="both"/>
        <w:rPr>
          <w:rFonts w:asciiTheme="minorHAnsi" w:hAnsiTheme="minorHAnsi" w:cstheme="minorHAnsi"/>
        </w:rPr>
      </w:pPr>
    </w:p>
    <w:p w14:paraId="08A2E555"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6C44AC4B" w14:textId="77777777" w:rsidR="008B073F" w:rsidRPr="004C38FF" w:rsidRDefault="008B073F" w:rsidP="008B073F">
      <w:pPr>
        <w:jc w:val="both"/>
        <w:rPr>
          <w:rFonts w:asciiTheme="minorHAnsi" w:hAnsiTheme="minorHAnsi" w:cstheme="minorHAnsi"/>
        </w:rPr>
      </w:pPr>
    </w:p>
    <w:p w14:paraId="21929EDA" w14:textId="0F29D34B"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10E4D05D" w14:textId="77777777" w:rsidR="008B073F" w:rsidRPr="004C38FF" w:rsidRDefault="008B073F" w:rsidP="008B073F">
      <w:pPr>
        <w:jc w:val="both"/>
        <w:rPr>
          <w:rFonts w:asciiTheme="minorHAnsi" w:hAnsiTheme="minorHAnsi" w:cstheme="minorHAnsi"/>
        </w:rPr>
      </w:pPr>
    </w:p>
    <w:p w14:paraId="351A37FB"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Ta pogodba v celoti zavezuje tudi morebitne vsakokratne pravne naslednike vsake od pogodbenih strank, kar velja zlasti tudi v primeru organizacijsko – statusnih ter lastninskih sprememb.</w:t>
      </w:r>
    </w:p>
    <w:p w14:paraId="49E27ADD" w14:textId="77777777" w:rsidR="008B073F" w:rsidRPr="004C38FF" w:rsidRDefault="008B073F" w:rsidP="008B073F">
      <w:pPr>
        <w:jc w:val="both"/>
        <w:rPr>
          <w:rFonts w:asciiTheme="minorHAnsi" w:hAnsiTheme="minorHAnsi" w:cstheme="minorHAnsi"/>
        </w:rPr>
      </w:pPr>
    </w:p>
    <w:p w14:paraId="10905298" w14:textId="05435BD2" w:rsidR="008B073F" w:rsidRPr="004C38FF" w:rsidRDefault="008B073F" w:rsidP="00D216CF">
      <w:pPr>
        <w:pStyle w:val="Odstavekseznama"/>
        <w:numPr>
          <w:ilvl w:val="0"/>
          <w:numId w:val="59"/>
        </w:numPr>
        <w:jc w:val="center"/>
        <w:rPr>
          <w:rFonts w:asciiTheme="minorHAnsi" w:hAnsiTheme="minorHAnsi" w:cstheme="minorHAnsi"/>
        </w:rPr>
      </w:pPr>
      <w:r w:rsidRPr="004C38FF">
        <w:rPr>
          <w:rFonts w:asciiTheme="minorHAnsi" w:hAnsiTheme="minorHAnsi" w:cstheme="minorHAnsi"/>
        </w:rPr>
        <w:t>člen</w:t>
      </w:r>
    </w:p>
    <w:p w14:paraId="0BBD50B0" w14:textId="77777777" w:rsidR="008B073F" w:rsidRPr="004C38FF" w:rsidRDefault="008B073F" w:rsidP="008B073F">
      <w:pPr>
        <w:jc w:val="both"/>
        <w:rPr>
          <w:rFonts w:asciiTheme="minorHAnsi" w:hAnsiTheme="minorHAnsi" w:cstheme="minorHAnsi"/>
        </w:rPr>
      </w:pPr>
    </w:p>
    <w:p w14:paraId="78CD1DA4" w14:textId="77777777" w:rsidR="008B073F" w:rsidRPr="004C38FF" w:rsidRDefault="008B073F" w:rsidP="008B073F">
      <w:pPr>
        <w:jc w:val="both"/>
        <w:rPr>
          <w:rFonts w:asciiTheme="minorHAnsi" w:hAnsiTheme="minorHAnsi" w:cstheme="minorHAnsi"/>
        </w:rPr>
      </w:pPr>
      <w:r w:rsidRPr="004C38FF">
        <w:rPr>
          <w:rFonts w:asciiTheme="minorHAnsi" w:hAnsiTheme="minorHAnsi" w:cstheme="minorHAnsi"/>
        </w:rPr>
        <w:t xml:space="preserve">Pogodba  je sestavljena v dveh (2) enakih izvodih, od katerih prejmeta obe pogodbeni stranki po en (1) izvod. </w:t>
      </w:r>
    </w:p>
    <w:p w14:paraId="4F4445CB" w14:textId="77777777" w:rsidR="00191AA6" w:rsidRPr="00994D1B" w:rsidRDefault="00191AA6" w:rsidP="00191AA6">
      <w:pPr>
        <w:jc w:val="both"/>
        <w:rPr>
          <w:rFonts w:asciiTheme="minorHAnsi" w:hAnsiTheme="minorHAnsi" w:cstheme="minorHAnsi"/>
        </w:rPr>
      </w:pPr>
    </w:p>
    <w:p w14:paraId="0936680C" w14:textId="77777777" w:rsidR="00191AA6" w:rsidRPr="00994D1B" w:rsidRDefault="00191AA6" w:rsidP="00191AA6">
      <w:pPr>
        <w:widowControl w:val="0"/>
        <w:suppressAutoHyphens/>
        <w:autoSpaceDE w:val="0"/>
        <w:spacing w:line="306" w:lineRule="exact"/>
        <w:jc w:val="center"/>
        <w:rPr>
          <w:rFonts w:asciiTheme="minorHAnsi" w:hAnsiTheme="minorHAnsi" w:cstheme="minorHAnsi"/>
        </w:rPr>
      </w:pPr>
    </w:p>
    <w:tbl>
      <w:tblPr>
        <w:tblW w:w="0" w:type="auto"/>
        <w:tblLook w:val="04A0" w:firstRow="1" w:lastRow="0" w:firstColumn="1" w:lastColumn="0" w:noHBand="0" w:noVBand="1"/>
      </w:tblPr>
      <w:tblGrid>
        <w:gridCol w:w="4318"/>
        <w:gridCol w:w="360"/>
        <w:gridCol w:w="4477"/>
      </w:tblGrid>
      <w:tr w:rsidR="00191AA6" w:rsidRPr="00994D1B" w14:paraId="5DF91BC6" w14:textId="77777777" w:rsidTr="0029691D">
        <w:trPr>
          <w:gridAfter w:val="1"/>
          <w:wAfter w:w="4477" w:type="dxa"/>
        </w:trPr>
        <w:tc>
          <w:tcPr>
            <w:tcW w:w="4318" w:type="dxa"/>
          </w:tcPr>
          <w:p w14:paraId="07424C09" w14:textId="77777777" w:rsidR="00191AA6" w:rsidRPr="00994D1B" w:rsidRDefault="00191AA6" w:rsidP="0029691D">
            <w:pPr>
              <w:jc w:val="center"/>
              <w:rPr>
                <w:rFonts w:asciiTheme="minorHAnsi" w:hAnsiTheme="minorHAnsi" w:cstheme="minorHAnsi"/>
              </w:rPr>
            </w:pPr>
            <w:r w:rsidRPr="00994D1B">
              <w:rPr>
                <w:rFonts w:asciiTheme="minorHAnsi" w:hAnsiTheme="minorHAnsi" w:cstheme="minorHAnsi"/>
              </w:rPr>
              <w:t>Podpisano dne:</w:t>
            </w:r>
            <w:sdt>
              <w:sdtPr>
                <w:rPr>
                  <w:rFonts w:asciiTheme="minorHAnsi" w:hAnsiTheme="minorHAnsi" w:cstheme="minorHAnsi"/>
                </w:rPr>
                <w:id w:val="-1775316439"/>
                <w:placeholder>
                  <w:docPart w:val="9B03EF123AEA424D96DCAA9B29D05D16"/>
                </w:placeholder>
                <w:showingPlcHdr/>
                <w:date>
                  <w:dateFormat w:val="d. MM. yyyy"/>
                  <w:lid w:val="sl-SI"/>
                  <w:storeMappedDataAs w:val="dateTime"/>
                  <w:calendar w:val="gregorian"/>
                </w:date>
              </w:sdtPr>
              <w:sdtContent>
                <w:r w:rsidRPr="00994D1B">
                  <w:rPr>
                    <w:rStyle w:val="Besedilooznabemesta"/>
                    <w:rFonts w:asciiTheme="minorHAnsi" w:hAnsiTheme="minorHAnsi" w:cstheme="minorHAnsi"/>
                  </w:rPr>
                  <w:t>Kliknite ali tapnite tukaj, če želite vnesti datum.</w:t>
                </w:r>
              </w:sdtContent>
            </w:sdt>
          </w:p>
        </w:tc>
        <w:tc>
          <w:tcPr>
            <w:tcW w:w="360" w:type="dxa"/>
          </w:tcPr>
          <w:p w14:paraId="156BA72D" w14:textId="77777777" w:rsidR="00191AA6" w:rsidRPr="00994D1B" w:rsidRDefault="00191AA6" w:rsidP="0029691D">
            <w:pPr>
              <w:jc w:val="center"/>
              <w:rPr>
                <w:rFonts w:asciiTheme="minorHAnsi" w:hAnsiTheme="minorHAnsi" w:cstheme="minorHAnsi"/>
              </w:rPr>
            </w:pPr>
          </w:p>
        </w:tc>
      </w:tr>
      <w:tr w:rsidR="00191AA6" w:rsidRPr="00994D1B" w14:paraId="08E949CB" w14:textId="77777777" w:rsidTr="0029691D">
        <w:tc>
          <w:tcPr>
            <w:tcW w:w="4318" w:type="dxa"/>
          </w:tcPr>
          <w:p w14:paraId="38AB5E23" w14:textId="77777777" w:rsidR="00191AA6" w:rsidRPr="00994D1B" w:rsidRDefault="00191AA6" w:rsidP="0029691D">
            <w:pPr>
              <w:jc w:val="center"/>
              <w:rPr>
                <w:rFonts w:asciiTheme="minorHAnsi" w:hAnsiTheme="minorHAnsi" w:cstheme="minorHAnsi"/>
              </w:rPr>
            </w:pPr>
          </w:p>
          <w:p w14:paraId="21472B13" w14:textId="6360C3FC" w:rsidR="00191AA6" w:rsidRPr="00994D1B" w:rsidRDefault="002A6A5E" w:rsidP="0029691D">
            <w:pPr>
              <w:jc w:val="center"/>
              <w:rPr>
                <w:rFonts w:asciiTheme="minorHAnsi" w:hAnsiTheme="minorHAnsi" w:cstheme="minorHAnsi"/>
              </w:rPr>
            </w:pPr>
            <w:r>
              <w:rPr>
                <w:rFonts w:asciiTheme="minorHAnsi" w:hAnsiTheme="minorHAnsi" w:cstheme="minorHAnsi"/>
              </w:rPr>
              <w:t>Prodajalec</w:t>
            </w:r>
            <w:r w:rsidR="00191AA6" w:rsidRPr="00994D1B">
              <w:rPr>
                <w:rFonts w:asciiTheme="minorHAnsi" w:hAnsiTheme="minorHAnsi" w:cstheme="minorHAnsi"/>
              </w:rPr>
              <w:t>:</w:t>
            </w:r>
          </w:p>
        </w:tc>
        <w:tc>
          <w:tcPr>
            <w:tcW w:w="360" w:type="dxa"/>
          </w:tcPr>
          <w:p w14:paraId="424C40E2" w14:textId="77777777" w:rsidR="00191AA6" w:rsidRPr="00994D1B" w:rsidRDefault="00191AA6" w:rsidP="0029691D">
            <w:pPr>
              <w:jc w:val="center"/>
              <w:rPr>
                <w:rFonts w:asciiTheme="minorHAnsi" w:hAnsiTheme="minorHAnsi" w:cstheme="minorHAnsi"/>
              </w:rPr>
            </w:pPr>
          </w:p>
        </w:tc>
        <w:tc>
          <w:tcPr>
            <w:tcW w:w="4477" w:type="dxa"/>
          </w:tcPr>
          <w:p w14:paraId="0261F4CC" w14:textId="77777777" w:rsidR="00191AA6" w:rsidRPr="00994D1B" w:rsidRDefault="00191AA6" w:rsidP="0029691D">
            <w:pPr>
              <w:jc w:val="center"/>
              <w:rPr>
                <w:rFonts w:asciiTheme="minorHAnsi" w:hAnsiTheme="minorHAnsi" w:cstheme="minorHAnsi"/>
              </w:rPr>
            </w:pPr>
          </w:p>
          <w:p w14:paraId="02F8EFA9" w14:textId="6336BE8D" w:rsidR="00191AA6" w:rsidRPr="00994D1B" w:rsidRDefault="002A6A5E" w:rsidP="0029691D">
            <w:pPr>
              <w:jc w:val="center"/>
              <w:rPr>
                <w:rFonts w:asciiTheme="minorHAnsi" w:hAnsiTheme="minorHAnsi" w:cstheme="minorHAnsi"/>
              </w:rPr>
            </w:pPr>
            <w:r>
              <w:rPr>
                <w:rFonts w:asciiTheme="minorHAnsi" w:hAnsiTheme="minorHAnsi" w:cstheme="minorHAnsi"/>
              </w:rPr>
              <w:t>Kupec</w:t>
            </w:r>
            <w:r w:rsidR="00191AA6" w:rsidRPr="00994D1B">
              <w:rPr>
                <w:rFonts w:asciiTheme="minorHAnsi" w:hAnsiTheme="minorHAnsi" w:cstheme="minorHAnsi"/>
              </w:rPr>
              <w:t>:</w:t>
            </w:r>
          </w:p>
          <w:p w14:paraId="230EC6B1" w14:textId="77777777" w:rsidR="00191AA6" w:rsidRPr="00994D1B" w:rsidRDefault="00191AA6" w:rsidP="0029691D">
            <w:pPr>
              <w:jc w:val="center"/>
              <w:rPr>
                <w:rFonts w:asciiTheme="minorHAnsi" w:hAnsiTheme="minorHAnsi" w:cstheme="minorHAnsi"/>
              </w:rPr>
            </w:pPr>
          </w:p>
        </w:tc>
      </w:tr>
      <w:tr w:rsidR="00191AA6" w:rsidRPr="00994D1B" w14:paraId="12474E10" w14:textId="77777777" w:rsidTr="0029691D">
        <w:tc>
          <w:tcPr>
            <w:tcW w:w="4318" w:type="dxa"/>
          </w:tcPr>
          <w:p w14:paraId="78C0A63E" w14:textId="77777777" w:rsidR="00191AA6" w:rsidRPr="00994D1B" w:rsidRDefault="00191AA6" w:rsidP="0029691D">
            <w:pPr>
              <w:jc w:val="center"/>
              <w:rPr>
                <w:rFonts w:asciiTheme="minorHAnsi" w:hAnsiTheme="minorHAnsi" w:cstheme="minorHAnsi"/>
              </w:rPr>
            </w:pPr>
          </w:p>
        </w:tc>
        <w:tc>
          <w:tcPr>
            <w:tcW w:w="360" w:type="dxa"/>
          </w:tcPr>
          <w:p w14:paraId="11B68CE4" w14:textId="77777777" w:rsidR="00191AA6" w:rsidRPr="00994D1B" w:rsidRDefault="00191AA6" w:rsidP="0029691D">
            <w:pPr>
              <w:jc w:val="center"/>
              <w:rPr>
                <w:rFonts w:asciiTheme="minorHAnsi" w:hAnsiTheme="minorHAnsi" w:cstheme="minorHAnsi"/>
              </w:rPr>
            </w:pPr>
          </w:p>
        </w:tc>
        <w:tc>
          <w:tcPr>
            <w:tcW w:w="4477" w:type="dxa"/>
          </w:tcPr>
          <w:p w14:paraId="2347BDC1" w14:textId="77777777" w:rsidR="00191AA6" w:rsidRPr="00994D1B" w:rsidRDefault="00191AA6" w:rsidP="0029691D">
            <w:pPr>
              <w:jc w:val="center"/>
              <w:rPr>
                <w:rFonts w:asciiTheme="minorHAnsi" w:hAnsiTheme="minorHAnsi" w:cstheme="minorHAnsi"/>
              </w:rPr>
            </w:pPr>
            <w:r w:rsidRPr="001476D7">
              <w:rPr>
                <w:rFonts w:asciiTheme="minorHAnsi" w:hAnsiTheme="minorHAnsi" w:cstheme="minorHAnsi"/>
              </w:rPr>
              <w:t xml:space="preserve">KOMUNA, javno komunalno podjetje Beltinci </w:t>
            </w:r>
            <w:proofErr w:type="spellStart"/>
            <w:r w:rsidRPr="001476D7">
              <w:rPr>
                <w:rFonts w:asciiTheme="minorHAnsi" w:hAnsiTheme="minorHAnsi" w:cstheme="minorHAnsi"/>
              </w:rPr>
              <w:t>d.o.o</w:t>
            </w:r>
            <w:proofErr w:type="spellEnd"/>
            <w:r w:rsidRPr="001476D7">
              <w:rPr>
                <w:rFonts w:asciiTheme="minorHAnsi" w:hAnsiTheme="minorHAnsi" w:cstheme="minorHAnsi"/>
              </w:rPr>
              <w:t>.</w:t>
            </w:r>
            <w:r>
              <w:rPr>
                <w:rFonts w:asciiTheme="minorHAnsi" w:hAnsiTheme="minorHAnsi" w:cstheme="minorHAnsi"/>
              </w:rPr>
              <w:t xml:space="preserve"> </w:t>
            </w:r>
          </w:p>
        </w:tc>
      </w:tr>
      <w:tr w:rsidR="00191AA6" w:rsidRPr="00994D1B" w14:paraId="757420F7" w14:textId="77777777" w:rsidTr="0029691D">
        <w:tc>
          <w:tcPr>
            <w:tcW w:w="4318" w:type="dxa"/>
          </w:tcPr>
          <w:p w14:paraId="548A7116" w14:textId="77777777" w:rsidR="00191AA6" w:rsidRPr="00994D1B" w:rsidRDefault="00191AA6" w:rsidP="0029691D">
            <w:pPr>
              <w:jc w:val="center"/>
              <w:rPr>
                <w:rFonts w:asciiTheme="minorHAnsi" w:hAnsiTheme="minorHAnsi" w:cstheme="minorHAnsi"/>
              </w:rPr>
            </w:pPr>
            <w:r w:rsidRPr="00994D1B">
              <w:rPr>
                <w:rFonts w:asciiTheme="minorHAnsi" w:hAnsiTheme="minorHAnsi" w:cstheme="minorHAnsi"/>
              </w:rPr>
              <w:t>Direktor:</w:t>
            </w:r>
          </w:p>
        </w:tc>
        <w:tc>
          <w:tcPr>
            <w:tcW w:w="360" w:type="dxa"/>
          </w:tcPr>
          <w:p w14:paraId="5E213873" w14:textId="77777777" w:rsidR="00191AA6" w:rsidRPr="00994D1B" w:rsidRDefault="00191AA6" w:rsidP="0029691D">
            <w:pPr>
              <w:jc w:val="center"/>
              <w:rPr>
                <w:rFonts w:asciiTheme="minorHAnsi" w:hAnsiTheme="minorHAnsi" w:cstheme="minorHAnsi"/>
              </w:rPr>
            </w:pPr>
          </w:p>
        </w:tc>
        <w:tc>
          <w:tcPr>
            <w:tcW w:w="4477" w:type="dxa"/>
          </w:tcPr>
          <w:p w14:paraId="3B7F7D5A" w14:textId="77777777" w:rsidR="00191AA6" w:rsidRDefault="00191AA6" w:rsidP="0029691D">
            <w:pPr>
              <w:jc w:val="center"/>
              <w:rPr>
                <w:rFonts w:asciiTheme="minorHAnsi" w:hAnsiTheme="minorHAnsi" w:cstheme="minorHAnsi"/>
              </w:rPr>
            </w:pPr>
          </w:p>
          <w:p w14:paraId="24F8BCEA" w14:textId="77777777" w:rsidR="00191AA6" w:rsidRPr="00994D1B" w:rsidRDefault="00191AA6" w:rsidP="0029691D">
            <w:pPr>
              <w:jc w:val="center"/>
              <w:rPr>
                <w:rFonts w:asciiTheme="minorHAnsi" w:hAnsiTheme="minorHAnsi" w:cstheme="minorHAnsi"/>
                <w:b/>
              </w:rPr>
            </w:pPr>
            <w:r>
              <w:rPr>
                <w:rFonts w:asciiTheme="minorHAnsi" w:hAnsiTheme="minorHAnsi" w:cstheme="minorHAnsi"/>
              </w:rPr>
              <w:t>Direktor</w:t>
            </w:r>
            <w:r w:rsidRPr="00994D1B">
              <w:rPr>
                <w:rFonts w:asciiTheme="minorHAnsi" w:hAnsiTheme="minorHAnsi" w:cstheme="minorHAnsi"/>
              </w:rPr>
              <w:t>:</w:t>
            </w:r>
          </w:p>
        </w:tc>
      </w:tr>
      <w:tr w:rsidR="00191AA6" w:rsidRPr="00994D1B" w14:paraId="32FDA7E6" w14:textId="77777777" w:rsidTr="0029691D">
        <w:tc>
          <w:tcPr>
            <w:tcW w:w="4318" w:type="dxa"/>
          </w:tcPr>
          <w:p w14:paraId="03219A45" w14:textId="77777777" w:rsidR="00191AA6" w:rsidRPr="00994D1B" w:rsidRDefault="00191AA6" w:rsidP="0029691D">
            <w:pPr>
              <w:jc w:val="center"/>
              <w:rPr>
                <w:rFonts w:asciiTheme="minorHAnsi" w:hAnsiTheme="minorHAnsi" w:cstheme="minorHAnsi"/>
              </w:rPr>
            </w:pPr>
          </w:p>
        </w:tc>
        <w:tc>
          <w:tcPr>
            <w:tcW w:w="360" w:type="dxa"/>
          </w:tcPr>
          <w:p w14:paraId="3B280A54" w14:textId="77777777" w:rsidR="00191AA6" w:rsidRPr="00994D1B" w:rsidRDefault="00191AA6" w:rsidP="0029691D">
            <w:pPr>
              <w:jc w:val="center"/>
              <w:rPr>
                <w:rFonts w:asciiTheme="minorHAnsi" w:hAnsiTheme="minorHAnsi" w:cstheme="minorHAnsi"/>
              </w:rPr>
            </w:pPr>
          </w:p>
        </w:tc>
        <w:tc>
          <w:tcPr>
            <w:tcW w:w="4477" w:type="dxa"/>
          </w:tcPr>
          <w:p w14:paraId="0A211A61" w14:textId="77777777" w:rsidR="00191AA6" w:rsidRPr="00283C89" w:rsidRDefault="00191AA6" w:rsidP="0029691D">
            <w:pPr>
              <w:jc w:val="center"/>
              <w:rPr>
                <w:rFonts w:asciiTheme="minorHAnsi" w:hAnsiTheme="minorHAnsi" w:cstheme="minorHAnsi"/>
              </w:rPr>
            </w:pPr>
            <w:r w:rsidRPr="00283C89">
              <w:rPr>
                <w:rFonts w:asciiTheme="minorHAnsi" w:hAnsiTheme="minorHAnsi" w:cstheme="minorHAnsi"/>
              </w:rPr>
              <w:t>Dejan Klemenčič</w:t>
            </w:r>
          </w:p>
        </w:tc>
      </w:tr>
      <w:tr w:rsidR="00191AA6" w:rsidRPr="00994D1B" w14:paraId="51EF0485" w14:textId="77777777" w:rsidTr="0029691D">
        <w:tc>
          <w:tcPr>
            <w:tcW w:w="4318" w:type="dxa"/>
          </w:tcPr>
          <w:p w14:paraId="481EDFEC" w14:textId="77777777" w:rsidR="00191AA6" w:rsidRPr="00994D1B" w:rsidRDefault="00191AA6" w:rsidP="0029691D">
            <w:pPr>
              <w:jc w:val="center"/>
              <w:rPr>
                <w:rFonts w:asciiTheme="minorHAnsi" w:hAnsiTheme="minorHAnsi" w:cstheme="minorHAnsi"/>
              </w:rPr>
            </w:pPr>
          </w:p>
        </w:tc>
        <w:tc>
          <w:tcPr>
            <w:tcW w:w="360" w:type="dxa"/>
          </w:tcPr>
          <w:p w14:paraId="63813181" w14:textId="77777777" w:rsidR="00191AA6" w:rsidRPr="00994D1B" w:rsidRDefault="00191AA6" w:rsidP="0029691D">
            <w:pPr>
              <w:jc w:val="center"/>
              <w:rPr>
                <w:rFonts w:asciiTheme="minorHAnsi" w:hAnsiTheme="minorHAnsi" w:cstheme="minorHAnsi"/>
              </w:rPr>
            </w:pPr>
          </w:p>
        </w:tc>
        <w:tc>
          <w:tcPr>
            <w:tcW w:w="4477" w:type="dxa"/>
          </w:tcPr>
          <w:p w14:paraId="6E551AB8" w14:textId="77777777" w:rsidR="00191AA6" w:rsidRPr="00994D1B" w:rsidRDefault="00191AA6" w:rsidP="0029691D">
            <w:pPr>
              <w:jc w:val="center"/>
              <w:rPr>
                <w:rFonts w:asciiTheme="minorHAnsi" w:hAnsiTheme="minorHAnsi" w:cstheme="minorHAnsi"/>
              </w:rPr>
            </w:pPr>
          </w:p>
        </w:tc>
      </w:tr>
      <w:tr w:rsidR="00191AA6" w:rsidRPr="00994D1B" w14:paraId="48995DE9" w14:textId="77777777" w:rsidTr="0029691D">
        <w:tc>
          <w:tcPr>
            <w:tcW w:w="4318" w:type="dxa"/>
            <w:tcBorders>
              <w:bottom w:val="single" w:sz="4" w:space="0" w:color="auto"/>
            </w:tcBorders>
          </w:tcPr>
          <w:p w14:paraId="598D4FEF" w14:textId="77777777" w:rsidR="00191AA6" w:rsidRPr="00994D1B" w:rsidRDefault="00191AA6" w:rsidP="0029691D">
            <w:pPr>
              <w:jc w:val="center"/>
              <w:rPr>
                <w:rFonts w:asciiTheme="minorHAnsi" w:hAnsiTheme="minorHAnsi" w:cstheme="minorHAnsi"/>
              </w:rPr>
            </w:pPr>
          </w:p>
        </w:tc>
        <w:tc>
          <w:tcPr>
            <w:tcW w:w="360" w:type="dxa"/>
          </w:tcPr>
          <w:p w14:paraId="1D407A10" w14:textId="77777777" w:rsidR="00191AA6" w:rsidRPr="00994D1B" w:rsidRDefault="00191AA6" w:rsidP="0029691D">
            <w:pPr>
              <w:jc w:val="center"/>
              <w:rPr>
                <w:rFonts w:asciiTheme="minorHAnsi" w:hAnsiTheme="minorHAnsi" w:cstheme="minorHAnsi"/>
              </w:rPr>
            </w:pPr>
          </w:p>
        </w:tc>
        <w:tc>
          <w:tcPr>
            <w:tcW w:w="4477" w:type="dxa"/>
            <w:tcBorders>
              <w:bottom w:val="single" w:sz="4" w:space="0" w:color="auto"/>
            </w:tcBorders>
          </w:tcPr>
          <w:p w14:paraId="4D97836A" w14:textId="77777777" w:rsidR="00191AA6" w:rsidRPr="00994D1B" w:rsidRDefault="00191AA6" w:rsidP="0029691D">
            <w:pPr>
              <w:jc w:val="center"/>
              <w:rPr>
                <w:rFonts w:asciiTheme="minorHAnsi" w:hAnsiTheme="minorHAnsi" w:cstheme="minorHAnsi"/>
              </w:rPr>
            </w:pPr>
          </w:p>
        </w:tc>
      </w:tr>
    </w:tbl>
    <w:p w14:paraId="3FD07194" w14:textId="77777777" w:rsidR="007344C3" w:rsidRDefault="007344C3" w:rsidP="00191AA6">
      <w:pPr>
        <w:tabs>
          <w:tab w:val="left" w:pos="284"/>
          <w:tab w:val="center" w:pos="4394"/>
        </w:tabs>
        <w:jc w:val="center"/>
        <w:rPr>
          <w:rFonts w:asciiTheme="minorHAnsi" w:hAnsiTheme="minorHAnsi" w:cstheme="minorHAnsi"/>
          <w:b/>
          <w:bCs/>
        </w:rPr>
        <w:sectPr w:rsidR="007344C3" w:rsidSect="00D02D05">
          <w:pgSz w:w="11906" w:h="16838"/>
          <w:pgMar w:top="1417" w:right="1274" w:bottom="1417" w:left="1134" w:header="709" w:footer="708" w:gutter="0"/>
          <w:cols w:space="708"/>
          <w:docGrid w:linePitch="360"/>
        </w:sectPr>
      </w:pPr>
    </w:p>
    <w:p w14:paraId="4939A708" w14:textId="77777777" w:rsidR="007344C3" w:rsidRPr="00FC5504" w:rsidRDefault="007344C3" w:rsidP="007344C3">
      <w:pPr>
        <w:autoSpaceDE w:val="0"/>
        <w:autoSpaceDN w:val="0"/>
        <w:adjustRightInd w:val="0"/>
        <w:rPr>
          <w:rFonts w:asciiTheme="minorHAnsi" w:hAnsiTheme="minorHAnsi" w:cstheme="minorHAnsi"/>
        </w:rPr>
      </w:pPr>
      <w:r w:rsidRPr="00FC5504">
        <w:rPr>
          <w:rFonts w:asciiTheme="minorHAnsi" w:hAnsiTheme="minorHAnsi" w:cstheme="minorHAnsi"/>
          <w:b/>
          <w:i/>
        </w:rPr>
        <w:lastRenderedPageBreak/>
        <w:t>OBR-6</w:t>
      </w:r>
    </w:p>
    <w:p w14:paraId="43C9CADA" w14:textId="77777777" w:rsidR="007344C3" w:rsidRPr="00FC5504" w:rsidRDefault="007344C3" w:rsidP="007344C3">
      <w:pPr>
        <w:tabs>
          <w:tab w:val="left" w:pos="2694"/>
          <w:tab w:val="left" w:pos="2977"/>
        </w:tabs>
        <w:ind w:right="1"/>
        <w:rPr>
          <w:rFonts w:asciiTheme="minorHAnsi" w:hAnsiTheme="minorHAnsi" w:cstheme="minorHAnsi"/>
          <w:bCs/>
          <w:i/>
          <w:iCs/>
        </w:rPr>
      </w:pPr>
      <w:r w:rsidRPr="00FC5504">
        <w:rPr>
          <w:rFonts w:asciiTheme="minorHAnsi" w:hAnsiTheme="minorHAnsi" w:cstheme="minorHAnsi"/>
          <w:bCs/>
          <w:i/>
          <w:iCs/>
        </w:rPr>
        <w:t xml:space="preserve">OBRAZEC </w:t>
      </w:r>
      <w:r>
        <w:rPr>
          <w:rFonts w:asciiTheme="minorHAnsi" w:hAnsiTheme="minorHAnsi" w:cstheme="minorHAnsi"/>
          <w:bCs/>
          <w:i/>
          <w:iCs/>
        </w:rPr>
        <w:t>ZAVAROVANJA</w:t>
      </w:r>
      <w:r w:rsidRPr="00FC5504">
        <w:rPr>
          <w:rFonts w:asciiTheme="minorHAnsi" w:hAnsiTheme="minorHAnsi" w:cstheme="minorHAnsi"/>
          <w:bCs/>
          <w:i/>
          <w:iCs/>
        </w:rPr>
        <w:t xml:space="preserve"> ZA DOBRO IZVEDBO POGODBENIH OBVEZNOSTI</w:t>
      </w:r>
    </w:p>
    <w:p w14:paraId="2F77EB15" w14:textId="77777777" w:rsidR="007344C3" w:rsidRPr="00FC5504" w:rsidRDefault="007344C3" w:rsidP="007344C3">
      <w:pPr>
        <w:autoSpaceDE w:val="0"/>
        <w:autoSpaceDN w:val="0"/>
        <w:adjustRightInd w:val="0"/>
        <w:rPr>
          <w:rFonts w:asciiTheme="minorHAnsi" w:hAnsiTheme="minorHAnsi" w:cstheme="minorHAnsi"/>
          <w:b/>
        </w:rPr>
      </w:pPr>
    </w:p>
    <w:p w14:paraId="26824EF6" w14:textId="77777777" w:rsidR="007344C3" w:rsidRPr="00FC5504" w:rsidRDefault="007344C3" w:rsidP="007344C3">
      <w:pPr>
        <w:autoSpaceDE w:val="0"/>
        <w:autoSpaceDN w:val="0"/>
        <w:adjustRightInd w:val="0"/>
        <w:jc w:val="center"/>
        <w:rPr>
          <w:rFonts w:asciiTheme="minorHAnsi" w:hAnsiTheme="minorHAnsi" w:cstheme="minorHAnsi"/>
          <w:b/>
        </w:rPr>
      </w:pPr>
      <w:r w:rsidRPr="00FC5504">
        <w:rPr>
          <w:rFonts w:asciiTheme="minorHAnsi" w:hAnsiTheme="minorHAnsi" w:cstheme="minorHAnsi"/>
          <w:b/>
        </w:rPr>
        <w:t>MENIČNA IZJAVA</w:t>
      </w:r>
    </w:p>
    <w:p w14:paraId="701BEE09" w14:textId="77777777" w:rsidR="007344C3" w:rsidRPr="00FC5504" w:rsidRDefault="007344C3" w:rsidP="007344C3">
      <w:pPr>
        <w:autoSpaceDE w:val="0"/>
        <w:autoSpaceDN w:val="0"/>
        <w:adjustRightInd w:val="0"/>
        <w:jc w:val="center"/>
        <w:rPr>
          <w:rFonts w:asciiTheme="minorHAnsi" w:hAnsiTheme="minorHAnsi" w:cstheme="minorHAnsi"/>
        </w:rPr>
      </w:pPr>
      <w:r w:rsidRPr="00FC5504">
        <w:rPr>
          <w:rFonts w:asciiTheme="minorHAnsi" w:hAnsiTheme="minorHAnsi" w:cstheme="minorHAnsi"/>
        </w:rPr>
        <w:t>s pooblastilom za unovčenje</w:t>
      </w:r>
    </w:p>
    <w:p w14:paraId="7A87B1B9" w14:textId="77777777" w:rsidR="007344C3" w:rsidRPr="00FC5504" w:rsidRDefault="007344C3" w:rsidP="007344C3">
      <w:pPr>
        <w:autoSpaceDE w:val="0"/>
        <w:autoSpaceDN w:val="0"/>
        <w:adjustRightInd w:val="0"/>
        <w:jc w:val="center"/>
        <w:rPr>
          <w:rFonts w:asciiTheme="minorHAnsi" w:hAnsiTheme="minorHAnsi" w:cstheme="minorHAnsi"/>
        </w:rPr>
      </w:pPr>
    </w:p>
    <w:p w14:paraId="42B9FA1F" w14:textId="77777777" w:rsidR="007344C3" w:rsidRPr="00FC5504" w:rsidRDefault="007344C3" w:rsidP="007344C3">
      <w:pPr>
        <w:autoSpaceDE w:val="0"/>
        <w:autoSpaceDN w:val="0"/>
        <w:adjustRightInd w:val="0"/>
        <w:rPr>
          <w:rFonts w:asciiTheme="minorHAnsi" w:hAnsiTheme="minorHAnsi" w:cstheme="minorHAnsi"/>
        </w:rPr>
      </w:pPr>
      <w:r w:rsidRPr="00FC5504">
        <w:rPr>
          <w:rFonts w:asciiTheme="minorHAnsi" w:hAnsiTheme="minorHAnsi" w:cstheme="minorHAnsi"/>
        </w:rPr>
        <w:t xml:space="preserve">Izvajalec:  </w:t>
      </w:r>
      <w:sdt>
        <w:sdtPr>
          <w:rPr>
            <w:rFonts w:asciiTheme="minorHAnsi" w:hAnsiTheme="minorHAnsi" w:cstheme="minorHAnsi"/>
          </w:rPr>
          <w:id w:val="-2068870242"/>
          <w:placeholder>
            <w:docPart w:val="D332BC2084464C3E90720A86E232B7A5"/>
          </w:placeholder>
          <w:showingPlcHdr/>
        </w:sdtPr>
        <w:sdtContent>
          <w:r w:rsidRPr="00FC5504">
            <w:rPr>
              <w:rStyle w:val="Besedilooznabemesta"/>
              <w:rFonts w:asciiTheme="minorHAnsi" w:eastAsia="MS ??" w:hAnsiTheme="minorHAnsi" w:cstheme="minorHAnsi"/>
            </w:rPr>
            <w:t>Kliknite ali tapnite tukaj, če želite vnesti besedilo.</w:t>
          </w:r>
        </w:sdtContent>
      </w:sdt>
    </w:p>
    <w:p w14:paraId="73BD5119" w14:textId="77777777" w:rsidR="007344C3" w:rsidRPr="00FC5504" w:rsidRDefault="007344C3" w:rsidP="007344C3">
      <w:pPr>
        <w:autoSpaceDE w:val="0"/>
        <w:autoSpaceDN w:val="0"/>
        <w:adjustRightInd w:val="0"/>
        <w:rPr>
          <w:rFonts w:asciiTheme="minorHAnsi" w:hAnsiTheme="minorHAnsi" w:cstheme="minorHAnsi"/>
        </w:rPr>
      </w:pPr>
    </w:p>
    <w:p w14:paraId="40DD241E" w14:textId="78E23965" w:rsidR="007344C3" w:rsidRPr="00FC5504" w:rsidRDefault="007344C3" w:rsidP="007344C3">
      <w:pPr>
        <w:jc w:val="both"/>
        <w:rPr>
          <w:rFonts w:asciiTheme="minorHAnsi" w:hAnsiTheme="minorHAnsi" w:cstheme="minorHAnsi"/>
        </w:rPr>
      </w:pPr>
      <w:r w:rsidRPr="007C00FC">
        <w:rPr>
          <w:rFonts w:asciiTheme="minorHAnsi" w:hAnsiTheme="minorHAnsi" w:cstheme="minorHAnsi"/>
        </w:rPr>
        <w:t xml:space="preserve">Naročniku, </w:t>
      </w:r>
      <w:r w:rsidRPr="002E3436">
        <w:rPr>
          <w:rFonts w:asciiTheme="minorHAnsi" w:hAnsiTheme="minorHAnsi" w:cstheme="minorHAnsi"/>
        </w:rPr>
        <w:t xml:space="preserve">KOMUNA, javno komunalno podjetje Beltinci </w:t>
      </w:r>
      <w:proofErr w:type="spellStart"/>
      <w:r w:rsidRPr="002E3436">
        <w:rPr>
          <w:rFonts w:asciiTheme="minorHAnsi" w:hAnsiTheme="minorHAnsi" w:cstheme="minorHAnsi"/>
        </w:rPr>
        <w:t>d.o.o</w:t>
      </w:r>
      <w:proofErr w:type="spellEnd"/>
      <w:r w:rsidRPr="002E3436">
        <w:rPr>
          <w:rFonts w:asciiTheme="minorHAnsi" w:hAnsiTheme="minorHAnsi" w:cstheme="minorHAnsi"/>
        </w:rPr>
        <w:t>.</w:t>
      </w:r>
      <w:r>
        <w:rPr>
          <w:rFonts w:asciiTheme="minorHAnsi" w:hAnsiTheme="minorHAnsi" w:cstheme="minorHAnsi"/>
        </w:rPr>
        <w:t>, Mladinska ulica 2, 9231 Beltinci</w:t>
      </w:r>
      <w:r w:rsidRPr="007C00FC">
        <w:rPr>
          <w:rFonts w:asciiTheme="minorHAnsi" w:hAnsiTheme="minorHAnsi" w:cstheme="minorHAnsi"/>
        </w:rPr>
        <w:t>, za zavarovanje dobre izvedbe pogodbenih obveznosti po javnem naročilu »</w:t>
      </w:r>
      <w:r>
        <w:rPr>
          <w:rFonts w:asciiTheme="minorHAnsi" w:hAnsiTheme="minorHAnsi" w:cstheme="minorHAnsi"/>
        </w:rPr>
        <w:t>DOBAVA LAHKEGA TOVORNEGA VOZILA IN TRAKTORJA</w:t>
      </w:r>
      <w:r w:rsidRPr="007C00FC">
        <w:rPr>
          <w:rFonts w:asciiTheme="minorHAnsi" w:hAnsiTheme="minorHAnsi" w:cstheme="minorHAnsi"/>
        </w:rPr>
        <w:t>«, izročamo dve (2) podpisani bianco menici in to menično izjavo s pooblastilom za izpolnitev in unovčenje menic. Bianco menici sta neprenosljivi, unovčljivi na prvi poziv, brez protesta in podpisani s strani pooblaščene osebe</w:t>
      </w:r>
      <w:r>
        <w:rPr>
          <w:rFonts w:asciiTheme="minorHAnsi" w:hAnsiTheme="minorHAnsi" w:cstheme="minorHAnsi"/>
        </w:rPr>
        <w:t>.</w:t>
      </w:r>
    </w:p>
    <w:p w14:paraId="7EBF6C6F" w14:textId="77777777" w:rsidR="007344C3" w:rsidRPr="00FC5504" w:rsidRDefault="007344C3" w:rsidP="007344C3">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7344C3" w:rsidRPr="00FC5504" w14:paraId="0F85964F" w14:textId="77777777" w:rsidTr="00932822">
        <w:sdt>
          <w:sdtPr>
            <w:rPr>
              <w:rFonts w:asciiTheme="minorHAnsi" w:hAnsiTheme="minorHAnsi" w:cstheme="minorHAnsi"/>
            </w:rPr>
            <w:id w:val="-1942283166"/>
            <w:placeholder>
              <w:docPart w:val="47E75CCB88534115A5361BEBC9A0AA71"/>
            </w:placeholder>
            <w:showingPlcHdr/>
            <w:text/>
          </w:sdtPr>
          <w:sdtContent>
            <w:tc>
              <w:tcPr>
                <w:tcW w:w="4786" w:type="dxa"/>
              </w:tcPr>
              <w:p w14:paraId="10AFE0DA" w14:textId="77777777" w:rsidR="007344C3" w:rsidRPr="00FC5504" w:rsidRDefault="007344C3" w:rsidP="00932822">
                <w:pPr>
                  <w:autoSpaceDE w:val="0"/>
                  <w:autoSpaceDN w:val="0"/>
                  <w:adjustRightInd w:val="0"/>
                  <w:jc w:val="center"/>
                  <w:rPr>
                    <w:rFonts w:asciiTheme="minorHAnsi" w:hAnsiTheme="minorHAnsi" w:cstheme="minorHAnsi"/>
                  </w:rPr>
                </w:pPr>
                <w:r w:rsidRPr="00FC5504">
                  <w:rPr>
                    <w:rStyle w:val="Besedilooznabemesta"/>
                    <w:rFonts w:asciiTheme="minorHAnsi" w:hAnsiTheme="minorHAnsi" w:cstheme="minorHAnsi"/>
                  </w:rPr>
                  <w:t>Kliknite ali tapnite tukaj, če želite vnesti besedilo.</w:t>
                </w:r>
              </w:p>
            </w:tc>
          </w:sdtContent>
        </w:sdt>
        <w:tc>
          <w:tcPr>
            <w:tcW w:w="709" w:type="dxa"/>
          </w:tcPr>
          <w:p w14:paraId="4651CEDB" w14:textId="77777777" w:rsidR="007344C3" w:rsidRPr="00FC5504" w:rsidRDefault="007344C3" w:rsidP="00932822">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47E75CCB88534115A5361BEBC9A0AA71"/>
            </w:placeholder>
            <w:showingPlcHdr/>
            <w:text/>
          </w:sdtPr>
          <w:sdtContent>
            <w:tc>
              <w:tcPr>
                <w:tcW w:w="4111" w:type="dxa"/>
              </w:tcPr>
              <w:p w14:paraId="4B798239" w14:textId="77777777" w:rsidR="007344C3" w:rsidRPr="00FC5504" w:rsidRDefault="007344C3" w:rsidP="00932822">
                <w:pPr>
                  <w:autoSpaceDE w:val="0"/>
                  <w:autoSpaceDN w:val="0"/>
                  <w:adjustRightInd w:val="0"/>
                  <w:jc w:val="center"/>
                  <w:rPr>
                    <w:rFonts w:asciiTheme="minorHAnsi" w:hAnsiTheme="minorHAnsi" w:cstheme="minorHAnsi"/>
                  </w:rPr>
                </w:pPr>
                <w:r w:rsidRPr="00FC5504">
                  <w:rPr>
                    <w:rStyle w:val="Besedilooznabemesta"/>
                    <w:rFonts w:asciiTheme="minorHAnsi" w:hAnsiTheme="minorHAnsi" w:cstheme="minorHAnsi"/>
                  </w:rPr>
                  <w:t>Kliknite ali tapnite tukaj, če želite vnesti besedilo.</w:t>
                </w:r>
              </w:p>
            </w:tc>
          </w:sdtContent>
        </w:sdt>
      </w:tr>
      <w:tr w:rsidR="007344C3" w:rsidRPr="00FC5504" w14:paraId="6D988867" w14:textId="77777777" w:rsidTr="00932822">
        <w:tc>
          <w:tcPr>
            <w:tcW w:w="4786" w:type="dxa"/>
          </w:tcPr>
          <w:p w14:paraId="12E400C3" w14:textId="77777777" w:rsidR="007344C3" w:rsidRPr="00FC5504" w:rsidRDefault="007344C3" w:rsidP="00932822">
            <w:pPr>
              <w:autoSpaceDE w:val="0"/>
              <w:autoSpaceDN w:val="0"/>
              <w:adjustRightInd w:val="0"/>
              <w:jc w:val="center"/>
              <w:rPr>
                <w:rFonts w:asciiTheme="minorHAnsi" w:hAnsiTheme="minorHAnsi" w:cstheme="minorHAnsi"/>
                <w:i/>
                <w:iCs/>
                <w:sz w:val="20"/>
                <w:szCs w:val="20"/>
              </w:rPr>
            </w:pPr>
            <w:r w:rsidRPr="00FC5504">
              <w:rPr>
                <w:rFonts w:asciiTheme="minorHAnsi" w:hAnsiTheme="minorHAnsi" w:cstheme="minorHAnsi"/>
                <w:i/>
                <w:iCs/>
                <w:sz w:val="20"/>
                <w:szCs w:val="20"/>
              </w:rPr>
              <w:t>(ime in priimek pooblaščene osebe)</w:t>
            </w:r>
          </w:p>
        </w:tc>
        <w:tc>
          <w:tcPr>
            <w:tcW w:w="709" w:type="dxa"/>
          </w:tcPr>
          <w:p w14:paraId="4FFDE4D2" w14:textId="77777777" w:rsidR="007344C3" w:rsidRPr="00FC5504" w:rsidRDefault="007344C3" w:rsidP="00932822">
            <w:pPr>
              <w:autoSpaceDE w:val="0"/>
              <w:autoSpaceDN w:val="0"/>
              <w:adjustRightInd w:val="0"/>
              <w:jc w:val="center"/>
              <w:rPr>
                <w:rFonts w:asciiTheme="minorHAnsi" w:hAnsiTheme="minorHAnsi" w:cstheme="minorHAnsi"/>
                <w:i/>
                <w:iCs/>
              </w:rPr>
            </w:pPr>
          </w:p>
        </w:tc>
        <w:tc>
          <w:tcPr>
            <w:tcW w:w="4111" w:type="dxa"/>
          </w:tcPr>
          <w:p w14:paraId="5A403E07" w14:textId="77777777" w:rsidR="007344C3" w:rsidRPr="00FC5504" w:rsidRDefault="007344C3" w:rsidP="00932822">
            <w:pPr>
              <w:autoSpaceDE w:val="0"/>
              <w:autoSpaceDN w:val="0"/>
              <w:adjustRightInd w:val="0"/>
              <w:jc w:val="center"/>
              <w:rPr>
                <w:rFonts w:asciiTheme="minorHAnsi" w:hAnsiTheme="minorHAnsi" w:cstheme="minorHAnsi"/>
                <w:i/>
                <w:iCs/>
                <w:sz w:val="20"/>
                <w:szCs w:val="20"/>
              </w:rPr>
            </w:pPr>
            <w:r w:rsidRPr="00FC5504">
              <w:rPr>
                <w:rFonts w:asciiTheme="minorHAnsi" w:hAnsiTheme="minorHAnsi" w:cstheme="minorHAnsi"/>
                <w:i/>
                <w:iCs/>
                <w:sz w:val="20"/>
                <w:szCs w:val="20"/>
              </w:rPr>
              <w:t>(funkcija)</w:t>
            </w:r>
          </w:p>
        </w:tc>
      </w:tr>
      <w:tr w:rsidR="007344C3" w:rsidRPr="00FC5504" w14:paraId="099ADCB7" w14:textId="77777777" w:rsidTr="00932822">
        <w:tc>
          <w:tcPr>
            <w:tcW w:w="4786" w:type="dxa"/>
          </w:tcPr>
          <w:p w14:paraId="0FB5CCE9" w14:textId="77777777" w:rsidR="007344C3" w:rsidRPr="00FC5504" w:rsidRDefault="007344C3" w:rsidP="00932822">
            <w:pPr>
              <w:autoSpaceDE w:val="0"/>
              <w:autoSpaceDN w:val="0"/>
              <w:adjustRightInd w:val="0"/>
              <w:rPr>
                <w:rFonts w:asciiTheme="minorHAnsi" w:hAnsiTheme="minorHAnsi" w:cstheme="minorHAnsi"/>
              </w:rPr>
            </w:pPr>
          </w:p>
        </w:tc>
        <w:tc>
          <w:tcPr>
            <w:tcW w:w="709" w:type="dxa"/>
          </w:tcPr>
          <w:p w14:paraId="4C82B2ED" w14:textId="77777777" w:rsidR="007344C3" w:rsidRPr="00FC5504" w:rsidRDefault="007344C3" w:rsidP="00932822">
            <w:pPr>
              <w:autoSpaceDE w:val="0"/>
              <w:autoSpaceDN w:val="0"/>
              <w:adjustRightInd w:val="0"/>
              <w:rPr>
                <w:rFonts w:asciiTheme="minorHAnsi" w:hAnsiTheme="minorHAnsi" w:cstheme="minorHAnsi"/>
              </w:rPr>
            </w:pPr>
          </w:p>
        </w:tc>
        <w:tc>
          <w:tcPr>
            <w:tcW w:w="4111" w:type="dxa"/>
          </w:tcPr>
          <w:p w14:paraId="4D171559" w14:textId="77777777" w:rsidR="007344C3" w:rsidRPr="00FC5504" w:rsidRDefault="007344C3" w:rsidP="00932822">
            <w:pPr>
              <w:autoSpaceDE w:val="0"/>
              <w:autoSpaceDN w:val="0"/>
              <w:adjustRightInd w:val="0"/>
              <w:rPr>
                <w:rFonts w:asciiTheme="minorHAnsi" w:hAnsiTheme="minorHAnsi" w:cstheme="minorHAnsi"/>
              </w:rPr>
            </w:pPr>
          </w:p>
        </w:tc>
      </w:tr>
      <w:tr w:rsidR="007344C3" w:rsidRPr="00FC5504" w14:paraId="1A235699" w14:textId="77777777" w:rsidTr="00932822">
        <w:tc>
          <w:tcPr>
            <w:tcW w:w="4786" w:type="dxa"/>
            <w:tcBorders>
              <w:bottom w:val="single" w:sz="4" w:space="0" w:color="auto"/>
            </w:tcBorders>
          </w:tcPr>
          <w:p w14:paraId="151202BE" w14:textId="77777777" w:rsidR="007344C3" w:rsidRPr="00FC5504" w:rsidRDefault="007344C3" w:rsidP="00932822">
            <w:pPr>
              <w:autoSpaceDE w:val="0"/>
              <w:autoSpaceDN w:val="0"/>
              <w:adjustRightInd w:val="0"/>
              <w:rPr>
                <w:rFonts w:asciiTheme="minorHAnsi" w:hAnsiTheme="minorHAnsi" w:cstheme="minorHAnsi"/>
              </w:rPr>
            </w:pPr>
          </w:p>
        </w:tc>
        <w:tc>
          <w:tcPr>
            <w:tcW w:w="709" w:type="dxa"/>
          </w:tcPr>
          <w:p w14:paraId="6EFFF795" w14:textId="77777777" w:rsidR="007344C3" w:rsidRPr="00FC5504" w:rsidRDefault="007344C3" w:rsidP="00932822">
            <w:pPr>
              <w:autoSpaceDE w:val="0"/>
              <w:autoSpaceDN w:val="0"/>
              <w:adjustRightInd w:val="0"/>
              <w:rPr>
                <w:rFonts w:asciiTheme="minorHAnsi" w:hAnsiTheme="minorHAnsi" w:cstheme="minorHAnsi"/>
              </w:rPr>
            </w:pPr>
          </w:p>
        </w:tc>
        <w:tc>
          <w:tcPr>
            <w:tcW w:w="4111" w:type="dxa"/>
          </w:tcPr>
          <w:p w14:paraId="6CC9F0AF" w14:textId="77777777" w:rsidR="007344C3" w:rsidRPr="00FC5504" w:rsidRDefault="007344C3" w:rsidP="00932822">
            <w:pPr>
              <w:autoSpaceDE w:val="0"/>
              <w:autoSpaceDN w:val="0"/>
              <w:adjustRightInd w:val="0"/>
              <w:rPr>
                <w:rFonts w:asciiTheme="minorHAnsi" w:hAnsiTheme="minorHAnsi" w:cstheme="minorHAnsi"/>
              </w:rPr>
            </w:pPr>
          </w:p>
        </w:tc>
      </w:tr>
      <w:tr w:rsidR="007344C3" w:rsidRPr="00FC5504" w14:paraId="5DA1ACE7" w14:textId="77777777" w:rsidTr="00932822">
        <w:tc>
          <w:tcPr>
            <w:tcW w:w="4786" w:type="dxa"/>
            <w:tcBorders>
              <w:top w:val="single" w:sz="4" w:space="0" w:color="auto"/>
            </w:tcBorders>
          </w:tcPr>
          <w:p w14:paraId="58BDEA25" w14:textId="77777777" w:rsidR="007344C3" w:rsidRPr="00FC5504" w:rsidRDefault="007344C3" w:rsidP="00932822">
            <w:pPr>
              <w:autoSpaceDE w:val="0"/>
              <w:autoSpaceDN w:val="0"/>
              <w:adjustRightInd w:val="0"/>
              <w:jc w:val="center"/>
              <w:rPr>
                <w:rFonts w:asciiTheme="minorHAnsi" w:hAnsiTheme="minorHAnsi" w:cstheme="minorHAnsi"/>
                <w:i/>
                <w:iCs/>
                <w:sz w:val="20"/>
                <w:szCs w:val="20"/>
              </w:rPr>
            </w:pPr>
            <w:r w:rsidRPr="00FC5504">
              <w:rPr>
                <w:rFonts w:asciiTheme="minorHAnsi" w:hAnsiTheme="minorHAnsi" w:cstheme="minorHAnsi"/>
                <w:i/>
                <w:iCs/>
                <w:sz w:val="20"/>
                <w:szCs w:val="20"/>
              </w:rPr>
              <w:t>(podpis)</w:t>
            </w:r>
          </w:p>
        </w:tc>
        <w:tc>
          <w:tcPr>
            <w:tcW w:w="709" w:type="dxa"/>
          </w:tcPr>
          <w:p w14:paraId="08CC80FC" w14:textId="77777777" w:rsidR="007344C3" w:rsidRPr="00FC5504" w:rsidRDefault="007344C3" w:rsidP="00932822">
            <w:pPr>
              <w:autoSpaceDE w:val="0"/>
              <w:autoSpaceDN w:val="0"/>
              <w:adjustRightInd w:val="0"/>
              <w:rPr>
                <w:rFonts w:asciiTheme="minorHAnsi" w:hAnsiTheme="minorHAnsi" w:cstheme="minorHAnsi"/>
              </w:rPr>
            </w:pPr>
          </w:p>
        </w:tc>
        <w:tc>
          <w:tcPr>
            <w:tcW w:w="4111" w:type="dxa"/>
          </w:tcPr>
          <w:p w14:paraId="287CFA79" w14:textId="77777777" w:rsidR="007344C3" w:rsidRPr="00FC5504" w:rsidRDefault="007344C3" w:rsidP="00932822">
            <w:pPr>
              <w:autoSpaceDE w:val="0"/>
              <w:autoSpaceDN w:val="0"/>
              <w:adjustRightInd w:val="0"/>
              <w:rPr>
                <w:rFonts w:asciiTheme="minorHAnsi" w:hAnsiTheme="minorHAnsi" w:cstheme="minorHAnsi"/>
              </w:rPr>
            </w:pPr>
          </w:p>
        </w:tc>
      </w:tr>
    </w:tbl>
    <w:p w14:paraId="1E72F58F" w14:textId="77777777" w:rsidR="007344C3" w:rsidRPr="00FC5504" w:rsidRDefault="007344C3" w:rsidP="007344C3">
      <w:pPr>
        <w:autoSpaceDE w:val="0"/>
        <w:autoSpaceDN w:val="0"/>
        <w:adjustRightInd w:val="0"/>
        <w:rPr>
          <w:rFonts w:asciiTheme="minorHAnsi" w:hAnsiTheme="minorHAnsi" w:cstheme="minorHAnsi"/>
        </w:rPr>
      </w:pPr>
    </w:p>
    <w:p w14:paraId="3B43280C" w14:textId="3CC3B4EF" w:rsidR="007344C3" w:rsidRPr="00FC5504" w:rsidRDefault="007344C3" w:rsidP="007344C3">
      <w:pPr>
        <w:jc w:val="both"/>
        <w:rPr>
          <w:rFonts w:asciiTheme="minorHAnsi" w:hAnsiTheme="minorHAnsi" w:cstheme="minorHAnsi"/>
        </w:rPr>
      </w:pPr>
      <w:r w:rsidRPr="00FC5504">
        <w:rPr>
          <w:rFonts w:asciiTheme="minorHAnsi" w:hAnsiTheme="minorHAnsi" w:cstheme="minorHAnsi"/>
        </w:rPr>
        <w:t>Naročnika,</w:t>
      </w:r>
      <w:r>
        <w:rPr>
          <w:rFonts w:asciiTheme="minorHAnsi" w:hAnsiTheme="minorHAnsi" w:cstheme="minorHAnsi"/>
        </w:rPr>
        <w:t xml:space="preserve"> </w:t>
      </w:r>
      <w:r w:rsidRPr="002E3436">
        <w:rPr>
          <w:rFonts w:asciiTheme="minorHAnsi" w:hAnsiTheme="minorHAnsi" w:cstheme="minorHAnsi"/>
        </w:rPr>
        <w:t xml:space="preserve">KOMUNA, javno komunalno podjetje Beltinci </w:t>
      </w:r>
      <w:proofErr w:type="spellStart"/>
      <w:r w:rsidRPr="002E3436">
        <w:rPr>
          <w:rFonts w:asciiTheme="minorHAnsi" w:hAnsiTheme="minorHAnsi" w:cstheme="minorHAnsi"/>
        </w:rPr>
        <w:t>d.o.o</w:t>
      </w:r>
      <w:proofErr w:type="spellEnd"/>
      <w:r w:rsidRPr="002E3436">
        <w:rPr>
          <w:rFonts w:asciiTheme="minorHAnsi" w:hAnsiTheme="minorHAnsi" w:cstheme="minorHAnsi"/>
        </w:rPr>
        <w:t>.</w:t>
      </w:r>
      <w:r>
        <w:rPr>
          <w:rFonts w:asciiTheme="minorHAnsi" w:hAnsiTheme="minorHAnsi" w:cstheme="minorHAnsi"/>
        </w:rPr>
        <w:t>, Mladinska ulica 2, 9231 Beltinci</w:t>
      </w:r>
      <w:r w:rsidRPr="00FC5504">
        <w:rPr>
          <w:rFonts w:asciiTheme="minorHAnsi" w:hAnsiTheme="minorHAnsi" w:cstheme="minorHAnsi"/>
        </w:rPr>
        <w:t>, nepreklicno</w:t>
      </w:r>
      <w:r>
        <w:rPr>
          <w:rFonts w:asciiTheme="minorHAnsi" w:hAnsiTheme="minorHAnsi" w:cstheme="minorHAnsi"/>
        </w:rPr>
        <w:t xml:space="preserve"> in brezpogojno</w:t>
      </w:r>
      <w:r w:rsidRPr="00FC5504">
        <w:rPr>
          <w:rFonts w:asciiTheme="minorHAnsi" w:hAnsiTheme="minorHAnsi" w:cstheme="minorHAnsi"/>
        </w:rPr>
        <w:t xml:space="preserve"> pooblaščamo, da izpolni t</w:t>
      </w:r>
      <w:r>
        <w:rPr>
          <w:rFonts w:asciiTheme="minorHAnsi" w:hAnsiTheme="minorHAnsi" w:cstheme="minorHAnsi"/>
        </w:rPr>
        <w:t>i</w:t>
      </w:r>
      <w:r w:rsidRPr="00FC5504">
        <w:rPr>
          <w:rFonts w:asciiTheme="minorHAnsi" w:hAnsiTheme="minorHAnsi" w:cstheme="minorHAnsi"/>
        </w:rPr>
        <w:t xml:space="preserve"> bianco menic</w:t>
      </w:r>
      <w:r>
        <w:rPr>
          <w:rFonts w:asciiTheme="minorHAnsi" w:hAnsiTheme="minorHAnsi" w:cstheme="minorHAnsi"/>
        </w:rPr>
        <w:t>i</w:t>
      </w:r>
      <w:r w:rsidRPr="00FC5504">
        <w:rPr>
          <w:rFonts w:asciiTheme="minorHAnsi" w:hAnsiTheme="minorHAnsi" w:cstheme="minorHAnsi"/>
        </w:rPr>
        <w:t xml:space="preserve"> v znesku  </w:t>
      </w:r>
      <w:sdt>
        <w:sdtPr>
          <w:rPr>
            <w:rFonts w:asciiTheme="minorHAnsi" w:hAnsiTheme="minorHAnsi" w:cstheme="minorHAnsi"/>
          </w:rPr>
          <w:id w:val="-1489705643"/>
          <w:placeholder>
            <w:docPart w:val="693B3BC03DCF40BFBD423CFCF53AEC13"/>
          </w:placeholder>
          <w:showingPlcHdr/>
          <w:text/>
        </w:sdtPr>
        <w:sdtContent>
          <w:r w:rsidRPr="00FC5504">
            <w:rPr>
              <w:rStyle w:val="Besedilooznabemesta"/>
              <w:rFonts w:asciiTheme="minorHAnsi" w:eastAsiaTheme="majorEastAsia" w:hAnsiTheme="minorHAnsi" w:cstheme="minorHAnsi"/>
            </w:rPr>
            <w:t>Kliknite ali tapnite tukaj, če želite vnesti besedilo.</w:t>
          </w:r>
        </w:sdtContent>
      </w:sdt>
      <w:r w:rsidRPr="00FC5504">
        <w:rPr>
          <w:rFonts w:asciiTheme="minorHAnsi" w:hAnsiTheme="minorHAnsi" w:cstheme="minorHAnsi"/>
        </w:rPr>
        <w:t xml:space="preserve"> </w:t>
      </w:r>
      <w:r>
        <w:rPr>
          <w:rFonts w:asciiTheme="minorHAnsi" w:hAnsiTheme="minorHAnsi" w:cstheme="minorHAnsi"/>
        </w:rPr>
        <w:t xml:space="preserve">EUR, </w:t>
      </w:r>
      <w:r w:rsidRPr="007C00FC">
        <w:rPr>
          <w:rFonts w:asciiTheme="minorHAnsi" w:hAnsiTheme="minorHAnsi" w:cstheme="minorHAnsi"/>
        </w:rPr>
        <w:t>kar predstavlja 10% pogodbene vrednosti z DDV</w:t>
      </w:r>
      <w:r w:rsidRPr="00FC5504">
        <w:rPr>
          <w:rFonts w:asciiTheme="minorHAnsi" w:hAnsiTheme="minorHAnsi" w:cstheme="minorHAnsi"/>
        </w:rPr>
        <w:t xml:space="preserve"> in jo unovči v primeru:</w:t>
      </w:r>
    </w:p>
    <w:p w14:paraId="1A641793" w14:textId="2BCE3A95" w:rsidR="007344C3" w:rsidRPr="007C00FC" w:rsidRDefault="007344C3" w:rsidP="007344C3">
      <w:pPr>
        <w:pStyle w:val="Odstavekseznama"/>
        <w:numPr>
          <w:ilvl w:val="1"/>
          <w:numId w:val="65"/>
        </w:numPr>
        <w:autoSpaceDE w:val="0"/>
        <w:autoSpaceDN w:val="0"/>
        <w:adjustRightInd w:val="0"/>
        <w:ind w:left="709" w:hanging="283"/>
        <w:jc w:val="both"/>
        <w:rPr>
          <w:rFonts w:asciiTheme="minorHAnsi" w:hAnsiTheme="minorHAnsi" w:cstheme="minorHAnsi"/>
        </w:rPr>
      </w:pPr>
      <w:r w:rsidRPr="007C00FC">
        <w:rPr>
          <w:rFonts w:asciiTheme="minorHAnsi" w:hAnsiTheme="minorHAnsi" w:cstheme="minorHAnsi"/>
        </w:rPr>
        <w:t xml:space="preserve">če </w:t>
      </w:r>
      <w:r>
        <w:rPr>
          <w:rFonts w:asciiTheme="minorHAnsi" w:hAnsiTheme="minorHAnsi" w:cstheme="minorHAnsi"/>
        </w:rPr>
        <w:t>dobavitelj</w:t>
      </w:r>
      <w:r w:rsidRPr="007C00FC">
        <w:rPr>
          <w:rFonts w:asciiTheme="minorHAnsi" w:hAnsiTheme="minorHAnsi" w:cstheme="minorHAnsi"/>
        </w:rPr>
        <w:t xml:space="preserve"> ne izpolni, nepravilno izpolni ali prepozno izpolni svojih pogodbenih obveznosti iz Pogodbe o </w:t>
      </w:r>
      <w:r>
        <w:rPr>
          <w:rFonts w:asciiTheme="minorHAnsi" w:hAnsiTheme="minorHAnsi" w:cstheme="minorHAnsi"/>
        </w:rPr>
        <w:t xml:space="preserve">dobavi </w:t>
      </w:r>
      <w:sdt>
        <w:sdtPr>
          <w:rPr>
            <w:rFonts w:asciiTheme="minorHAnsi" w:hAnsiTheme="minorHAnsi" w:cstheme="minorHAnsi"/>
          </w:rPr>
          <w:id w:val="-158380821"/>
          <w:placeholder>
            <w:docPart w:val="56F9BBB3ADAA4FFE8DEF8188B61FEB1E"/>
          </w:placeholder>
          <w:showingPlcHdr/>
          <w:text/>
        </w:sdtPr>
        <w:sdtContent>
          <w:r w:rsidRPr="00FC5504">
            <w:rPr>
              <w:rStyle w:val="Besedilooznabemesta"/>
              <w:rFonts w:asciiTheme="minorHAnsi" w:eastAsiaTheme="majorEastAsia" w:hAnsiTheme="minorHAnsi" w:cstheme="minorHAnsi"/>
            </w:rPr>
            <w:t>Kliknite ali tapnite tukaj, če želite vnesti besedilo.</w:t>
          </w:r>
        </w:sdtContent>
      </w:sdt>
      <w:r>
        <w:rPr>
          <w:rFonts w:asciiTheme="minorHAnsi" w:hAnsiTheme="minorHAnsi" w:cstheme="minorHAnsi"/>
        </w:rPr>
        <w:t>;</w:t>
      </w:r>
    </w:p>
    <w:p w14:paraId="0CE91342" w14:textId="0CA2B803" w:rsidR="007344C3" w:rsidRPr="007C00FC" w:rsidRDefault="007344C3" w:rsidP="007344C3">
      <w:pPr>
        <w:pStyle w:val="Odstavekseznama"/>
        <w:numPr>
          <w:ilvl w:val="1"/>
          <w:numId w:val="65"/>
        </w:numPr>
        <w:autoSpaceDE w:val="0"/>
        <w:autoSpaceDN w:val="0"/>
        <w:adjustRightInd w:val="0"/>
        <w:ind w:left="709" w:hanging="283"/>
        <w:jc w:val="both"/>
        <w:rPr>
          <w:rFonts w:asciiTheme="minorHAnsi" w:hAnsiTheme="minorHAnsi" w:cstheme="minorHAnsi"/>
        </w:rPr>
      </w:pPr>
      <w:r w:rsidRPr="007C00FC">
        <w:rPr>
          <w:rFonts w:asciiTheme="minorHAnsi" w:hAnsiTheme="minorHAnsi" w:cstheme="minorHAnsi"/>
        </w:rPr>
        <w:t xml:space="preserve">če naročnik odstopi od pogodbe oziroma razdre pogodbo zaradi kršitev pogodbenih obveznosti na strani </w:t>
      </w:r>
      <w:r>
        <w:rPr>
          <w:rFonts w:asciiTheme="minorHAnsi" w:hAnsiTheme="minorHAnsi" w:cstheme="minorHAnsi"/>
        </w:rPr>
        <w:t>dobavitelja</w:t>
      </w:r>
      <w:r w:rsidRPr="007C00FC">
        <w:rPr>
          <w:rFonts w:asciiTheme="minorHAnsi" w:hAnsiTheme="minorHAnsi" w:cstheme="minorHAnsi"/>
        </w:rPr>
        <w:t>.</w:t>
      </w:r>
    </w:p>
    <w:p w14:paraId="64948EEF" w14:textId="77777777" w:rsidR="007344C3" w:rsidRPr="00FC5504" w:rsidRDefault="007344C3" w:rsidP="007344C3">
      <w:pPr>
        <w:autoSpaceDE w:val="0"/>
        <w:autoSpaceDN w:val="0"/>
        <w:adjustRightInd w:val="0"/>
        <w:jc w:val="both"/>
        <w:rPr>
          <w:rFonts w:asciiTheme="minorHAnsi" w:hAnsiTheme="minorHAnsi" w:cstheme="minorHAnsi"/>
        </w:rPr>
      </w:pPr>
    </w:p>
    <w:p w14:paraId="323C5D5D" w14:textId="77777777" w:rsidR="007344C3" w:rsidRDefault="007344C3" w:rsidP="007344C3">
      <w:pPr>
        <w:autoSpaceDE w:val="0"/>
        <w:autoSpaceDN w:val="0"/>
        <w:adjustRightInd w:val="0"/>
        <w:jc w:val="both"/>
        <w:rPr>
          <w:rFonts w:asciiTheme="minorHAnsi" w:hAnsiTheme="minorHAnsi" w:cstheme="minorHAnsi"/>
        </w:rPr>
      </w:pPr>
      <w:r w:rsidRPr="007C00FC">
        <w:rPr>
          <w:rFonts w:asciiTheme="minorHAnsi" w:hAnsiTheme="minorHAnsi" w:cstheme="minorHAnsi"/>
        </w:rPr>
        <w:t>Naročnik je pooblaščen, da v bianco menico vpiše vse manjkajoče sestavine menice, vključno z menično vsoto, datumom dospelosti, krajem in drugimi potrebnimi podatki, ter jo predloži v plačilo</w:t>
      </w:r>
      <w:r>
        <w:rPr>
          <w:rFonts w:asciiTheme="minorHAnsi" w:hAnsiTheme="minorHAnsi" w:cstheme="minorHAnsi"/>
        </w:rPr>
        <w:t xml:space="preserve"> </w:t>
      </w:r>
      <w:r w:rsidRPr="00CE6539">
        <w:rPr>
          <w:rFonts w:asciiTheme="minorHAnsi" w:hAnsiTheme="minorHAnsi" w:cstheme="minorHAnsi"/>
        </w:rPr>
        <w:t>oziroma uporabi za izterjavo menične vsote</w:t>
      </w:r>
      <w:r>
        <w:rPr>
          <w:rFonts w:asciiTheme="minorHAnsi" w:hAnsiTheme="minorHAnsi" w:cstheme="minorHAnsi"/>
        </w:rPr>
        <w:t>.</w:t>
      </w:r>
    </w:p>
    <w:p w14:paraId="50D679E6" w14:textId="77777777" w:rsidR="007344C3" w:rsidRDefault="007344C3" w:rsidP="007344C3">
      <w:pPr>
        <w:autoSpaceDE w:val="0"/>
        <w:autoSpaceDN w:val="0"/>
        <w:adjustRightInd w:val="0"/>
        <w:jc w:val="both"/>
        <w:rPr>
          <w:rFonts w:asciiTheme="minorHAnsi" w:hAnsiTheme="minorHAnsi" w:cstheme="minorHAnsi"/>
        </w:rPr>
      </w:pPr>
    </w:p>
    <w:p w14:paraId="4F0F4079" w14:textId="77777777" w:rsidR="007344C3" w:rsidRPr="00FC5504" w:rsidRDefault="007344C3" w:rsidP="007344C3">
      <w:pPr>
        <w:autoSpaceDE w:val="0"/>
        <w:autoSpaceDN w:val="0"/>
        <w:adjustRightInd w:val="0"/>
        <w:jc w:val="both"/>
        <w:rPr>
          <w:rFonts w:asciiTheme="minorHAnsi" w:hAnsiTheme="minorHAnsi" w:cstheme="minorHAnsi"/>
        </w:rPr>
      </w:pPr>
      <w:r w:rsidRPr="00FC5504">
        <w:rPr>
          <w:rFonts w:asciiTheme="minorHAnsi" w:hAnsiTheme="minorHAnsi" w:cstheme="minorHAnsi"/>
        </w:rPr>
        <w:t xml:space="preserve">Menica je plačljiva pri banki: </w:t>
      </w:r>
      <w:sdt>
        <w:sdtPr>
          <w:rPr>
            <w:rFonts w:asciiTheme="minorHAnsi" w:hAnsiTheme="minorHAnsi" w:cstheme="minorHAnsi"/>
          </w:rPr>
          <w:id w:val="-1183662345"/>
          <w:placeholder>
            <w:docPart w:val="47E75CCB88534115A5361BEBC9A0AA71"/>
          </w:placeholder>
          <w:showingPlcHdr/>
          <w:text/>
        </w:sdtPr>
        <w:sdtContent>
          <w:r w:rsidRPr="00FC5504">
            <w:rPr>
              <w:rStyle w:val="Besedilooznabemesta"/>
              <w:rFonts w:asciiTheme="minorHAnsi" w:hAnsiTheme="minorHAnsi" w:cstheme="minorHAnsi"/>
            </w:rPr>
            <w:t>Kliknite ali tapnite tukaj, če želite vnesti besedilo.</w:t>
          </w:r>
        </w:sdtContent>
      </w:sdt>
    </w:p>
    <w:p w14:paraId="17294C95" w14:textId="77777777" w:rsidR="007344C3" w:rsidRPr="00FC5504" w:rsidRDefault="007344C3" w:rsidP="007344C3">
      <w:pPr>
        <w:autoSpaceDE w:val="0"/>
        <w:autoSpaceDN w:val="0"/>
        <w:adjustRightInd w:val="0"/>
        <w:jc w:val="both"/>
        <w:rPr>
          <w:rFonts w:asciiTheme="minorHAnsi" w:hAnsiTheme="minorHAnsi" w:cstheme="minorHAnsi"/>
        </w:rPr>
      </w:pPr>
      <w:r w:rsidRPr="00FC5504">
        <w:rPr>
          <w:rFonts w:asciiTheme="minorHAnsi" w:hAnsiTheme="minorHAnsi" w:cstheme="minorHAnsi"/>
        </w:rPr>
        <w:t xml:space="preserve">ki vodi naš TRR številka: </w:t>
      </w:r>
      <w:sdt>
        <w:sdtPr>
          <w:rPr>
            <w:rFonts w:asciiTheme="minorHAnsi" w:hAnsiTheme="minorHAnsi" w:cstheme="minorHAnsi"/>
          </w:rPr>
          <w:id w:val="1497148727"/>
          <w:placeholder>
            <w:docPart w:val="47E75CCB88534115A5361BEBC9A0AA71"/>
          </w:placeholder>
          <w:showingPlcHdr/>
          <w:text/>
        </w:sdtPr>
        <w:sdtContent>
          <w:r w:rsidRPr="00FC5504">
            <w:rPr>
              <w:rStyle w:val="Besedilooznabemesta"/>
              <w:rFonts w:asciiTheme="minorHAnsi" w:hAnsiTheme="minorHAnsi" w:cstheme="minorHAnsi"/>
            </w:rPr>
            <w:t>Kliknite ali tapnite tukaj, če želite vnesti besedilo.</w:t>
          </w:r>
        </w:sdtContent>
      </w:sdt>
    </w:p>
    <w:p w14:paraId="266BB5D0" w14:textId="77777777" w:rsidR="007344C3" w:rsidRDefault="007344C3" w:rsidP="007344C3">
      <w:pPr>
        <w:autoSpaceDE w:val="0"/>
        <w:autoSpaceDN w:val="0"/>
        <w:adjustRightInd w:val="0"/>
        <w:jc w:val="both"/>
        <w:rPr>
          <w:rFonts w:asciiTheme="minorHAnsi" w:hAnsiTheme="minorHAnsi" w:cstheme="minorHAnsi"/>
        </w:rPr>
      </w:pPr>
    </w:p>
    <w:p w14:paraId="0D2AC38F" w14:textId="77777777" w:rsidR="007344C3" w:rsidRDefault="007344C3" w:rsidP="007344C3">
      <w:pPr>
        <w:autoSpaceDE w:val="0"/>
        <w:autoSpaceDN w:val="0"/>
        <w:adjustRightInd w:val="0"/>
        <w:jc w:val="both"/>
        <w:rPr>
          <w:rFonts w:asciiTheme="minorHAnsi" w:hAnsiTheme="minorHAnsi" w:cstheme="minorHAnsi"/>
        </w:rPr>
      </w:pPr>
      <w:r w:rsidRPr="007C00FC">
        <w:rPr>
          <w:rFonts w:asciiTheme="minorHAnsi" w:hAnsiTheme="minorHAnsi" w:cstheme="minorHAnsi"/>
        </w:rPr>
        <w:t>Nepreklicno pooblaščamo banko oziroma katerokoli drugo banko, ki bo v času unovčenja vodila naš transakcijski račun, da unovči menico v breme sredstev na našem transakcijskem računu.</w:t>
      </w:r>
    </w:p>
    <w:p w14:paraId="3C9CF401" w14:textId="77777777" w:rsidR="007344C3" w:rsidRDefault="007344C3" w:rsidP="007344C3">
      <w:pPr>
        <w:autoSpaceDE w:val="0"/>
        <w:autoSpaceDN w:val="0"/>
        <w:adjustRightInd w:val="0"/>
        <w:jc w:val="both"/>
        <w:rPr>
          <w:rFonts w:asciiTheme="minorHAnsi" w:hAnsiTheme="minorHAnsi" w:cstheme="minorHAnsi"/>
        </w:rPr>
      </w:pPr>
    </w:p>
    <w:p w14:paraId="6C49A6E6" w14:textId="77777777" w:rsidR="007344C3" w:rsidRDefault="007344C3" w:rsidP="007344C3">
      <w:pPr>
        <w:autoSpaceDE w:val="0"/>
        <w:autoSpaceDN w:val="0"/>
        <w:adjustRightInd w:val="0"/>
        <w:jc w:val="both"/>
        <w:rPr>
          <w:rFonts w:asciiTheme="minorHAnsi" w:hAnsiTheme="minorHAnsi" w:cstheme="minorHAnsi"/>
        </w:rPr>
      </w:pPr>
      <w:r w:rsidRPr="00D15367">
        <w:rPr>
          <w:rFonts w:asciiTheme="minorHAnsi" w:hAnsiTheme="minorHAnsi" w:cstheme="minorHAnsi"/>
        </w:rPr>
        <w:t>Ta menična izjava velja ves čas trajanja pogodbe in še 30 dni po poteku njene veljavnosti.</w:t>
      </w:r>
    </w:p>
    <w:p w14:paraId="6094ABE8" w14:textId="77777777" w:rsidR="007344C3" w:rsidRDefault="007344C3" w:rsidP="007344C3">
      <w:pPr>
        <w:autoSpaceDE w:val="0"/>
        <w:autoSpaceDN w:val="0"/>
        <w:adjustRightInd w:val="0"/>
        <w:jc w:val="both"/>
        <w:rPr>
          <w:rFonts w:asciiTheme="minorHAnsi" w:hAnsiTheme="minorHAnsi" w:cstheme="minorHAnsi"/>
        </w:rPr>
      </w:pPr>
    </w:p>
    <w:p w14:paraId="4293C1EA" w14:textId="77777777" w:rsidR="007344C3" w:rsidRPr="00FC5504" w:rsidRDefault="007344C3" w:rsidP="007344C3">
      <w:pPr>
        <w:autoSpaceDE w:val="0"/>
        <w:autoSpaceDN w:val="0"/>
        <w:adjustRightInd w:val="0"/>
        <w:jc w:val="both"/>
        <w:rPr>
          <w:rFonts w:asciiTheme="minorHAnsi" w:hAnsiTheme="minorHAnsi" w:cstheme="minorHAnsi"/>
        </w:rPr>
      </w:pPr>
      <w:r w:rsidRPr="00CE6539">
        <w:rPr>
          <w:rFonts w:asciiTheme="minorHAnsi" w:hAnsiTheme="minorHAnsi" w:cstheme="minorHAnsi"/>
        </w:rPr>
        <w:t>Izrecno potrjujemo in soglašamo, da velja to pooblastilo in bianco podpisani menici tudi v primeru spremembe pooblaščenih podpisnikov izdajatelja menice.</w:t>
      </w:r>
    </w:p>
    <w:p w14:paraId="398317A8" w14:textId="77777777" w:rsidR="007344C3" w:rsidRDefault="007344C3" w:rsidP="007344C3">
      <w:pPr>
        <w:autoSpaceDE w:val="0"/>
        <w:autoSpaceDN w:val="0"/>
        <w:adjustRightInd w:val="0"/>
        <w:jc w:val="both"/>
        <w:rPr>
          <w:rFonts w:asciiTheme="minorHAnsi" w:hAnsiTheme="minorHAnsi" w:cstheme="minorHAnsi"/>
          <w:sz w:val="20"/>
          <w:szCs w:val="20"/>
        </w:rPr>
      </w:pPr>
    </w:p>
    <w:p w14:paraId="752F6637" w14:textId="77777777" w:rsidR="007344C3" w:rsidRPr="0033515C" w:rsidRDefault="007344C3" w:rsidP="007344C3">
      <w:pPr>
        <w:autoSpaceDE w:val="0"/>
        <w:autoSpaceDN w:val="0"/>
        <w:adjustRightInd w:val="0"/>
        <w:jc w:val="both"/>
        <w:rPr>
          <w:rFonts w:asciiTheme="minorHAnsi" w:hAnsiTheme="minorHAnsi" w:cstheme="minorHAnsi"/>
          <w:sz w:val="20"/>
          <w:szCs w:val="20"/>
        </w:rPr>
      </w:pPr>
      <w:r w:rsidRPr="0033515C">
        <w:rPr>
          <w:rFonts w:asciiTheme="minorHAnsi" w:hAnsiTheme="minorHAnsi" w:cstheme="minorHAnsi"/>
          <w:sz w:val="20"/>
          <w:szCs w:val="20"/>
        </w:rPr>
        <w:t xml:space="preserve">Priloga: </w:t>
      </w:r>
      <w:r>
        <w:rPr>
          <w:rFonts w:asciiTheme="minorHAnsi" w:hAnsiTheme="minorHAnsi" w:cstheme="minorHAnsi"/>
          <w:sz w:val="20"/>
          <w:szCs w:val="20"/>
        </w:rPr>
        <w:t>dve (2)</w:t>
      </w:r>
      <w:r w:rsidRPr="0033515C">
        <w:rPr>
          <w:rFonts w:asciiTheme="minorHAnsi" w:hAnsiTheme="minorHAnsi" w:cstheme="minorHAnsi"/>
          <w:sz w:val="20"/>
          <w:szCs w:val="20"/>
        </w:rPr>
        <w:t xml:space="preserve"> bianco menic</w:t>
      </w:r>
      <w:r>
        <w:rPr>
          <w:rFonts w:asciiTheme="minorHAnsi" w:hAnsiTheme="minorHAnsi" w:cstheme="minorHAnsi"/>
          <w:sz w:val="20"/>
          <w:szCs w:val="20"/>
        </w:rPr>
        <w:t>i</w:t>
      </w:r>
    </w:p>
    <w:tbl>
      <w:tblPr>
        <w:tblW w:w="9846" w:type="dxa"/>
        <w:tblLook w:val="01E0" w:firstRow="1" w:lastRow="1" w:firstColumn="1" w:lastColumn="1" w:noHBand="0" w:noVBand="0"/>
      </w:tblPr>
      <w:tblGrid>
        <w:gridCol w:w="3261"/>
        <w:gridCol w:w="2126"/>
        <w:gridCol w:w="4459"/>
      </w:tblGrid>
      <w:tr w:rsidR="007344C3" w:rsidRPr="00DA6496" w14:paraId="31D67D08" w14:textId="77777777" w:rsidTr="00932822">
        <w:tc>
          <w:tcPr>
            <w:tcW w:w="3261" w:type="dxa"/>
          </w:tcPr>
          <w:p w14:paraId="3671322F" w14:textId="77777777" w:rsidR="007344C3" w:rsidRPr="00DA6496" w:rsidRDefault="007344C3" w:rsidP="00932822">
            <w:pPr>
              <w:jc w:val="both"/>
              <w:rPr>
                <w:rFonts w:asciiTheme="minorHAnsi" w:hAnsiTheme="minorHAnsi" w:cstheme="minorHAnsi"/>
                <w:sz w:val="20"/>
                <w:szCs w:val="20"/>
              </w:rPr>
            </w:pPr>
          </w:p>
          <w:p w14:paraId="2F9F05A0" w14:textId="77777777" w:rsidR="007344C3" w:rsidRPr="00DA6496" w:rsidRDefault="007344C3" w:rsidP="00932822">
            <w:pPr>
              <w:jc w:val="both"/>
              <w:rPr>
                <w:rFonts w:asciiTheme="minorHAnsi" w:hAnsiTheme="minorHAnsi" w:cstheme="minorHAnsi"/>
                <w:sz w:val="20"/>
                <w:szCs w:val="20"/>
              </w:rPr>
            </w:pPr>
            <w:r w:rsidRPr="00DA6496">
              <w:rPr>
                <w:rFonts w:asciiTheme="minorHAnsi" w:hAnsiTheme="minorHAnsi" w:cstheme="minorHAnsi"/>
                <w:sz w:val="20"/>
                <w:szCs w:val="20"/>
              </w:rPr>
              <w:lastRenderedPageBreak/>
              <w:t xml:space="preserve">Datum: </w:t>
            </w:r>
            <w:sdt>
              <w:sdtPr>
                <w:rPr>
                  <w:rFonts w:asciiTheme="minorHAnsi" w:hAnsiTheme="minorHAnsi" w:cstheme="minorHAnsi"/>
                  <w:sz w:val="20"/>
                  <w:szCs w:val="20"/>
                </w:rPr>
                <w:id w:val="1752316952"/>
                <w:placeholder>
                  <w:docPart w:val="1075832E6BF24FFF851E02724666B7DC"/>
                </w:placeholder>
                <w:showingPlcHdr/>
                <w:date>
                  <w:dateFormat w:val="dd/MM/yyyy"/>
                  <w:lid w:val="sl-SI"/>
                  <w:storeMappedDataAs w:val="dateTime"/>
                  <w:calendar w:val="gregorian"/>
                </w:date>
              </w:sdtPr>
              <w:sdtContent>
                <w:r w:rsidRPr="00DA6496">
                  <w:rPr>
                    <w:rStyle w:val="Besedilooznabemesta"/>
                    <w:rFonts w:asciiTheme="minorHAnsi" w:hAnsiTheme="minorHAnsi" w:cstheme="minorHAnsi"/>
                    <w:sz w:val="20"/>
                    <w:szCs w:val="20"/>
                  </w:rPr>
                  <w:t>Kliknite ali tapnite tukaj, če želite vnesti datum.</w:t>
                </w:r>
              </w:sdtContent>
            </w:sdt>
          </w:p>
        </w:tc>
        <w:tc>
          <w:tcPr>
            <w:tcW w:w="2126" w:type="dxa"/>
          </w:tcPr>
          <w:p w14:paraId="02A788B8" w14:textId="77777777" w:rsidR="007344C3" w:rsidRPr="00DA6496" w:rsidRDefault="007344C3" w:rsidP="00932822">
            <w:pPr>
              <w:jc w:val="both"/>
              <w:rPr>
                <w:rFonts w:asciiTheme="minorHAnsi" w:hAnsiTheme="minorHAnsi" w:cstheme="minorHAnsi"/>
                <w:sz w:val="20"/>
                <w:szCs w:val="20"/>
              </w:rPr>
            </w:pPr>
          </w:p>
        </w:tc>
        <w:tc>
          <w:tcPr>
            <w:tcW w:w="4459" w:type="dxa"/>
          </w:tcPr>
          <w:p w14:paraId="7034BA28" w14:textId="77777777" w:rsidR="007344C3" w:rsidRPr="00DA6496" w:rsidRDefault="007344C3" w:rsidP="00932822">
            <w:pPr>
              <w:jc w:val="both"/>
              <w:rPr>
                <w:rFonts w:asciiTheme="minorHAnsi" w:hAnsiTheme="minorHAnsi" w:cstheme="minorHAnsi"/>
                <w:sz w:val="20"/>
                <w:szCs w:val="20"/>
              </w:rPr>
            </w:pPr>
          </w:p>
        </w:tc>
      </w:tr>
      <w:tr w:rsidR="007344C3" w:rsidRPr="00DA6496" w14:paraId="62CF5896" w14:textId="77777777" w:rsidTr="00932822">
        <w:tc>
          <w:tcPr>
            <w:tcW w:w="3261" w:type="dxa"/>
          </w:tcPr>
          <w:p w14:paraId="0C876710" w14:textId="77777777" w:rsidR="007344C3" w:rsidRPr="00DA6496" w:rsidRDefault="007344C3" w:rsidP="00932822">
            <w:pPr>
              <w:jc w:val="both"/>
              <w:rPr>
                <w:rFonts w:asciiTheme="minorHAnsi" w:hAnsiTheme="minorHAnsi" w:cstheme="minorHAnsi"/>
                <w:sz w:val="20"/>
                <w:szCs w:val="20"/>
              </w:rPr>
            </w:pPr>
          </w:p>
        </w:tc>
        <w:tc>
          <w:tcPr>
            <w:tcW w:w="2126" w:type="dxa"/>
          </w:tcPr>
          <w:p w14:paraId="41898B68" w14:textId="77777777" w:rsidR="007344C3" w:rsidRPr="00DA6496" w:rsidRDefault="007344C3" w:rsidP="00932822">
            <w:pPr>
              <w:jc w:val="both"/>
              <w:rPr>
                <w:rFonts w:asciiTheme="minorHAnsi" w:hAnsiTheme="minorHAnsi" w:cstheme="minorHAnsi"/>
                <w:sz w:val="20"/>
                <w:szCs w:val="20"/>
              </w:rPr>
            </w:pPr>
          </w:p>
        </w:tc>
        <w:tc>
          <w:tcPr>
            <w:tcW w:w="4459" w:type="dxa"/>
          </w:tcPr>
          <w:p w14:paraId="54B5F045" w14:textId="77777777" w:rsidR="007344C3" w:rsidRPr="00DA6496" w:rsidRDefault="007344C3" w:rsidP="00932822">
            <w:pPr>
              <w:jc w:val="both"/>
              <w:rPr>
                <w:rFonts w:asciiTheme="minorHAnsi" w:hAnsiTheme="minorHAnsi" w:cstheme="minorHAnsi"/>
                <w:sz w:val="20"/>
                <w:szCs w:val="20"/>
              </w:rPr>
            </w:pPr>
          </w:p>
        </w:tc>
      </w:tr>
      <w:tr w:rsidR="007344C3" w:rsidRPr="00DA6496" w14:paraId="2B58ADC2" w14:textId="77777777" w:rsidTr="00932822">
        <w:tc>
          <w:tcPr>
            <w:tcW w:w="3261" w:type="dxa"/>
          </w:tcPr>
          <w:p w14:paraId="4786644F" w14:textId="77777777" w:rsidR="007344C3" w:rsidRPr="00DA6496" w:rsidRDefault="007344C3" w:rsidP="00932822">
            <w:pPr>
              <w:rPr>
                <w:rFonts w:asciiTheme="minorHAnsi" w:hAnsiTheme="minorHAnsi" w:cstheme="minorHAnsi"/>
                <w:sz w:val="20"/>
                <w:szCs w:val="20"/>
              </w:rPr>
            </w:pPr>
            <w:r w:rsidRPr="00DA6496">
              <w:rPr>
                <w:rFonts w:asciiTheme="minorHAnsi" w:hAnsiTheme="minorHAnsi" w:cstheme="minorHAnsi"/>
                <w:sz w:val="20"/>
                <w:szCs w:val="20"/>
              </w:rPr>
              <w:t xml:space="preserve">Kraj: </w:t>
            </w:r>
            <w:sdt>
              <w:sdtPr>
                <w:rPr>
                  <w:rFonts w:asciiTheme="minorHAnsi" w:hAnsiTheme="minorHAnsi" w:cstheme="minorHAnsi"/>
                  <w:sz w:val="20"/>
                  <w:szCs w:val="20"/>
                </w:rPr>
                <w:id w:val="1379439073"/>
                <w:placeholder>
                  <w:docPart w:val="47E75CCB88534115A5361BEBC9A0AA71"/>
                </w:placeholder>
                <w:showingPlcHdr/>
                <w:text/>
              </w:sdtPr>
              <w:sdtContent>
                <w:r w:rsidRPr="00DA6496">
                  <w:rPr>
                    <w:rStyle w:val="Besedilooznabemesta"/>
                    <w:rFonts w:asciiTheme="minorHAnsi" w:hAnsiTheme="minorHAnsi" w:cstheme="minorHAnsi"/>
                    <w:sz w:val="20"/>
                    <w:szCs w:val="20"/>
                  </w:rPr>
                  <w:t>Kliknite ali tapnite tukaj, če želite vnesti besedilo.</w:t>
                </w:r>
              </w:sdtContent>
            </w:sdt>
          </w:p>
        </w:tc>
        <w:tc>
          <w:tcPr>
            <w:tcW w:w="2126" w:type="dxa"/>
          </w:tcPr>
          <w:p w14:paraId="09C3012C" w14:textId="77777777" w:rsidR="007344C3" w:rsidRPr="00DA6496" w:rsidRDefault="007344C3" w:rsidP="00932822">
            <w:pPr>
              <w:rPr>
                <w:rFonts w:asciiTheme="minorHAnsi" w:hAnsiTheme="minorHAnsi" w:cstheme="minorHAnsi"/>
                <w:sz w:val="20"/>
                <w:szCs w:val="20"/>
              </w:rPr>
            </w:pPr>
            <w:r w:rsidRPr="00DA6496">
              <w:rPr>
                <w:rFonts w:asciiTheme="minorHAnsi" w:hAnsiTheme="minorHAnsi" w:cstheme="minorHAnsi"/>
                <w:sz w:val="20"/>
                <w:szCs w:val="20"/>
              </w:rPr>
              <w:t xml:space="preserve">   Izdajatelj menice</w:t>
            </w:r>
          </w:p>
        </w:tc>
        <w:tc>
          <w:tcPr>
            <w:tcW w:w="4459" w:type="dxa"/>
          </w:tcPr>
          <w:p w14:paraId="191099A1" w14:textId="77777777" w:rsidR="007344C3" w:rsidRPr="00DA6496" w:rsidRDefault="007344C3" w:rsidP="00932822">
            <w:pPr>
              <w:rPr>
                <w:rFonts w:asciiTheme="minorHAnsi" w:hAnsiTheme="minorHAnsi" w:cstheme="minorHAnsi"/>
                <w:sz w:val="20"/>
                <w:szCs w:val="20"/>
              </w:rPr>
            </w:pPr>
          </w:p>
          <w:p w14:paraId="2CE26226" w14:textId="77777777" w:rsidR="007344C3" w:rsidRPr="00DA6496" w:rsidRDefault="007344C3" w:rsidP="00932822">
            <w:pPr>
              <w:rPr>
                <w:rFonts w:asciiTheme="minorHAnsi" w:hAnsiTheme="minorHAnsi" w:cstheme="minorHAnsi"/>
                <w:sz w:val="20"/>
                <w:szCs w:val="20"/>
              </w:rPr>
            </w:pPr>
            <w:r w:rsidRPr="00DA6496">
              <w:rPr>
                <w:rFonts w:asciiTheme="minorHAnsi" w:hAnsiTheme="minorHAnsi" w:cstheme="minorHAnsi"/>
                <w:sz w:val="20"/>
                <w:szCs w:val="20"/>
              </w:rPr>
              <w:t>________________________________</w:t>
            </w:r>
          </w:p>
          <w:p w14:paraId="03DC092D" w14:textId="77777777" w:rsidR="007344C3" w:rsidRPr="00DA6496" w:rsidRDefault="007344C3" w:rsidP="00932822">
            <w:pPr>
              <w:jc w:val="center"/>
              <w:rPr>
                <w:rFonts w:asciiTheme="minorHAnsi" w:hAnsiTheme="minorHAnsi" w:cstheme="minorHAnsi"/>
                <w:sz w:val="20"/>
                <w:szCs w:val="20"/>
              </w:rPr>
            </w:pPr>
            <w:r w:rsidRPr="00DA6496">
              <w:rPr>
                <w:rFonts w:asciiTheme="minorHAnsi" w:hAnsiTheme="minorHAnsi" w:cstheme="minorHAnsi"/>
                <w:sz w:val="20"/>
                <w:szCs w:val="20"/>
              </w:rPr>
              <w:t>žig in podpis</w:t>
            </w:r>
          </w:p>
        </w:tc>
      </w:tr>
    </w:tbl>
    <w:p w14:paraId="3EB49CC5" w14:textId="77777777" w:rsidR="00191AA6" w:rsidRDefault="00191AA6" w:rsidP="00191AA6">
      <w:pPr>
        <w:tabs>
          <w:tab w:val="left" w:pos="284"/>
          <w:tab w:val="center" w:pos="4394"/>
        </w:tabs>
        <w:jc w:val="center"/>
        <w:rPr>
          <w:rFonts w:asciiTheme="minorHAnsi" w:hAnsiTheme="minorHAnsi" w:cstheme="minorHAnsi"/>
          <w:b/>
          <w:bCs/>
        </w:rPr>
      </w:pPr>
    </w:p>
    <w:p w14:paraId="3123EFC4" w14:textId="77777777" w:rsidR="004662E4" w:rsidRDefault="004662E4" w:rsidP="00191AA6">
      <w:pPr>
        <w:tabs>
          <w:tab w:val="left" w:pos="284"/>
          <w:tab w:val="center" w:pos="4394"/>
        </w:tabs>
        <w:jc w:val="center"/>
        <w:rPr>
          <w:rFonts w:asciiTheme="minorHAnsi" w:hAnsiTheme="minorHAnsi" w:cstheme="minorHAnsi"/>
          <w:b/>
          <w:bCs/>
        </w:rPr>
      </w:pPr>
    </w:p>
    <w:p w14:paraId="7B7141E7" w14:textId="77777777" w:rsidR="004662E4" w:rsidRDefault="004662E4" w:rsidP="00191AA6">
      <w:pPr>
        <w:tabs>
          <w:tab w:val="left" w:pos="284"/>
          <w:tab w:val="center" w:pos="4394"/>
        </w:tabs>
        <w:jc w:val="center"/>
        <w:rPr>
          <w:rFonts w:asciiTheme="minorHAnsi" w:hAnsiTheme="minorHAnsi" w:cstheme="minorHAnsi"/>
          <w:b/>
          <w:bCs/>
        </w:rPr>
        <w:sectPr w:rsidR="004662E4" w:rsidSect="00D02D05">
          <w:pgSz w:w="11906" w:h="16838"/>
          <w:pgMar w:top="1417" w:right="1274" w:bottom="1417" w:left="1134" w:header="709" w:footer="708" w:gutter="0"/>
          <w:cols w:space="708"/>
          <w:docGrid w:linePitch="360"/>
        </w:sectPr>
      </w:pPr>
    </w:p>
    <w:p w14:paraId="3E09B2D7" w14:textId="61906731" w:rsidR="004662E4" w:rsidRPr="00FC5504" w:rsidRDefault="004662E4" w:rsidP="004662E4">
      <w:pPr>
        <w:autoSpaceDE w:val="0"/>
        <w:autoSpaceDN w:val="0"/>
        <w:adjustRightInd w:val="0"/>
        <w:rPr>
          <w:rFonts w:asciiTheme="minorHAnsi" w:hAnsiTheme="minorHAnsi" w:cstheme="minorHAnsi"/>
        </w:rPr>
      </w:pPr>
      <w:r w:rsidRPr="00FC5504">
        <w:rPr>
          <w:rFonts w:asciiTheme="minorHAnsi" w:hAnsiTheme="minorHAnsi" w:cstheme="minorHAnsi"/>
          <w:b/>
          <w:i/>
        </w:rPr>
        <w:lastRenderedPageBreak/>
        <w:t>OBR-</w:t>
      </w:r>
      <w:r w:rsidR="005013DC">
        <w:rPr>
          <w:rFonts w:asciiTheme="minorHAnsi" w:hAnsiTheme="minorHAnsi" w:cstheme="minorHAnsi"/>
          <w:b/>
          <w:i/>
        </w:rPr>
        <w:t>7</w:t>
      </w:r>
    </w:p>
    <w:p w14:paraId="151EB20F" w14:textId="33F07D79" w:rsidR="004662E4" w:rsidRPr="00FC5504" w:rsidRDefault="004662E4" w:rsidP="004662E4">
      <w:pPr>
        <w:tabs>
          <w:tab w:val="left" w:pos="2694"/>
          <w:tab w:val="left" w:pos="2977"/>
        </w:tabs>
        <w:ind w:right="1"/>
        <w:rPr>
          <w:rFonts w:asciiTheme="minorHAnsi" w:hAnsiTheme="minorHAnsi" w:cstheme="minorHAnsi"/>
          <w:bCs/>
          <w:i/>
          <w:iCs/>
        </w:rPr>
      </w:pPr>
      <w:r w:rsidRPr="00FC5504">
        <w:rPr>
          <w:rFonts w:asciiTheme="minorHAnsi" w:hAnsiTheme="minorHAnsi" w:cstheme="minorHAnsi"/>
          <w:bCs/>
          <w:i/>
          <w:iCs/>
        </w:rPr>
        <w:t xml:space="preserve">OBRAZEC </w:t>
      </w:r>
      <w:r>
        <w:rPr>
          <w:rFonts w:asciiTheme="minorHAnsi" w:hAnsiTheme="minorHAnsi" w:cstheme="minorHAnsi"/>
          <w:bCs/>
          <w:i/>
          <w:iCs/>
        </w:rPr>
        <w:t>ZAVAROVANJA</w:t>
      </w:r>
      <w:r w:rsidRPr="00FC5504">
        <w:rPr>
          <w:rFonts w:asciiTheme="minorHAnsi" w:hAnsiTheme="minorHAnsi" w:cstheme="minorHAnsi"/>
          <w:bCs/>
          <w:i/>
          <w:iCs/>
        </w:rPr>
        <w:t xml:space="preserve"> ZA </w:t>
      </w:r>
      <w:r>
        <w:rPr>
          <w:rFonts w:asciiTheme="minorHAnsi" w:hAnsiTheme="minorHAnsi" w:cstheme="minorHAnsi"/>
          <w:bCs/>
          <w:i/>
          <w:iCs/>
        </w:rPr>
        <w:t>ODPRAVO NAPAK V GARANCIJSKI DOBI</w:t>
      </w:r>
    </w:p>
    <w:p w14:paraId="55A195A8" w14:textId="77777777" w:rsidR="004662E4" w:rsidRPr="00FC5504" w:rsidRDefault="004662E4" w:rsidP="004662E4">
      <w:pPr>
        <w:autoSpaceDE w:val="0"/>
        <w:autoSpaceDN w:val="0"/>
        <w:adjustRightInd w:val="0"/>
        <w:rPr>
          <w:rFonts w:asciiTheme="minorHAnsi" w:hAnsiTheme="minorHAnsi" w:cstheme="minorHAnsi"/>
          <w:b/>
        </w:rPr>
      </w:pPr>
    </w:p>
    <w:p w14:paraId="32F72E51" w14:textId="77777777" w:rsidR="004662E4" w:rsidRPr="00FC5504" w:rsidRDefault="004662E4" w:rsidP="004662E4">
      <w:pPr>
        <w:autoSpaceDE w:val="0"/>
        <w:autoSpaceDN w:val="0"/>
        <w:adjustRightInd w:val="0"/>
        <w:jc w:val="center"/>
        <w:rPr>
          <w:rFonts w:asciiTheme="minorHAnsi" w:hAnsiTheme="minorHAnsi" w:cstheme="minorHAnsi"/>
          <w:b/>
        </w:rPr>
      </w:pPr>
      <w:r w:rsidRPr="00FC5504">
        <w:rPr>
          <w:rFonts w:asciiTheme="minorHAnsi" w:hAnsiTheme="minorHAnsi" w:cstheme="minorHAnsi"/>
          <w:b/>
        </w:rPr>
        <w:t>MENIČNA IZJAVA</w:t>
      </w:r>
    </w:p>
    <w:p w14:paraId="4FB89C90" w14:textId="77777777" w:rsidR="004662E4" w:rsidRPr="00FC5504" w:rsidRDefault="004662E4" w:rsidP="004662E4">
      <w:pPr>
        <w:autoSpaceDE w:val="0"/>
        <w:autoSpaceDN w:val="0"/>
        <w:adjustRightInd w:val="0"/>
        <w:jc w:val="center"/>
        <w:rPr>
          <w:rFonts w:asciiTheme="minorHAnsi" w:hAnsiTheme="minorHAnsi" w:cstheme="minorHAnsi"/>
        </w:rPr>
      </w:pPr>
      <w:r w:rsidRPr="00FC5504">
        <w:rPr>
          <w:rFonts w:asciiTheme="minorHAnsi" w:hAnsiTheme="minorHAnsi" w:cstheme="minorHAnsi"/>
        </w:rPr>
        <w:t>s pooblastilom za unovčenje</w:t>
      </w:r>
    </w:p>
    <w:p w14:paraId="785B108F" w14:textId="77777777" w:rsidR="004662E4" w:rsidRPr="00FC5504" w:rsidRDefault="004662E4" w:rsidP="004662E4">
      <w:pPr>
        <w:autoSpaceDE w:val="0"/>
        <w:autoSpaceDN w:val="0"/>
        <w:adjustRightInd w:val="0"/>
        <w:jc w:val="center"/>
        <w:rPr>
          <w:rFonts w:asciiTheme="minorHAnsi" w:hAnsiTheme="minorHAnsi" w:cstheme="minorHAnsi"/>
        </w:rPr>
      </w:pPr>
    </w:p>
    <w:p w14:paraId="58972C64" w14:textId="77777777" w:rsidR="004662E4" w:rsidRPr="00FC5504" w:rsidRDefault="004662E4" w:rsidP="004662E4">
      <w:pPr>
        <w:autoSpaceDE w:val="0"/>
        <w:autoSpaceDN w:val="0"/>
        <w:adjustRightInd w:val="0"/>
        <w:rPr>
          <w:rFonts w:asciiTheme="minorHAnsi" w:hAnsiTheme="minorHAnsi" w:cstheme="minorHAnsi"/>
        </w:rPr>
      </w:pPr>
      <w:r w:rsidRPr="00FC5504">
        <w:rPr>
          <w:rFonts w:asciiTheme="minorHAnsi" w:hAnsiTheme="minorHAnsi" w:cstheme="minorHAnsi"/>
        </w:rPr>
        <w:t xml:space="preserve">Izvajalec:  </w:t>
      </w:r>
      <w:sdt>
        <w:sdtPr>
          <w:rPr>
            <w:rFonts w:asciiTheme="minorHAnsi" w:hAnsiTheme="minorHAnsi" w:cstheme="minorHAnsi"/>
          </w:rPr>
          <w:id w:val="-2047595205"/>
          <w:placeholder>
            <w:docPart w:val="EDA9DB48D4FB4E53993B404400E71B9E"/>
          </w:placeholder>
          <w:showingPlcHdr/>
        </w:sdtPr>
        <w:sdtContent>
          <w:r w:rsidRPr="00FC5504">
            <w:rPr>
              <w:rStyle w:val="Besedilooznabemesta"/>
              <w:rFonts w:asciiTheme="minorHAnsi" w:eastAsia="MS ??" w:hAnsiTheme="minorHAnsi" w:cstheme="minorHAnsi"/>
            </w:rPr>
            <w:t>Kliknite ali tapnite tukaj, če želite vnesti besedilo.</w:t>
          </w:r>
        </w:sdtContent>
      </w:sdt>
    </w:p>
    <w:p w14:paraId="3A8EEEA4" w14:textId="77777777" w:rsidR="004662E4" w:rsidRPr="00FC5504" w:rsidRDefault="004662E4" w:rsidP="004662E4">
      <w:pPr>
        <w:autoSpaceDE w:val="0"/>
        <w:autoSpaceDN w:val="0"/>
        <w:adjustRightInd w:val="0"/>
        <w:rPr>
          <w:rFonts w:asciiTheme="minorHAnsi" w:hAnsiTheme="minorHAnsi" w:cstheme="minorHAnsi"/>
        </w:rPr>
      </w:pPr>
    </w:p>
    <w:p w14:paraId="1865DC27" w14:textId="22028AE3" w:rsidR="004662E4" w:rsidRPr="00FC5504" w:rsidRDefault="004662E4" w:rsidP="004662E4">
      <w:pPr>
        <w:jc w:val="both"/>
        <w:rPr>
          <w:rFonts w:asciiTheme="minorHAnsi" w:hAnsiTheme="minorHAnsi" w:cstheme="minorHAnsi"/>
        </w:rPr>
      </w:pPr>
      <w:r w:rsidRPr="007C00FC">
        <w:rPr>
          <w:rFonts w:asciiTheme="minorHAnsi" w:hAnsiTheme="minorHAnsi" w:cstheme="minorHAnsi"/>
        </w:rPr>
        <w:t xml:space="preserve">Naročniku, </w:t>
      </w:r>
      <w:r w:rsidRPr="002E3436">
        <w:rPr>
          <w:rFonts w:asciiTheme="minorHAnsi" w:hAnsiTheme="minorHAnsi" w:cstheme="minorHAnsi"/>
        </w:rPr>
        <w:t xml:space="preserve">KOMUNA, javno komunalno podjetje Beltinci </w:t>
      </w:r>
      <w:proofErr w:type="spellStart"/>
      <w:r w:rsidRPr="002E3436">
        <w:rPr>
          <w:rFonts w:asciiTheme="minorHAnsi" w:hAnsiTheme="minorHAnsi" w:cstheme="minorHAnsi"/>
        </w:rPr>
        <w:t>d.o.o</w:t>
      </w:r>
      <w:proofErr w:type="spellEnd"/>
      <w:r w:rsidRPr="002E3436">
        <w:rPr>
          <w:rFonts w:asciiTheme="minorHAnsi" w:hAnsiTheme="minorHAnsi" w:cstheme="minorHAnsi"/>
        </w:rPr>
        <w:t>.</w:t>
      </w:r>
      <w:r>
        <w:rPr>
          <w:rFonts w:asciiTheme="minorHAnsi" w:hAnsiTheme="minorHAnsi" w:cstheme="minorHAnsi"/>
        </w:rPr>
        <w:t>, Mladinska ulica 2, 9231 Beltinci</w:t>
      </w:r>
      <w:r w:rsidRPr="007C00FC">
        <w:rPr>
          <w:rFonts w:asciiTheme="minorHAnsi" w:hAnsiTheme="minorHAnsi" w:cstheme="minorHAnsi"/>
        </w:rPr>
        <w:t xml:space="preserve">, za zavarovanje </w:t>
      </w:r>
      <w:r w:rsidR="005013DC">
        <w:rPr>
          <w:rFonts w:asciiTheme="minorHAnsi" w:hAnsiTheme="minorHAnsi" w:cstheme="minorHAnsi"/>
        </w:rPr>
        <w:t>odprave napak v garancijski dobi</w:t>
      </w:r>
      <w:r w:rsidRPr="007C00FC">
        <w:rPr>
          <w:rFonts w:asciiTheme="minorHAnsi" w:hAnsiTheme="minorHAnsi" w:cstheme="minorHAnsi"/>
        </w:rPr>
        <w:t xml:space="preserve"> po javnem naročilu »</w:t>
      </w:r>
      <w:r>
        <w:rPr>
          <w:rFonts w:asciiTheme="minorHAnsi" w:hAnsiTheme="minorHAnsi" w:cstheme="minorHAnsi"/>
        </w:rPr>
        <w:t>DOBAVA LAHKEGA TOVORNEGA VOZILA IN TRAKTORJA</w:t>
      </w:r>
      <w:r w:rsidRPr="007C00FC">
        <w:rPr>
          <w:rFonts w:asciiTheme="minorHAnsi" w:hAnsiTheme="minorHAnsi" w:cstheme="minorHAnsi"/>
        </w:rPr>
        <w:t>«, izročamo dve (2) podpisani bianco menici in to menično izjavo s pooblastilom za izpolnitev in unovčenje menic. Bianco menici sta neprenosljivi, unovčljivi na prvi poziv, brez protesta in podpisani s strani pooblaščene osebe</w:t>
      </w:r>
      <w:r>
        <w:rPr>
          <w:rFonts w:asciiTheme="minorHAnsi" w:hAnsiTheme="minorHAnsi" w:cstheme="minorHAnsi"/>
        </w:rPr>
        <w:t>.</w:t>
      </w:r>
    </w:p>
    <w:p w14:paraId="16BB7E17" w14:textId="77777777" w:rsidR="004662E4" w:rsidRPr="00FC5504" w:rsidRDefault="004662E4" w:rsidP="004662E4">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4662E4" w:rsidRPr="00FC5504" w14:paraId="15ACB924" w14:textId="77777777" w:rsidTr="00932822">
        <w:sdt>
          <w:sdtPr>
            <w:rPr>
              <w:rFonts w:asciiTheme="minorHAnsi" w:hAnsiTheme="minorHAnsi" w:cstheme="minorHAnsi"/>
            </w:rPr>
            <w:id w:val="2123879504"/>
            <w:placeholder>
              <w:docPart w:val="4EC49E17A2584D17939E1AAA18931943"/>
            </w:placeholder>
            <w:showingPlcHdr/>
            <w:text/>
          </w:sdtPr>
          <w:sdtContent>
            <w:tc>
              <w:tcPr>
                <w:tcW w:w="4786" w:type="dxa"/>
              </w:tcPr>
              <w:p w14:paraId="31E0FB7E" w14:textId="77777777" w:rsidR="004662E4" w:rsidRPr="00FC5504" w:rsidRDefault="004662E4" w:rsidP="00932822">
                <w:pPr>
                  <w:autoSpaceDE w:val="0"/>
                  <w:autoSpaceDN w:val="0"/>
                  <w:adjustRightInd w:val="0"/>
                  <w:jc w:val="center"/>
                  <w:rPr>
                    <w:rFonts w:asciiTheme="minorHAnsi" w:hAnsiTheme="minorHAnsi" w:cstheme="minorHAnsi"/>
                  </w:rPr>
                </w:pPr>
                <w:r w:rsidRPr="00FC5504">
                  <w:rPr>
                    <w:rStyle w:val="Besedilooznabemesta"/>
                    <w:rFonts w:asciiTheme="minorHAnsi" w:hAnsiTheme="minorHAnsi" w:cstheme="minorHAnsi"/>
                  </w:rPr>
                  <w:t>Kliknite ali tapnite tukaj, če želite vnesti besedilo.</w:t>
                </w:r>
              </w:p>
            </w:tc>
          </w:sdtContent>
        </w:sdt>
        <w:tc>
          <w:tcPr>
            <w:tcW w:w="709" w:type="dxa"/>
          </w:tcPr>
          <w:p w14:paraId="1F1CE106" w14:textId="77777777" w:rsidR="004662E4" w:rsidRPr="00FC5504" w:rsidRDefault="004662E4" w:rsidP="00932822">
            <w:pPr>
              <w:autoSpaceDE w:val="0"/>
              <w:autoSpaceDN w:val="0"/>
              <w:adjustRightInd w:val="0"/>
              <w:jc w:val="center"/>
              <w:rPr>
                <w:rFonts w:asciiTheme="minorHAnsi" w:hAnsiTheme="minorHAnsi" w:cstheme="minorHAnsi"/>
              </w:rPr>
            </w:pPr>
          </w:p>
        </w:tc>
        <w:sdt>
          <w:sdtPr>
            <w:rPr>
              <w:rFonts w:asciiTheme="minorHAnsi" w:hAnsiTheme="minorHAnsi" w:cstheme="minorHAnsi"/>
            </w:rPr>
            <w:id w:val="1765962875"/>
            <w:placeholder>
              <w:docPart w:val="4EC49E17A2584D17939E1AAA18931943"/>
            </w:placeholder>
            <w:showingPlcHdr/>
            <w:text/>
          </w:sdtPr>
          <w:sdtContent>
            <w:tc>
              <w:tcPr>
                <w:tcW w:w="4111" w:type="dxa"/>
              </w:tcPr>
              <w:p w14:paraId="31F16B43" w14:textId="77777777" w:rsidR="004662E4" w:rsidRPr="00FC5504" w:rsidRDefault="004662E4" w:rsidP="00932822">
                <w:pPr>
                  <w:autoSpaceDE w:val="0"/>
                  <w:autoSpaceDN w:val="0"/>
                  <w:adjustRightInd w:val="0"/>
                  <w:jc w:val="center"/>
                  <w:rPr>
                    <w:rFonts w:asciiTheme="minorHAnsi" w:hAnsiTheme="minorHAnsi" w:cstheme="minorHAnsi"/>
                  </w:rPr>
                </w:pPr>
                <w:r w:rsidRPr="00FC5504">
                  <w:rPr>
                    <w:rStyle w:val="Besedilooznabemesta"/>
                    <w:rFonts w:asciiTheme="minorHAnsi" w:hAnsiTheme="minorHAnsi" w:cstheme="minorHAnsi"/>
                  </w:rPr>
                  <w:t>Kliknite ali tapnite tukaj, če želite vnesti besedilo.</w:t>
                </w:r>
              </w:p>
            </w:tc>
          </w:sdtContent>
        </w:sdt>
      </w:tr>
      <w:tr w:rsidR="004662E4" w:rsidRPr="00FC5504" w14:paraId="29766DCF" w14:textId="77777777" w:rsidTr="00932822">
        <w:tc>
          <w:tcPr>
            <w:tcW w:w="4786" w:type="dxa"/>
          </w:tcPr>
          <w:p w14:paraId="1E475EB7" w14:textId="77777777" w:rsidR="004662E4" w:rsidRPr="00FC5504" w:rsidRDefault="004662E4" w:rsidP="00932822">
            <w:pPr>
              <w:autoSpaceDE w:val="0"/>
              <w:autoSpaceDN w:val="0"/>
              <w:adjustRightInd w:val="0"/>
              <w:jc w:val="center"/>
              <w:rPr>
                <w:rFonts w:asciiTheme="minorHAnsi" w:hAnsiTheme="minorHAnsi" w:cstheme="minorHAnsi"/>
                <w:i/>
                <w:iCs/>
                <w:sz w:val="20"/>
                <w:szCs w:val="20"/>
              </w:rPr>
            </w:pPr>
            <w:r w:rsidRPr="00FC5504">
              <w:rPr>
                <w:rFonts w:asciiTheme="minorHAnsi" w:hAnsiTheme="minorHAnsi" w:cstheme="minorHAnsi"/>
                <w:i/>
                <w:iCs/>
                <w:sz w:val="20"/>
                <w:szCs w:val="20"/>
              </w:rPr>
              <w:t>(ime in priimek pooblaščene osebe)</w:t>
            </w:r>
          </w:p>
        </w:tc>
        <w:tc>
          <w:tcPr>
            <w:tcW w:w="709" w:type="dxa"/>
          </w:tcPr>
          <w:p w14:paraId="330954A5" w14:textId="77777777" w:rsidR="004662E4" w:rsidRPr="00FC5504" w:rsidRDefault="004662E4" w:rsidP="00932822">
            <w:pPr>
              <w:autoSpaceDE w:val="0"/>
              <w:autoSpaceDN w:val="0"/>
              <w:adjustRightInd w:val="0"/>
              <w:jc w:val="center"/>
              <w:rPr>
                <w:rFonts w:asciiTheme="minorHAnsi" w:hAnsiTheme="minorHAnsi" w:cstheme="minorHAnsi"/>
                <w:i/>
                <w:iCs/>
              </w:rPr>
            </w:pPr>
          </w:p>
        </w:tc>
        <w:tc>
          <w:tcPr>
            <w:tcW w:w="4111" w:type="dxa"/>
          </w:tcPr>
          <w:p w14:paraId="08010055" w14:textId="77777777" w:rsidR="004662E4" w:rsidRPr="00FC5504" w:rsidRDefault="004662E4" w:rsidP="00932822">
            <w:pPr>
              <w:autoSpaceDE w:val="0"/>
              <w:autoSpaceDN w:val="0"/>
              <w:adjustRightInd w:val="0"/>
              <w:jc w:val="center"/>
              <w:rPr>
                <w:rFonts w:asciiTheme="minorHAnsi" w:hAnsiTheme="minorHAnsi" w:cstheme="minorHAnsi"/>
                <w:i/>
                <w:iCs/>
                <w:sz w:val="20"/>
                <w:szCs w:val="20"/>
              </w:rPr>
            </w:pPr>
            <w:r w:rsidRPr="00FC5504">
              <w:rPr>
                <w:rFonts w:asciiTheme="minorHAnsi" w:hAnsiTheme="minorHAnsi" w:cstheme="minorHAnsi"/>
                <w:i/>
                <w:iCs/>
                <w:sz w:val="20"/>
                <w:szCs w:val="20"/>
              </w:rPr>
              <w:t>(funkcija)</w:t>
            </w:r>
          </w:p>
        </w:tc>
      </w:tr>
      <w:tr w:rsidR="004662E4" w:rsidRPr="00FC5504" w14:paraId="00BE0B73" w14:textId="77777777" w:rsidTr="00932822">
        <w:tc>
          <w:tcPr>
            <w:tcW w:w="4786" w:type="dxa"/>
          </w:tcPr>
          <w:p w14:paraId="3F5F6921" w14:textId="77777777" w:rsidR="004662E4" w:rsidRPr="00FC5504" w:rsidRDefault="004662E4" w:rsidP="00932822">
            <w:pPr>
              <w:autoSpaceDE w:val="0"/>
              <w:autoSpaceDN w:val="0"/>
              <w:adjustRightInd w:val="0"/>
              <w:rPr>
                <w:rFonts w:asciiTheme="minorHAnsi" w:hAnsiTheme="minorHAnsi" w:cstheme="minorHAnsi"/>
              </w:rPr>
            </w:pPr>
          </w:p>
        </w:tc>
        <w:tc>
          <w:tcPr>
            <w:tcW w:w="709" w:type="dxa"/>
          </w:tcPr>
          <w:p w14:paraId="4A50E30A" w14:textId="77777777" w:rsidR="004662E4" w:rsidRPr="00FC5504" w:rsidRDefault="004662E4" w:rsidP="00932822">
            <w:pPr>
              <w:autoSpaceDE w:val="0"/>
              <w:autoSpaceDN w:val="0"/>
              <w:adjustRightInd w:val="0"/>
              <w:rPr>
                <w:rFonts w:asciiTheme="minorHAnsi" w:hAnsiTheme="minorHAnsi" w:cstheme="minorHAnsi"/>
              </w:rPr>
            </w:pPr>
          </w:p>
        </w:tc>
        <w:tc>
          <w:tcPr>
            <w:tcW w:w="4111" w:type="dxa"/>
          </w:tcPr>
          <w:p w14:paraId="1C22DE7C" w14:textId="77777777" w:rsidR="004662E4" w:rsidRPr="00FC5504" w:rsidRDefault="004662E4" w:rsidP="00932822">
            <w:pPr>
              <w:autoSpaceDE w:val="0"/>
              <w:autoSpaceDN w:val="0"/>
              <w:adjustRightInd w:val="0"/>
              <w:rPr>
                <w:rFonts w:asciiTheme="minorHAnsi" w:hAnsiTheme="minorHAnsi" w:cstheme="minorHAnsi"/>
              </w:rPr>
            </w:pPr>
          </w:p>
        </w:tc>
      </w:tr>
      <w:tr w:rsidR="004662E4" w:rsidRPr="00FC5504" w14:paraId="4A59ECB7" w14:textId="77777777" w:rsidTr="00932822">
        <w:tc>
          <w:tcPr>
            <w:tcW w:w="4786" w:type="dxa"/>
            <w:tcBorders>
              <w:bottom w:val="single" w:sz="4" w:space="0" w:color="auto"/>
            </w:tcBorders>
          </w:tcPr>
          <w:p w14:paraId="15C9EA6F" w14:textId="77777777" w:rsidR="004662E4" w:rsidRPr="00FC5504" w:rsidRDefault="004662E4" w:rsidP="00932822">
            <w:pPr>
              <w:autoSpaceDE w:val="0"/>
              <w:autoSpaceDN w:val="0"/>
              <w:adjustRightInd w:val="0"/>
              <w:rPr>
                <w:rFonts w:asciiTheme="minorHAnsi" w:hAnsiTheme="minorHAnsi" w:cstheme="minorHAnsi"/>
              </w:rPr>
            </w:pPr>
          </w:p>
        </w:tc>
        <w:tc>
          <w:tcPr>
            <w:tcW w:w="709" w:type="dxa"/>
          </w:tcPr>
          <w:p w14:paraId="7E336BE1" w14:textId="77777777" w:rsidR="004662E4" w:rsidRPr="00FC5504" w:rsidRDefault="004662E4" w:rsidP="00932822">
            <w:pPr>
              <w:autoSpaceDE w:val="0"/>
              <w:autoSpaceDN w:val="0"/>
              <w:adjustRightInd w:val="0"/>
              <w:rPr>
                <w:rFonts w:asciiTheme="minorHAnsi" w:hAnsiTheme="minorHAnsi" w:cstheme="minorHAnsi"/>
              </w:rPr>
            </w:pPr>
          </w:p>
        </w:tc>
        <w:tc>
          <w:tcPr>
            <w:tcW w:w="4111" w:type="dxa"/>
          </w:tcPr>
          <w:p w14:paraId="15BE8DFD" w14:textId="77777777" w:rsidR="004662E4" w:rsidRPr="00FC5504" w:rsidRDefault="004662E4" w:rsidP="00932822">
            <w:pPr>
              <w:autoSpaceDE w:val="0"/>
              <w:autoSpaceDN w:val="0"/>
              <w:adjustRightInd w:val="0"/>
              <w:rPr>
                <w:rFonts w:asciiTheme="minorHAnsi" w:hAnsiTheme="minorHAnsi" w:cstheme="minorHAnsi"/>
              </w:rPr>
            </w:pPr>
          </w:p>
        </w:tc>
      </w:tr>
      <w:tr w:rsidR="004662E4" w:rsidRPr="00FC5504" w14:paraId="760BBE5A" w14:textId="77777777" w:rsidTr="00932822">
        <w:tc>
          <w:tcPr>
            <w:tcW w:w="4786" w:type="dxa"/>
            <w:tcBorders>
              <w:top w:val="single" w:sz="4" w:space="0" w:color="auto"/>
            </w:tcBorders>
          </w:tcPr>
          <w:p w14:paraId="76DAFF18" w14:textId="77777777" w:rsidR="004662E4" w:rsidRPr="00FC5504" w:rsidRDefault="004662E4" w:rsidP="00932822">
            <w:pPr>
              <w:autoSpaceDE w:val="0"/>
              <w:autoSpaceDN w:val="0"/>
              <w:adjustRightInd w:val="0"/>
              <w:jc w:val="center"/>
              <w:rPr>
                <w:rFonts w:asciiTheme="minorHAnsi" w:hAnsiTheme="minorHAnsi" w:cstheme="minorHAnsi"/>
                <w:i/>
                <w:iCs/>
                <w:sz w:val="20"/>
                <w:szCs w:val="20"/>
              </w:rPr>
            </w:pPr>
            <w:r w:rsidRPr="00FC5504">
              <w:rPr>
                <w:rFonts w:asciiTheme="minorHAnsi" w:hAnsiTheme="minorHAnsi" w:cstheme="minorHAnsi"/>
                <w:i/>
                <w:iCs/>
                <w:sz w:val="20"/>
                <w:szCs w:val="20"/>
              </w:rPr>
              <w:t>(podpis)</w:t>
            </w:r>
          </w:p>
        </w:tc>
        <w:tc>
          <w:tcPr>
            <w:tcW w:w="709" w:type="dxa"/>
          </w:tcPr>
          <w:p w14:paraId="4A793B06" w14:textId="77777777" w:rsidR="004662E4" w:rsidRPr="00FC5504" w:rsidRDefault="004662E4" w:rsidP="00932822">
            <w:pPr>
              <w:autoSpaceDE w:val="0"/>
              <w:autoSpaceDN w:val="0"/>
              <w:adjustRightInd w:val="0"/>
              <w:rPr>
                <w:rFonts w:asciiTheme="minorHAnsi" w:hAnsiTheme="minorHAnsi" w:cstheme="minorHAnsi"/>
              </w:rPr>
            </w:pPr>
          </w:p>
        </w:tc>
        <w:tc>
          <w:tcPr>
            <w:tcW w:w="4111" w:type="dxa"/>
          </w:tcPr>
          <w:p w14:paraId="27DA2009" w14:textId="77777777" w:rsidR="004662E4" w:rsidRPr="00FC5504" w:rsidRDefault="004662E4" w:rsidP="00932822">
            <w:pPr>
              <w:autoSpaceDE w:val="0"/>
              <w:autoSpaceDN w:val="0"/>
              <w:adjustRightInd w:val="0"/>
              <w:rPr>
                <w:rFonts w:asciiTheme="minorHAnsi" w:hAnsiTheme="minorHAnsi" w:cstheme="minorHAnsi"/>
              </w:rPr>
            </w:pPr>
          </w:p>
        </w:tc>
      </w:tr>
    </w:tbl>
    <w:p w14:paraId="3B926EAB" w14:textId="77777777" w:rsidR="004662E4" w:rsidRPr="00FC5504" w:rsidRDefault="004662E4" w:rsidP="004662E4">
      <w:pPr>
        <w:autoSpaceDE w:val="0"/>
        <w:autoSpaceDN w:val="0"/>
        <w:adjustRightInd w:val="0"/>
        <w:rPr>
          <w:rFonts w:asciiTheme="minorHAnsi" w:hAnsiTheme="minorHAnsi" w:cstheme="minorHAnsi"/>
        </w:rPr>
      </w:pPr>
    </w:p>
    <w:p w14:paraId="7BAC6637" w14:textId="77D43A73" w:rsidR="004662E4" w:rsidRPr="00FC5504" w:rsidRDefault="004662E4" w:rsidP="004662E4">
      <w:pPr>
        <w:jc w:val="both"/>
        <w:rPr>
          <w:rFonts w:asciiTheme="minorHAnsi" w:hAnsiTheme="minorHAnsi" w:cstheme="minorHAnsi"/>
        </w:rPr>
      </w:pPr>
      <w:r w:rsidRPr="00FC5504">
        <w:rPr>
          <w:rFonts w:asciiTheme="minorHAnsi" w:hAnsiTheme="minorHAnsi" w:cstheme="minorHAnsi"/>
        </w:rPr>
        <w:t>Naročnika,</w:t>
      </w:r>
      <w:r>
        <w:rPr>
          <w:rFonts w:asciiTheme="minorHAnsi" w:hAnsiTheme="minorHAnsi" w:cstheme="minorHAnsi"/>
        </w:rPr>
        <w:t xml:space="preserve"> </w:t>
      </w:r>
      <w:r w:rsidRPr="002E3436">
        <w:rPr>
          <w:rFonts w:asciiTheme="minorHAnsi" w:hAnsiTheme="minorHAnsi" w:cstheme="minorHAnsi"/>
        </w:rPr>
        <w:t xml:space="preserve">KOMUNA, javno komunalno podjetje Beltinci </w:t>
      </w:r>
      <w:proofErr w:type="spellStart"/>
      <w:r w:rsidRPr="002E3436">
        <w:rPr>
          <w:rFonts w:asciiTheme="minorHAnsi" w:hAnsiTheme="minorHAnsi" w:cstheme="minorHAnsi"/>
        </w:rPr>
        <w:t>d.o.o</w:t>
      </w:r>
      <w:proofErr w:type="spellEnd"/>
      <w:r w:rsidRPr="002E3436">
        <w:rPr>
          <w:rFonts w:asciiTheme="minorHAnsi" w:hAnsiTheme="minorHAnsi" w:cstheme="minorHAnsi"/>
        </w:rPr>
        <w:t>.</w:t>
      </w:r>
      <w:r>
        <w:rPr>
          <w:rFonts w:asciiTheme="minorHAnsi" w:hAnsiTheme="minorHAnsi" w:cstheme="minorHAnsi"/>
        </w:rPr>
        <w:t>, Mladinska ulica 2, 9231 Beltinci</w:t>
      </w:r>
      <w:r w:rsidRPr="00FC5504">
        <w:rPr>
          <w:rFonts w:asciiTheme="minorHAnsi" w:hAnsiTheme="minorHAnsi" w:cstheme="minorHAnsi"/>
        </w:rPr>
        <w:t>, nepreklicno</w:t>
      </w:r>
      <w:r>
        <w:rPr>
          <w:rFonts w:asciiTheme="minorHAnsi" w:hAnsiTheme="minorHAnsi" w:cstheme="minorHAnsi"/>
        </w:rPr>
        <w:t xml:space="preserve"> in brezpogojno</w:t>
      </w:r>
      <w:r w:rsidRPr="00FC5504">
        <w:rPr>
          <w:rFonts w:asciiTheme="minorHAnsi" w:hAnsiTheme="minorHAnsi" w:cstheme="minorHAnsi"/>
        </w:rPr>
        <w:t xml:space="preserve"> pooblaščamo, da izpolni t</w:t>
      </w:r>
      <w:r>
        <w:rPr>
          <w:rFonts w:asciiTheme="minorHAnsi" w:hAnsiTheme="minorHAnsi" w:cstheme="minorHAnsi"/>
        </w:rPr>
        <w:t>i</w:t>
      </w:r>
      <w:r w:rsidRPr="00FC5504">
        <w:rPr>
          <w:rFonts w:asciiTheme="minorHAnsi" w:hAnsiTheme="minorHAnsi" w:cstheme="minorHAnsi"/>
        </w:rPr>
        <w:t xml:space="preserve"> bianco menic</w:t>
      </w:r>
      <w:r>
        <w:rPr>
          <w:rFonts w:asciiTheme="minorHAnsi" w:hAnsiTheme="minorHAnsi" w:cstheme="minorHAnsi"/>
        </w:rPr>
        <w:t>i</w:t>
      </w:r>
      <w:r w:rsidRPr="00FC5504">
        <w:rPr>
          <w:rFonts w:asciiTheme="minorHAnsi" w:hAnsiTheme="minorHAnsi" w:cstheme="minorHAnsi"/>
        </w:rPr>
        <w:t xml:space="preserve"> v znesku  </w:t>
      </w:r>
      <w:sdt>
        <w:sdtPr>
          <w:rPr>
            <w:rFonts w:asciiTheme="minorHAnsi" w:hAnsiTheme="minorHAnsi" w:cstheme="minorHAnsi"/>
          </w:rPr>
          <w:id w:val="-19551962"/>
          <w:placeholder>
            <w:docPart w:val="35B706F2F94F42A59B3285D480D6D419"/>
          </w:placeholder>
          <w:showingPlcHdr/>
          <w:text/>
        </w:sdtPr>
        <w:sdtContent>
          <w:r w:rsidRPr="00FC5504">
            <w:rPr>
              <w:rStyle w:val="Besedilooznabemesta"/>
              <w:rFonts w:asciiTheme="minorHAnsi" w:eastAsiaTheme="majorEastAsia" w:hAnsiTheme="minorHAnsi" w:cstheme="minorHAnsi"/>
            </w:rPr>
            <w:t>Kliknite ali tapnite tukaj, če želite vnesti besedilo.</w:t>
          </w:r>
        </w:sdtContent>
      </w:sdt>
      <w:r w:rsidRPr="00FC5504">
        <w:rPr>
          <w:rFonts w:asciiTheme="minorHAnsi" w:hAnsiTheme="minorHAnsi" w:cstheme="minorHAnsi"/>
        </w:rPr>
        <w:t xml:space="preserve"> </w:t>
      </w:r>
      <w:r>
        <w:rPr>
          <w:rFonts w:asciiTheme="minorHAnsi" w:hAnsiTheme="minorHAnsi" w:cstheme="minorHAnsi"/>
        </w:rPr>
        <w:t xml:space="preserve">EUR, </w:t>
      </w:r>
      <w:r w:rsidRPr="007C00FC">
        <w:rPr>
          <w:rFonts w:asciiTheme="minorHAnsi" w:hAnsiTheme="minorHAnsi" w:cstheme="minorHAnsi"/>
        </w:rPr>
        <w:t xml:space="preserve">kar predstavlja </w:t>
      </w:r>
      <w:r w:rsidR="005013DC">
        <w:rPr>
          <w:rFonts w:asciiTheme="minorHAnsi" w:hAnsiTheme="minorHAnsi" w:cstheme="minorHAnsi"/>
        </w:rPr>
        <w:t>5</w:t>
      </w:r>
      <w:r w:rsidRPr="007C00FC">
        <w:rPr>
          <w:rFonts w:asciiTheme="minorHAnsi" w:hAnsiTheme="minorHAnsi" w:cstheme="minorHAnsi"/>
        </w:rPr>
        <w:t>% pogodbene vrednosti z DDV</w:t>
      </w:r>
      <w:r w:rsidRPr="00FC5504">
        <w:rPr>
          <w:rFonts w:asciiTheme="minorHAnsi" w:hAnsiTheme="minorHAnsi" w:cstheme="minorHAnsi"/>
        </w:rPr>
        <w:t xml:space="preserve"> in jo unovči v primeru:</w:t>
      </w:r>
    </w:p>
    <w:p w14:paraId="1FDA52DB" w14:textId="3751E3E1" w:rsidR="004662E4" w:rsidRPr="007C00FC" w:rsidRDefault="004662E4" w:rsidP="004662E4">
      <w:pPr>
        <w:pStyle w:val="Odstavekseznama"/>
        <w:numPr>
          <w:ilvl w:val="1"/>
          <w:numId w:val="65"/>
        </w:numPr>
        <w:autoSpaceDE w:val="0"/>
        <w:autoSpaceDN w:val="0"/>
        <w:adjustRightInd w:val="0"/>
        <w:ind w:left="709" w:hanging="283"/>
        <w:jc w:val="both"/>
        <w:rPr>
          <w:rFonts w:asciiTheme="minorHAnsi" w:hAnsiTheme="minorHAnsi" w:cstheme="minorHAnsi"/>
        </w:rPr>
      </w:pPr>
      <w:r w:rsidRPr="007C00FC">
        <w:rPr>
          <w:rFonts w:asciiTheme="minorHAnsi" w:hAnsiTheme="minorHAnsi" w:cstheme="minorHAnsi"/>
        </w:rPr>
        <w:t xml:space="preserve">če </w:t>
      </w:r>
      <w:r w:rsidR="005013DC" w:rsidRPr="005013DC">
        <w:rPr>
          <w:rFonts w:asciiTheme="minorHAnsi" w:hAnsiTheme="minorHAnsi" w:cstheme="minorHAnsi"/>
        </w:rPr>
        <w:t>dobavitelj v garancijski dobi ne odpravi napak na vozilu ali nadgradnji v rokih in na način, določenih v pogodbi</w:t>
      </w:r>
      <w:r w:rsidR="005013DC">
        <w:rPr>
          <w:rFonts w:asciiTheme="minorHAnsi" w:hAnsiTheme="minorHAnsi" w:cstheme="minorHAnsi"/>
        </w:rPr>
        <w:t>;</w:t>
      </w:r>
    </w:p>
    <w:p w14:paraId="15A94D3D" w14:textId="76A7462C" w:rsidR="004662E4" w:rsidRPr="007C00FC" w:rsidRDefault="004662E4" w:rsidP="004662E4">
      <w:pPr>
        <w:pStyle w:val="Odstavekseznama"/>
        <w:numPr>
          <w:ilvl w:val="1"/>
          <w:numId w:val="65"/>
        </w:numPr>
        <w:autoSpaceDE w:val="0"/>
        <w:autoSpaceDN w:val="0"/>
        <w:adjustRightInd w:val="0"/>
        <w:ind w:left="709" w:hanging="283"/>
        <w:jc w:val="both"/>
        <w:rPr>
          <w:rFonts w:asciiTheme="minorHAnsi" w:hAnsiTheme="minorHAnsi" w:cstheme="minorHAnsi"/>
        </w:rPr>
      </w:pPr>
      <w:r w:rsidRPr="007C00FC">
        <w:rPr>
          <w:rFonts w:asciiTheme="minorHAnsi" w:hAnsiTheme="minorHAnsi" w:cstheme="minorHAnsi"/>
        </w:rPr>
        <w:t xml:space="preserve">če </w:t>
      </w:r>
      <w:r w:rsidR="005013DC" w:rsidRPr="005013DC">
        <w:rPr>
          <w:rFonts w:asciiTheme="minorHAnsi" w:hAnsiTheme="minorHAnsi" w:cstheme="minorHAnsi"/>
        </w:rPr>
        <w:t xml:space="preserve">kupec zaradi </w:t>
      </w:r>
      <w:proofErr w:type="spellStart"/>
      <w:r w:rsidR="005013DC" w:rsidRPr="005013DC">
        <w:rPr>
          <w:rFonts w:asciiTheme="minorHAnsi" w:hAnsiTheme="minorHAnsi" w:cstheme="minorHAnsi"/>
        </w:rPr>
        <w:t>neodpravljenih</w:t>
      </w:r>
      <w:proofErr w:type="spellEnd"/>
      <w:r w:rsidR="005013DC" w:rsidRPr="005013DC">
        <w:rPr>
          <w:rFonts w:asciiTheme="minorHAnsi" w:hAnsiTheme="minorHAnsi" w:cstheme="minorHAnsi"/>
        </w:rPr>
        <w:t xml:space="preserve"> napak v garancijski dobi uveljavlja odstop od pogodbe, zamenjavo vozila ali drugo pogodbeno sankcijo na strani dobavitelja</w:t>
      </w:r>
    </w:p>
    <w:p w14:paraId="1B04E10C" w14:textId="77777777" w:rsidR="004662E4" w:rsidRPr="00FC5504" w:rsidRDefault="004662E4" w:rsidP="004662E4">
      <w:pPr>
        <w:autoSpaceDE w:val="0"/>
        <w:autoSpaceDN w:val="0"/>
        <w:adjustRightInd w:val="0"/>
        <w:jc w:val="both"/>
        <w:rPr>
          <w:rFonts w:asciiTheme="minorHAnsi" w:hAnsiTheme="minorHAnsi" w:cstheme="minorHAnsi"/>
        </w:rPr>
      </w:pPr>
    </w:p>
    <w:p w14:paraId="253A5291" w14:textId="77777777" w:rsidR="004662E4" w:rsidRDefault="004662E4" w:rsidP="004662E4">
      <w:pPr>
        <w:autoSpaceDE w:val="0"/>
        <w:autoSpaceDN w:val="0"/>
        <w:adjustRightInd w:val="0"/>
        <w:jc w:val="both"/>
        <w:rPr>
          <w:rFonts w:asciiTheme="minorHAnsi" w:hAnsiTheme="minorHAnsi" w:cstheme="minorHAnsi"/>
        </w:rPr>
      </w:pPr>
      <w:r w:rsidRPr="007C00FC">
        <w:rPr>
          <w:rFonts w:asciiTheme="minorHAnsi" w:hAnsiTheme="minorHAnsi" w:cstheme="minorHAnsi"/>
        </w:rPr>
        <w:t>Naročnik je pooblaščen, da v bianco menico vpiše vse manjkajoče sestavine menice, vključno z menično vsoto, datumom dospelosti, krajem in drugimi potrebnimi podatki, ter jo predloži v plačilo</w:t>
      </w:r>
      <w:r>
        <w:rPr>
          <w:rFonts w:asciiTheme="minorHAnsi" w:hAnsiTheme="minorHAnsi" w:cstheme="minorHAnsi"/>
        </w:rPr>
        <w:t xml:space="preserve"> </w:t>
      </w:r>
      <w:r w:rsidRPr="00CE6539">
        <w:rPr>
          <w:rFonts w:asciiTheme="minorHAnsi" w:hAnsiTheme="minorHAnsi" w:cstheme="minorHAnsi"/>
        </w:rPr>
        <w:t>oziroma uporabi za izterjavo menične vsote</w:t>
      </w:r>
      <w:r>
        <w:rPr>
          <w:rFonts w:asciiTheme="minorHAnsi" w:hAnsiTheme="minorHAnsi" w:cstheme="minorHAnsi"/>
        </w:rPr>
        <w:t>.</w:t>
      </w:r>
    </w:p>
    <w:p w14:paraId="497E49E9" w14:textId="77777777" w:rsidR="004662E4" w:rsidRDefault="004662E4" w:rsidP="004662E4">
      <w:pPr>
        <w:autoSpaceDE w:val="0"/>
        <w:autoSpaceDN w:val="0"/>
        <w:adjustRightInd w:val="0"/>
        <w:jc w:val="both"/>
        <w:rPr>
          <w:rFonts w:asciiTheme="minorHAnsi" w:hAnsiTheme="minorHAnsi" w:cstheme="minorHAnsi"/>
        </w:rPr>
      </w:pPr>
    </w:p>
    <w:p w14:paraId="0CE64331" w14:textId="77777777" w:rsidR="004662E4" w:rsidRPr="00FC5504" w:rsidRDefault="004662E4" w:rsidP="004662E4">
      <w:pPr>
        <w:autoSpaceDE w:val="0"/>
        <w:autoSpaceDN w:val="0"/>
        <w:adjustRightInd w:val="0"/>
        <w:jc w:val="both"/>
        <w:rPr>
          <w:rFonts w:asciiTheme="minorHAnsi" w:hAnsiTheme="minorHAnsi" w:cstheme="minorHAnsi"/>
        </w:rPr>
      </w:pPr>
      <w:r w:rsidRPr="00FC5504">
        <w:rPr>
          <w:rFonts w:asciiTheme="minorHAnsi" w:hAnsiTheme="minorHAnsi" w:cstheme="minorHAnsi"/>
        </w:rPr>
        <w:t xml:space="preserve">Menica je plačljiva pri banki: </w:t>
      </w:r>
      <w:sdt>
        <w:sdtPr>
          <w:rPr>
            <w:rFonts w:asciiTheme="minorHAnsi" w:hAnsiTheme="minorHAnsi" w:cstheme="minorHAnsi"/>
          </w:rPr>
          <w:id w:val="-717202537"/>
          <w:placeholder>
            <w:docPart w:val="4EC49E17A2584D17939E1AAA18931943"/>
          </w:placeholder>
          <w:showingPlcHdr/>
          <w:text/>
        </w:sdtPr>
        <w:sdtContent>
          <w:r w:rsidRPr="00FC5504">
            <w:rPr>
              <w:rStyle w:val="Besedilooznabemesta"/>
              <w:rFonts w:asciiTheme="minorHAnsi" w:hAnsiTheme="minorHAnsi" w:cstheme="minorHAnsi"/>
            </w:rPr>
            <w:t>Kliknite ali tapnite tukaj, če želite vnesti besedilo.</w:t>
          </w:r>
        </w:sdtContent>
      </w:sdt>
    </w:p>
    <w:p w14:paraId="78AC7694" w14:textId="77777777" w:rsidR="004662E4" w:rsidRPr="00FC5504" w:rsidRDefault="004662E4" w:rsidP="004662E4">
      <w:pPr>
        <w:autoSpaceDE w:val="0"/>
        <w:autoSpaceDN w:val="0"/>
        <w:adjustRightInd w:val="0"/>
        <w:jc w:val="both"/>
        <w:rPr>
          <w:rFonts w:asciiTheme="minorHAnsi" w:hAnsiTheme="minorHAnsi" w:cstheme="minorHAnsi"/>
        </w:rPr>
      </w:pPr>
      <w:r w:rsidRPr="00FC5504">
        <w:rPr>
          <w:rFonts w:asciiTheme="minorHAnsi" w:hAnsiTheme="minorHAnsi" w:cstheme="minorHAnsi"/>
        </w:rPr>
        <w:t xml:space="preserve">ki vodi naš TRR številka: </w:t>
      </w:r>
      <w:sdt>
        <w:sdtPr>
          <w:rPr>
            <w:rFonts w:asciiTheme="minorHAnsi" w:hAnsiTheme="minorHAnsi" w:cstheme="minorHAnsi"/>
          </w:rPr>
          <w:id w:val="-103424855"/>
          <w:placeholder>
            <w:docPart w:val="4EC49E17A2584D17939E1AAA18931943"/>
          </w:placeholder>
          <w:showingPlcHdr/>
          <w:text/>
        </w:sdtPr>
        <w:sdtContent>
          <w:r w:rsidRPr="00FC5504">
            <w:rPr>
              <w:rStyle w:val="Besedilooznabemesta"/>
              <w:rFonts w:asciiTheme="minorHAnsi" w:hAnsiTheme="minorHAnsi" w:cstheme="minorHAnsi"/>
            </w:rPr>
            <w:t>Kliknite ali tapnite tukaj, če želite vnesti besedilo.</w:t>
          </w:r>
        </w:sdtContent>
      </w:sdt>
    </w:p>
    <w:p w14:paraId="0B4E0C6C" w14:textId="77777777" w:rsidR="004662E4" w:rsidRDefault="004662E4" w:rsidP="004662E4">
      <w:pPr>
        <w:autoSpaceDE w:val="0"/>
        <w:autoSpaceDN w:val="0"/>
        <w:adjustRightInd w:val="0"/>
        <w:jc w:val="both"/>
        <w:rPr>
          <w:rFonts w:asciiTheme="minorHAnsi" w:hAnsiTheme="minorHAnsi" w:cstheme="minorHAnsi"/>
        </w:rPr>
      </w:pPr>
    </w:p>
    <w:p w14:paraId="4C3F3A10" w14:textId="77777777" w:rsidR="004662E4" w:rsidRDefault="004662E4" w:rsidP="004662E4">
      <w:pPr>
        <w:autoSpaceDE w:val="0"/>
        <w:autoSpaceDN w:val="0"/>
        <w:adjustRightInd w:val="0"/>
        <w:jc w:val="both"/>
        <w:rPr>
          <w:rFonts w:asciiTheme="minorHAnsi" w:hAnsiTheme="minorHAnsi" w:cstheme="minorHAnsi"/>
        </w:rPr>
      </w:pPr>
      <w:r w:rsidRPr="007C00FC">
        <w:rPr>
          <w:rFonts w:asciiTheme="minorHAnsi" w:hAnsiTheme="minorHAnsi" w:cstheme="minorHAnsi"/>
        </w:rPr>
        <w:t>Nepreklicno pooblaščamo banko oziroma katerokoli drugo banko, ki bo v času unovčenja vodila naš transakcijski račun, da unovči menico v breme sredstev na našem transakcijskem računu.</w:t>
      </w:r>
    </w:p>
    <w:p w14:paraId="30A365CF" w14:textId="77777777" w:rsidR="004662E4" w:rsidRDefault="004662E4" w:rsidP="004662E4">
      <w:pPr>
        <w:autoSpaceDE w:val="0"/>
        <w:autoSpaceDN w:val="0"/>
        <w:adjustRightInd w:val="0"/>
        <w:jc w:val="both"/>
        <w:rPr>
          <w:rFonts w:asciiTheme="minorHAnsi" w:hAnsiTheme="minorHAnsi" w:cstheme="minorHAnsi"/>
        </w:rPr>
      </w:pPr>
    </w:p>
    <w:p w14:paraId="27EE3896" w14:textId="37A6D2BA" w:rsidR="004662E4" w:rsidRDefault="005013DC" w:rsidP="004662E4">
      <w:pPr>
        <w:autoSpaceDE w:val="0"/>
        <w:autoSpaceDN w:val="0"/>
        <w:adjustRightInd w:val="0"/>
        <w:jc w:val="both"/>
        <w:rPr>
          <w:rFonts w:asciiTheme="minorHAnsi" w:hAnsiTheme="minorHAnsi" w:cstheme="minorHAnsi"/>
        </w:rPr>
      </w:pPr>
      <w:r w:rsidRPr="005013DC">
        <w:rPr>
          <w:rFonts w:asciiTheme="minorHAnsi" w:hAnsiTheme="minorHAnsi" w:cstheme="minorHAnsi"/>
        </w:rPr>
        <w:t>Ta menična izjava velja ves čas trajanja garancijskih rokov po pogodbi in še 30 dni po poteku zadnjega garancijskega roka</w:t>
      </w:r>
      <w:r>
        <w:rPr>
          <w:rFonts w:asciiTheme="minorHAnsi" w:hAnsiTheme="minorHAnsi" w:cstheme="minorHAnsi"/>
        </w:rPr>
        <w:t>.</w:t>
      </w:r>
    </w:p>
    <w:p w14:paraId="0C6B6FF1" w14:textId="77777777" w:rsidR="005013DC" w:rsidRDefault="005013DC" w:rsidP="004662E4">
      <w:pPr>
        <w:autoSpaceDE w:val="0"/>
        <w:autoSpaceDN w:val="0"/>
        <w:adjustRightInd w:val="0"/>
        <w:jc w:val="both"/>
        <w:rPr>
          <w:rFonts w:asciiTheme="minorHAnsi" w:hAnsiTheme="minorHAnsi" w:cstheme="minorHAnsi"/>
        </w:rPr>
      </w:pPr>
    </w:p>
    <w:p w14:paraId="78FD9267" w14:textId="77777777" w:rsidR="004662E4" w:rsidRPr="00FC5504" w:rsidRDefault="004662E4" w:rsidP="004662E4">
      <w:pPr>
        <w:autoSpaceDE w:val="0"/>
        <w:autoSpaceDN w:val="0"/>
        <w:adjustRightInd w:val="0"/>
        <w:jc w:val="both"/>
        <w:rPr>
          <w:rFonts w:asciiTheme="minorHAnsi" w:hAnsiTheme="minorHAnsi" w:cstheme="minorHAnsi"/>
        </w:rPr>
      </w:pPr>
      <w:r w:rsidRPr="00CE6539">
        <w:rPr>
          <w:rFonts w:asciiTheme="minorHAnsi" w:hAnsiTheme="minorHAnsi" w:cstheme="minorHAnsi"/>
        </w:rPr>
        <w:t>Izrecno potrjujemo in soglašamo, da velja to pooblastilo in bianco podpisani menici tudi v primeru spremembe pooblaščenih podpisnikov izdajatelja menice.</w:t>
      </w:r>
    </w:p>
    <w:p w14:paraId="32E6774C" w14:textId="77777777" w:rsidR="004662E4" w:rsidRDefault="004662E4" w:rsidP="004662E4">
      <w:pPr>
        <w:autoSpaceDE w:val="0"/>
        <w:autoSpaceDN w:val="0"/>
        <w:adjustRightInd w:val="0"/>
        <w:jc w:val="both"/>
        <w:rPr>
          <w:rFonts w:asciiTheme="minorHAnsi" w:hAnsiTheme="minorHAnsi" w:cstheme="minorHAnsi"/>
          <w:sz w:val="20"/>
          <w:szCs w:val="20"/>
        </w:rPr>
      </w:pPr>
    </w:p>
    <w:p w14:paraId="4E7B7E71" w14:textId="77777777" w:rsidR="004662E4" w:rsidRPr="0033515C" w:rsidRDefault="004662E4" w:rsidP="004662E4">
      <w:pPr>
        <w:autoSpaceDE w:val="0"/>
        <w:autoSpaceDN w:val="0"/>
        <w:adjustRightInd w:val="0"/>
        <w:jc w:val="both"/>
        <w:rPr>
          <w:rFonts w:asciiTheme="minorHAnsi" w:hAnsiTheme="minorHAnsi" w:cstheme="minorHAnsi"/>
          <w:sz w:val="20"/>
          <w:szCs w:val="20"/>
        </w:rPr>
      </w:pPr>
      <w:r w:rsidRPr="0033515C">
        <w:rPr>
          <w:rFonts w:asciiTheme="minorHAnsi" w:hAnsiTheme="minorHAnsi" w:cstheme="minorHAnsi"/>
          <w:sz w:val="20"/>
          <w:szCs w:val="20"/>
        </w:rPr>
        <w:t xml:space="preserve">Priloga: </w:t>
      </w:r>
      <w:r>
        <w:rPr>
          <w:rFonts w:asciiTheme="minorHAnsi" w:hAnsiTheme="minorHAnsi" w:cstheme="minorHAnsi"/>
          <w:sz w:val="20"/>
          <w:szCs w:val="20"/>
        </w:rPr>
        <w:t>dve (2)</w:t>
      </w:r>
      <w:r w:rsidRPr="0033515C">
        <w:rPr>
          <w:rFonts w:asciiTheme="minorHAnsi" w:hAnsiTheme="minorHAnsi" w:cstheme="minorHAnsi"/>
          <w:sz w:val="20"/>
          <w:szCs w:val="20"/>
        </w:rPr>
        <w:t xml:space="preserve"> bianco menic</w:t>
      </w:r>
      <w:r>
        <w:rPr>
          <w:rFonts w:asciiTheme="minorHAnsi" w:hAnsiTheme="minorHAnsi" w:cstheme="minorHAnsi"/>
          <w:sz w:val="20"/>
          <w:szCs w:val="20"/>
        </w:rPr>
        <w:t>i</w:t>
      </w:r>
    </w:p>
    <w:tbl>
      <w:tblPr>
        <w:tblW w:w="9846" w:type="dxa"/>
        <w:tblLook w:val="01E0" w:firstRow="1" w:lastRow="1" w:firstColumn="1" w:lastColumn="1" w:noHBand="0" w:noVBand="0"/>
      </w:tblPr>
      <w:tblGrid>
        <w:gridCol w:w="3261"/>
        <w:gridCol w:w="2126"/>
        <w:gridCol w:w="4459"/>
      </w:tblGrid>
      <w:tr w:rsidR="004662E4" w:rsidRPr="00DA6496" w14:paraId="51843DE0" w14:textId="77777777" w:rsidTr="00932822">
        <w:tc>
          <w:tcPr>
            <w:tcW w:w="3261" w:type="dxa"/>
          </w:tcPr>
          <w:p w14:paraId="72AE9B1A" w14:textId="77777777" w:rsidR="004662E4" w:rsidRPr="00DA6496" w:rsidRDefault="004662E4" w:rsidP="00932822">
            <w:pPr>
              <w:jc w:val="both"/>
              <w:rPr>
                <w:rFonts w:asciiTheme="minorHAnsi" w:hAnsiTheme="minorHAnsi" w:cstheme="minorHAnsi"/>
                <w:sz w:val="20"/>
                <w:szCs w:val="20"/>
              </w:rPr>
            </w:pPr>
          </w:p>
          <w:p w14:paraId="2F811D6C" w14:textId="77777777" w:rsidR="004662E4" w:rsidRPr="00DA6496" w:rsidRDefault="004662E4" w:rsidP="00932822">
            <w:pPr>
              <w:jc w:val="both"/>
              <w:rPr>
                <w:rFonts w:asciiTheme="minorHAnsi" w:hAnsiTheme="minorHAnsi" w:cstheme="minorHAnsi"/>
                <w:sz w:val="20"/>
                <w:szCs w:val="20"/>
              </w:rPr>
            </w:pPr>
            <w:r w:rsidRPr="00DA6496">
              <w:rPr>
                <w:rFonts w:asciiTheme="minorHAnsi" w:hAnsiTheme="minorHAnsi" w:cstheme="minorHAnsi"/>
                <w:sz w:val="20"/>
                <w:szCs w:val="20"/>
              </w:rPr>
              <w:lastRenderedPageBreak/>
              <w:t xml:space="preserve">Datum: </w:t>
            </w:r>
            <w:sdt>
              <w:sdtPr>
                <w:rPr>
                  <w:rFonts w:asciiTheme="minorHAnsi" w:hAnsiTheme="minorHAnsi" w:cstheme="minorHAnsi"/>
                  <w:sz w:val="20"/>
                  <w:szCs w:val="20"/>
                </w:rPr>
                <w:id w:val="-1227068716"/>
                <w:placeholder>
                  <w:docPart w:val="71C38F4A88194AA4A4D63B8CE982686E"/>
                </w:placeholder>
                <w:showingPlcHdr/>
                <w:date>
                  <w:dateFormat w:val="dd/MM/yyyy"/>
                  <w:lid w:val="sl-SI"/>
                  <w:storeMappedDataAs w:val="dateTime"/>
                  <w:calendar w:val="gregorian"/>
                </w:date>
              </w:sdtPr>
              <w:sdtContent>
                <w:r w:rsidRPr="00DA6496">
                  <w:rPr>
                    <w:rStyle w:val="Besedilooznabemesta"/>
                    <w:rFonts w:asciiTheme="minorHAnsi" w:hAnsiTheme="minorHAnsi" w:cstheme="minorHAnsi"/>
                    <w:sz w:val="20"/>
                    <w:szCs w:val="20"/>
                  </w:rPr>
                  <w:t>Kliknite ali tapnite tukaj, če želite vnesti datum.</w:t>
                </w:r>
              </w:sdtContent>
            </w:sdt>
          </w:p>
        </w:tc>
        <w:tc>
          <w:tcPr>
            <w:tcW w:w="2126" w:type="dxa"/>
          </w:tcPr>
          <w:p w14:paraId="07527E25" w14:textId="77777777" w:rsidR="004662E4" w:rsidRPr="00DA6496" w:rsidRDefault="004662E4" w:rsidP="00932822">
            <w:pPr>
              <w:jc w:val="both"/>
              <w:rPr>
                <w:rFonts w:asciiTheme="minorHAnsi" w:hAnsiTheme="minorHAnsi" w:cstheme="minorHAnsi"/>
                <w:sz w:val="20"/>
                <w:szCs w:val="20"/>
              </w:rPr>
            </w:pPr>
          </w:p>
        </w:tc>
        <w:tc>
          <w:tcPr>
            <w:tcW w:w="4459" w:type="dxa"/>
          </w:tcPr>
          <w:p w14:paraId="02BE16FB" w14:textId="77777777" w:rsidR="004662E4" w:rsidRPr="00DA6496" w:rsidRDefault="004662E4" w:rsidP="00932822">
            <w:pPr>
              <w:jc w:val="both"/>
              <w:rPr>
                <w:rFonts w:asciiTheme="minorHAnsi" w:hAnsiTheme="minorHAnsi" w:cstheme="minorHAnsi"/>
                <w:sz w:val="20"/>
                <w:szCs w:val="20"/>
              </w:rPr>
            </w:pPr>
          </w:p>
        </w:tc>
      </w:tr>
      <w:tr w:rsidR="004662E4" w:rsidRPr="00DA6496" w14:paraId="5C530F73" w14:textId="77777777" w:rsidTr="00932822">
        <w:tc>
          <w:tcPr>
            <w:tcW w:w="3261" w:type="dxa"/>
          </w:tcPr>
          <w:p w14:paraId="59469809" w14:textId="77777777" w:rsidR="004662E4" w:rsidRPr="00DA6496" w:rsidRDefault="004662E4" w:rsidP="00932822">
            <w:pPr>
              <w:jc w:val="both"/>
              <w:rPr>
                <w:rFonts w:asciiTheme="minorHAnsi" w:hAnsiTheme="minorHAnsi" w:cstheme="minorHAnsi"/>
                <w:sz w:val="20"/>
                <w:szCs w:val="20"/>
              </w:rPr>
            </w:pPr>
          </w:p>
        </w:tc>
        <w:tc>
          <w:tcPr>
            <w:tcW w:w="2126" w:type="dxa"/>
          </w:tcPr>
          <w:p w14:paraId="04438410" w14:textId="77777777" w:rsidR="004662E4" w:rsidRPr="00DA6496" w:rsidRDefault="004662E4" w:rsidP="00932822">
            <w:pPr>
              <w:jc w:val="both"/>
              <w:rPr>
                <w:rFonts w:asciiTheme="minorHAnsi" w:hAnsiTheme="minorHAnsi" w:cstheme="minorHAnsi"/>
                <w:sz w:val="20"/>
                <w:szCs w:val="20"/>
              </w:rPr>
            </w:pPr>
          </w:p>
        </w:tc>
        <w:tc>
          <w:tcPr>
            <w:tcW w:w="4459" w:type="dxa"/>
          </w:tcPr>
          <w:p w14:paraId="2D2E17C8" w14:textId="77777777" w:rsidR="004662E4" w:rsidRPr="00DA6496" w:rsidRDefault="004662E4" w:rsidP="00932822">
            <w:pPr>
              <w:jc w:val="both"/>
              <w:rPr>
                <w:rFonts w:asciiTheme="minorHAnsi" w:hAnsiTheme="minorHAnsi" w:cstheme="minorHAnsi"/>
                <w:sz w:val="20"/>
                <w:szCs w:val="20"/>
              </w:rPr>
            </w:pPr>
          </w:p>
        </w:tc>
      </w:tr>
      <w:tr w:rsidR="004662E4" w:rsidRPr="00DA6496" w14:paraId="3EAA15C0" w14:textId="77777777" w:rsidTr="00932822">
        <w:tc>
          <w:tcPr>
            <w:tcW w:w="3261" w:type="dxa"/>
          </w:tcPr>
          <w:p w14:paraId="798486AA" w14:textId="77777777" w:rsidR="004662E4" w:rsidRPr="00DA6496" w:rsidRDefault="004662E4" w:rsidP="00932822">
            <w:pPr>
              <w:rPr>
                <w:rFonts w:asciiTheme="minorHAnsi" w:hAnsiTheme="minorHAnsi" w:cstheme="minorHAnsi"/>
                <w:sz w:val="20"/>
                <w:szCs w:val="20"/>
              </w:rPr>
            </w:pPr>
            <w:r w:rsidRPr="00DA6496">
              <w:rPr>
                <w:rFonts w:asciiTheme="minorHAnsi" w:hAnsiTheme="minorHAnsi" w:cstheme="minorHAnsi"/>
                <w:sz w:val="20"/>
                <w:szCs w:val="20"/>
              </w:rPr>
              <w:t xml:space="preserve">Kraj: </w:t>
            </w:r>
            <w:sdt>
              <w:sdtPr>
                <w:rPr>
                  <w:rFonts w:asciiTheme="minorHAnsi" w:hAnsiTheme="minorHAnsi" w:cstheme="minorHAnsi"/>
                  <w:sz w:val="20"/>
                  <w:szCs w:val="20"/>
                </w:rPr>
                <w:id w:val="-1706252521"/>
                <w:placeholder>
                  <w:docPart w:val="4EC49E17A2584D17939E1AAA18931943"/>
                </w:placeholder>
                <w:showingPlcHdr/>
                <w:text/>
              </w:sdtPr>
              <w:sdtContent>
                <w:r w:rsidRPr="00DA6496">
                  <w:rPr>
                    <w:rStyle w:val="Besedilooznabemesta"/>
                    <w:rFonts w:asciiTheme="minorHAnsi" w:hAnsiTheme="minorHAnsi" w:cstheme="minorHAnsi"/>
                    <w:sz w:val="20"/>
                    <w:szCs w:val="20"/>
                  </w:rPr>
                  <w:t>Kliknite ali tapnite tukaj, če želite vnesti besedilo.</w:t>
                </w:r>
              </w:sdtContent>
            </w:sdt>
          </w:p>
        </w:tc>
        <w:tc>
          <w:tcPr>
            <w:tcW w:w="2126" w:type="dxa"/>
          </w:tcPr>
          <w:p w14:paraId="6C2F2A6E" w14:textId="77777777" w:rsidR="004662E4" w:rsidRPr="00DA6496" w:rsidRDefault="004662E4" w:rsidP="00932822">
            <w:pPr>
              <w:rPr>
                <w:rFonts w:asciiTheme="minorHAnsi" w:hAnsiTheme="minorHAnsi" w:cstheme="minorHAnsi"/>
                <w:sz w:val="20"/>
                <w:szCs w:val="20"/>
              </w:rPr>
            </w:pPr>
            <w:r w:rsidRPr="00DA6496">
              <w:rPr>
                <w:rFonts w:asciiTheme="minorHAnsi" w:hAnsiTheme="minorHAnsi" w:cstheme="minorHAnsi"/>
                <w:sz w:val="20"/>
                <w:szCs w:val="20"/>
              </w:rPr>
              <w:t xml:space="preserve">   Izdajatelj menice</w:t>
            </w:r>
          </w:p>
        </w:tc>
        <w:tc>
          <w:tcPr>
            <w:tcW w:w="4459" w:type="dxa"/>
          </w:tcPr>
          <w:p w14:paraId="687BB5C5" w14:textId="77777777" w:rsidR="004662E4" w:rsidRPr="00DA6496" w:rsidRDefault="004662E4" w:rsidP="00932822">
            <w:pPr>
              <w:rPr>
                <w:rFonts w:asciiTheme="minorHAnsi" w:hAnsiTheme="minorHAnsi" w:cstheme="minorHAnsi"/>
                <w:sz w:val="20"/>
                <w:szCs w:val="20"/>
              </w:rPr>
            </w:pPr>
          </w:p>
          <w:p w14:paraId="6CF9317D" w14:textId="77777777" w:rsidR="004662E4" w:rsidRPr="00DA6496" w:rsidRDefault="004662E4" w:rsidP="00932822">
            <w:pPr>
              <w:rPr>
                <w:rFonts w:asciiTheme="minorHAnsi" w:hAnsiTheme="minorHAnsi" w:cstheme="minorHAnsi"/>
                <w:sz w:val="20"/>
                <w:szCs w:val="20"/>
              </w:rPr>
            </w:pPr>
            <w:r w:rsidRPr="00DA6496">
              <w:rPr>
                <w:rFonts w:asciiTheme="minorHAnsi" w:hAnsiTheme="minorHAnsi" w:cstheme="minorHAnsi"/>
                <w:sz w:val="20"/>
                <w:szCs w:val="20"/>
              </w:rPr>
              <w:t>________________________________</w:t>
            </w:r>
          </w:p>
          <w:p w14:paraId="2EEC69F8" w14:textId="77777777" w:rsidR="004662E4" w:rsidRPr="00DA6496" w:rsidRDefault="004662E4" w:rsidP="00932822">
            <w:pPr>
              <w:jc w:val="center"/>
              <w:rPr>
                <w:rFonts w:asciiTheme="minorHAnsi" w:hAnsiTheme="minorHAnsi" w:cstheme="minorHAnsi"/>
                <w:sz w:val="20"/>
                <w:szCs w:val="20"/>
              </w:rPr>
            </w:pPr>
            <w:r w:rsidRPr="00DA6496">
              <w:rPr>
                <w:rFonts w:asciiTheme="minorHAnsi" w:hAnsiTheme="minorHAnsi" w:cstheme="minorHAnsi"/>
                <w:sz w:val="20"/>
                <w:szCs w:val="20"/>
              </w:rPr>
              <w:t>žig in podpis</w:t>
            </w:r>
          </w:p>
        </w:tc>
      </w:tr>
    </w:tbl>
    <w:p w14:paraId="1E114B9B" w14:textId="77777777" w:rsidR="004662E4" w:rsidRDefault="004662E4" w:rsidP="004662E4">
      <w:pPr>
        <w:tabs>
          <w:tab w:val="left" w:pos="284"/>
          <w:tab w:val="center" w:pos="4394"/>
        </w:tabs>
        <w:jc w:val="center"/>
        <w:rPr>
          <w:rFonts w:asciiTheme="minorHAnsi" w:hAnsiTheme="minorHAnsi" w:cstheme="minorHAnsi"/>
          <w:b/>
          <w:bCs/>
        </w:rPr>
      </w:pPr>
    </w:p>
    <w:p w14:paraId="2BCCB070" w14:textId="77777777" w:rsidR="004662E4" w:rsidRDefault="004662E4" w:rsidP="00191AA6">
      <w:pPr>
        <w:tabs>
          <w:tab w:val="left" w:pos="284"/>
          <w:tab w:val="center" w:pos="4394"/>
        </w:tabs>
        <w:jc w:val="center"/>
        <w:rPr>
          <w:rFonts w:asciiTheme="minorHAnsi" w:hAnsiTheme="minorHAnsi" w:cstheme="minorHAnsi"/>
          <w:b/>
          <w:bCs/>
        </w:rPr>
      </w:pPr>
    </w:p>
    <w:p w14:paraId="515CD286" w14:textId="61E71364" w:rsidR="00191AA6" w:rsidRPr="00C571DC" w:rsidRDefault="00191AA6" w:rsidP="00C571DC">
      <w:pPr>
        <w:spacing w:after="160" w:line="259" w:lineRule="auto"/>
        <w:rPr>
          <w:rFonts w:asciiTheme="minorHAnsi" w:hAnsiTheme="minorHAnsi" w:cstheme="minorHAnsi"/>
          <w:b/>
          <w:bCs/>
        </w:rPr>
        <w:sectPr w:rsidR="00191AA6" w:rsidRPr="00C571DC" w:rsidSect="00D02D05">
          <w:pgSz w:w="11906" w:h="16838"/>
          <w:pgMar w:top="1417" w:right="1274" w:bottom="1417" w:left="1134" w:header="709" w:footer="708" w:gutter="0"/>
          <w:cols w:space="708"/>
          <w:docGrid w:linePitch="360"/>
        </w:sectPr>
      </w:pPr>
    </w:p>
    <w:p w14:paraId="76399EC3" w14:textId="014B90C2" w:rsidR="001C3A9D" w:rsidRPr="00470CF0" w:rsidRDefault="001C3A9D" w:rsidP="001C3A9D">
      <w:pPr>
        <w:tabs>
          <w:tab w:val="left" w:pos="2694"/>
          <w:tab w:val="left" w:pos="2977"/>
        </w:tabs>
        <w:ind w:right="1"/>
        <w:rPr>
          <w:rFonts w:asciiTheme="minorHAnsi" w:hAnsiTheme="minorHAnsi" w:cstheme="minorHAnsi"/>
          <w:b/>
        </w:rPr>
      </w:pPr>
      <w:bookmarkStart w:id="38" w:name="_Hlk63587591"/>
      <w:bookmarkEnd w:id="36"/>
      <w:r w:rsidRPr="00470CF0">
        <w:rPr>
          <w:rFonts w:asciiTheme="minorHAnsi" w:hAnsiTheme="minorHAnsi" w:cstheme="minorHAnsi"/>
          <w:b/>
          <w:i/>
        </w:rPr>
        <w:lastRenderedPageBreak/>
        <w:t>OBR-11</w:t>
      </w:r>
    </w:p>
    <w:p w14:paraId="3A3816CF" w14:textId="77777777" w:rsidR="004426BF" w:rsidRPr="00470CF0" w:rsidRDefault="004426BF" w:rsidP="004426BF">
      <w:pPr>
        <w:tabs>
          <w:tab w:val="left" w:pos="2694"/>
          <w:tab w:val="left" w:pos="2977"/>
        </w:tabs>
        <w:ind w:right="1"/>
        <w:jc w:val="center"/>
        <w:rPr>
          <w:rFonts w:asciiTheme="minorHAnsi" w:hAnsiTheme="minorHAnsi" w:cstheme="minorHAnsi"/>
          <w:b/>
        </w:rPr>
      </w:pPr>
      <w:r w:rsidRPr="00470CF0">
        <w:rPr>
          <w:rFonts w:asciiTheme="minorHAnsi" w:hAnsiTheme="minorHAnsi" w:cstheme="minorHAnsi"/>
          <w:b/>
        </w:rPr>
        <w:t>I Z J A V A</w:t>
      </w:r>
    </w:p>
    <w:p w14:paraId="14CFCCA2" w14:textId="5A262781" w:rsidR="004426BF" w:rsidRPr="00470CF0" w:rsidRDefault="004426BF" w:rsidP="004426BF">
      <w:pPr>
        <w:ind w:right="1"/>
        <w:jc w:val="center"/>
        <w:rPr>
          <w:rFonts w:asciiTheme="minorHAnsi" w:hAnsiTheme="minorHAnsi" w:cstheme="minorHAnsi"/>
          <w:b/>
        </w:rPr>
      </w:pPr>
      <w:r w:rsidRPr="00470CF0">
        <w:rPr>
          <w:rFonts w:asciiTheme="minorHAnsi" w:hAnsiTheme="minorHAnsi" w:cstheme="minorHAnsi"/>
          <w:b/>
        </w:rPr>
        <w:t xml:space="preserve">O UDELEŽBI FIZIČNIH IN PRAVNIH OSEB V LASTNIŠTVU </w:t>
      </w:r>
      <w:r w:rsidR="00B64A38">
        <w:rPr>
          <w:rFonts w:asciiTheme="minorHAnsi" w:hAnsiTheme="minorHAnsi" w:cstheme="minorHAnsi"/>
          <w:b/>
        </w:rPr>
        <w:t>GOSPODARSKEGA SUBJEKTA</w:t>
      </w:r>
    </w:p>
    <w:p w14:paraId="02EA16A2" w14:textId="77777777" w:rsidR="004426BF" w:rsidRPr="00470CF0" w:rsidRDefault="004426BF" w:rsidP="004426BF">
      <w:pPr>
        <w:tabs>
          <w:tab w:val="left" w:pos="284"/>
        </w:tabs>
        <w:rPr>
          <w:rFonts w:asciiTheme="minorHAnsi" w:hAnsiTheme="minorHAnsi" w:cstheme="minorHAnsi"/>
        </w:rPr>
      </w:pPr>
    </w:p>
    <w:p w14:paraId="6972E5AB" w14:textId="61A435DA" w:rsidR="004426BF" w:rsidRPr="00470CF0" w:rsidRDefault="004426BF" w:rsidP="004426BF">
      <w:pPr>
        <w:ind w:right="1"/>
        <w:jc w:val="both"/>
        <w:rPr>
          <w:rFonts w:asciiTheme="minorHAnsi" w:hAnsiTheme="minorHAnsi" w:cstheme="minorHAnsi"/>
          <w:i/>
          <w:iCs/>
        </w:rPr>
      </w:pPr>
      <w:r w:rsidRPr="00470CF0">
        <w:rPr>
          <w:rFonts w:asciiTheme="minorHAnsi" w:hAnsiTheme="minorHAnsi" w:cstheme="minorHAnsi"/>
          <w:i/>
          <w:iCs/>
        </w:rPr>
        <w:t xml:space="preserve">Podatki o </w:t>
      </w:r>
      <w:r w:rsidR="00D77A05">
        <w:rPr>
          <w:rFonts w:asciiTheme="minorHAnsi" w:hAnsiTheme="minorHAnsi" w:cstheme="minorHAnsi"/>
          <w:i/>
          <w:iCs/>
        </w:rPr>
        <w:t>gospodarskem subjektu</w:t>
      </w:r>
      <w:r w:rsidRPr="00470CF0">
        <w:rPr>
          <w:rFonts w:asciiTheme="minorHAnsi" w:hAnsiTheme="minorHAnsi" w:cstheme="minorHAnsi"/>
          <w:i/>
          <w:iCs/>
        </w:rPr>
        <w:t>:</w:t>
      </w:r>
    </w:p>
    <w:p w14:paraId="77E1C064" w14:textId="0A4AB31B" w:rsidR="004426BF" w:rsidRPr="00470CF0" w:rsidRDefault="00904CBA" w:rsidP="004426BF">
      <w:pPr>
        <w:ind w:right="1"/>
        <w:jc w:val="both"/>
        <w:rPr>
          <w:rFonts w:asciiTheme="minorHAnsi" w:hAnsiTheme="minorHAnsi" w:cstheme="minorHAnsi"/>
        </w:rPr>
      </w:pPr>
      <w:r>
        <w:rPr>
          <w:rFonts w:asciiTheme="minorHAnsi" w:hAnsiTheme="minorHAnsi" w:cstheme="minorHAnsi"/>
        </w:rPr>
        <w:t>Naziv</w:t>
      </w:r>
      <w:r w:rsidR="004426BF" w:rsidRPr="00470CF0">
        <w:rPr>
          <w:rFonts w:asciiTheme="minorHAnsi" w:hAnsiTheme="minorHAnsi" w:cstheme="minorHAnsi"/>
        </w:rPr>
        <w:t>:</w:t>
      </w:r>
      <w:sdt>
        <w:sdtPr>
          <w:rPr>
            <w:rFonts w:asciiTheme="minorHAnsi" w:hAnsiTheme="minorHAnsi" w:cstheme="minorHAnsi"/>
          </w:rPr>
          <w:id w:val="-1671785046"/>
          <w:placeholder>
            <w:docPart w:val="8A170FBE5C334637B4B438697446E315"/>
          </w:placeholder>
          <w:showingPlcHdr/>
          <w:text/>
        </w:sdtPr>
        <w:sdtContent>
          <w:r w:rsidR="004426BF" w:rsidRPr="00470CF0">
            <w:rPr>
              <w:rStyle w:val="Besedilooznabemesta"/>
              <w:rFonts w:asciiTheme="minorHAnsi" w:eastAsia="MS ??" w:hAnsiTheme="minorHAnsi" w:cstheme="minorHAnsi"/>
            </w:rPr>
            <w:t>Kliknite ali tapnite tukaj, če želite vnesti besedilo.</w:t>
          </w:r>
        </w:sdtContent>
      </w:sdt>
    </w:p>
    <w:p w14:paraId="2A9EA30E" w14:textId="6EC5CA07" w:rsidR="004426BF" w:rsidRPr="00470CF0" w:rsidRDefault="004426BF" w:rsidP="004426BF">
      <w:pPr>
        <w:ind w:right="1"/>
        <w:jc w:val="both"/>
        <w:rPr>
          <w:rFonts w:asciiTheme="minorHAnsi" w:hAnsiTheme="minorHAnsi" w:cstheme="minorHAnsi"/>
        </w:rPr>
      </w:pPr>
      <w:r w:rsidRPr="00470CF0">
        <w:rPr>
          <w:rFonts w:asciiTheme="minorHAnsi" w:hAnsiTheme="minorHAnsi" w:cstheme="minorHAnsi"/>
        </w:rPr>
        <w:t xml:space="preserve">Sedež: </w:t>
      </w:r>
      <w:sdt>
        <w:sdtPr>
          <w:rPr>
            <w:rFonts w:asciiTheme="minorHAnsi" w:hAnsiTheme="minorHAnsi" w:cstheme="minorHAnsi"/>
          </w:rPr>
          <w:id w:val="-1833372056"/>
          <w:placeholder>
            <w:docPart w:val="8A170FBE5C334637B4B438697446E315"/>
          </w:placeholder>
          <w:showingPlcHdr/>
          <w:text/>
        </w:sdtPr>
        <w:sdtContent>
          <w:r w:rsidRPr="00470CF0">
            <w:rPr>
              <w:rStyle w:val="Besedilooznabemesta"/>
              <w:rFonts w:asciiTheme="minorHAnsi" w:eastAsia="MS ??" w:hAnsiTheme="minorHAnsi" w:cstheme="minorHAnsi"/>
            </w:rPr>
            <w:t>Kliknite ali tapnite tukaj, če želite vnesti besedilo.</w:t>
          </w:r>
        </w:sdtContent>
      </w:sdt>
    </w:p>
    <w:p w14:paraId="599D38B3" w14:textId="34E469BA" w:rsidR="004426BF" w:rsidRPr="00470CF0" w:rsidRDefault="004426BF" w:rsidP="004426BF">
      <w:pPr>
        <w:ind w:right="1"/>
        <w:jc w:val="both"/>
        <w:rPr>
          <w:rFonts w:asciiTheme="minorHAnsi" w:hAnsiTheme="minorHAnsi" w:cstheme="minorHAnsi"/>
        </w:rPr>
      </w:pPr>
      <w:r w:rsidRPr="00470CF0">
        <w:rPr>
          <w:rFonts w:asciiTheme="minorHAnsi" w:hAnsiTheme="minorHAnsi" w:cstheme="minorHAnsi"/>
        </w:rPr>
        <w:t>Matična številka:</w:t>
      </w:r>
      <w:sdt>
        <w:sdtPr>
          <w:rPr>
            <w:rFonts w:asciiTheme="minorHAnsi" w:hAnsiTheme="minorHAnsi" w:cstheme="minorHAnsi"/>
          </w:rPr>
          <w:id w:val="1686398818"/>
          <w:placeholder>
            <w:docPart w:val="8A170FBE5C334637B4B438697446E315"/>
          </w:placeholder>
          <w:showingPlcHdr/>
          <w:text/>
        </w:sdtPr>
        <w:sdtContent>
          <w:r w:rsidRPr="00470CF0">
            <w:rPr>
              <w:rStyle w:val="Besedilooznabemesta"/>
              <w:rFonts w:asciiTheme="minorHAnsi" w:eastAsia="MS ??" w:hAnsiTheme="minorHAnsi" w:cstheme="minorHAnsi"/>
            </w:rPr>
            <w:t>Kliknite ali tapnite tukaj, če želite vnesti besedilo.</w:t>
          </w:r>
        </w:sdtContent>
      </w:sdt>
    </w:p>
    <w:p w14:paraId="7F950F34" w14:textId="77777777" w:rsidR="004426BF" w:rsidRPr="00470CF0" w:rsidRDefault="004426BF" w:rsidP="004426BF">
      <w:pPr>
        <w:ind w:right="1"/>
        <w:jc w:val="both"/>
        <w:rPr>
          <w:rFonts w:asciiTheme="minorHAnsi" w:hAnsiTheme="minorHAnsi" w:cstheme="minorHAnsi"/>
        </w:rPr>
      </w:pPr>
      <w:r w:rsidRPr="00470CF0">
        <w:rPr>
          <w:rFonts w:asciiTheme="minorHAnsi" w:hAnsiTheme="minorHAnsi" w:cstheme="minorHAnsi"/>
        </w:rPr>
        <w:t>ID ZA DDV:</w:t>
      </w:r>
      <w:sdt>
        <w:sdtPr>
          <w:rPr>
            <w:rFonts w:asciiTheme="minorHAnsi" w:hAnsiTheme="minorHAnsi" w:cstheme="minorHAnsi"/>
          </w:rPr>
          <w:id w:val="-1716342886"/>
          <w:placeholder>
            <w:docPart w:val="8A170FBE5C334637B4B438697446E315"/>
          </w:placeholder>
          <w:showingPlcHdr/>
          <w:text/>
        </w:sdtPr>
        <w:sdtContent>
          <w:r w:rsidRPr="00470CF0">
            <w:rPr>
              <w:rStyle w:val="Besedilooznabemesta"/>
              <w:rFonts w:asciiTheme="minorHAnsi" w:eastAsia="MS ??" w:hAnsiTheme="minorHAnsi" w:cstheme="minorHAnsi"/>
            </w:rPr>
            <w:t>Kliknite ali tapnite tukaj, če želite vnesti besedilo.</w:t>
          </w:r>
        </w:sdtContent>
      </w:sdt>
    </w:p>
    <w:p w14:paraId="1475387A" w14:textId="77777777" w:rsidR="004426BF" w:rsidRPr="00470CF0" w:rsidRDefault="004426BF" w:rsidP="004426BF">
      <w:pPr>
        <w:ind w:right="1"/>
        <w:jc w:val="both"/>
        <w:rPr>
          <w:rFonts w:asciiTheme="minorHAnsi" w:hAnsiTheme="minorHAnsi" w:cstheme="minorHAnsi"/>
        </w:rPr>
      </w:pPr>
    </w:p>
    <w:p w14:paraId="70045A16" w14:textId="5D0C4349" w:rsidR="004426BF" w:rsidRPr="00470CF0" w:rsidRDefault="004426BF" w:rsidP="004426BF">
      <w:pPr>
        <w:jc w:val="both"/>
        <w:rPr>
          <w:rFonts w:asciiTheme="minorHAnsi" w:hAnsiTheme="minorHAnsi" w:cstheme="minorHAnsi"/>
        </w:rPr>
      </w:pPr>
      <w:r w:rsidRPr="00470CF0">
        <w:rPr>
          <w:rFonts w:asciiTheme="minorHAnsi" w:hAnsiTheme="minorHAnsi" w:cstheme="minorHAnsi"/>
        </w:rPr>
        <w:t>Na podlagi šestega odstavka 14. in 35. člena Zakona o integriteti in preprečevanju korupcije (</w:t>
      </w:r>
      <w:r w:rsidR="00116CD2" w:rsidRPr="00116CD2">
        <w:rPr>
          <w:rFonts w:asciiTheme="minorHAnsi" w:hAnsiTheme="minorHAnsi" w:cstheme="minorHAnsi"/>
        </w:rPr>
        <w:t xml:space="preserve">Uradni list RS, št. </w:t>
      </w:r>
      <w:hyperlink r:id="rId51" w:tgtFrame="_blank" w:tooltip="Zakon o integriteti in preprečevanju korupcije (uradno prečiščeno besedilo) (ZIntPK-UPB2)" w:history="1">
        <w:r w:rsidR="00116CD2" w:rsidRPr="00116CD2">
          <w:rPr>
            <w:rFonts w:asciiTheme="minorHAnsi" w:hAnsiTheme="minorHAnsi" w:cstheme="minorHAnsi"/>
          </w:rPr>
          <w:t>69/11</w:t>
        </w:r>
      </w:hyperlink>
      <w:r w:rsidR="00116CD2" w:rsidRPr="00116CD2">
        <w:rPr>
          <w:rFonts w:asciiTheme="minorHAnsi" w:hAnsiTheme="minorHAnsi" w:cstheme="minorHAnsi"/>
        </w:rPr>
        <w:t xml:space="preserve"> – uradno prečiščeno besedilo, </w:t>
      </w:r>
      <w:hyperlink r:id="rId52" w:tgtFrame="_blank" w:tooltip="Zakon o spremembah in dopolnitvah Zakona o integriteti in preprečevanju korupcije (ZIntPK-C)" w:history="1">
        <w:r w:rsidR="00116CD2" w:rsidRPr="00116CD2">
          <w:rPr>
            <w:rFonts w:asciiTheme="minorHAnsi" w:hAnsiTheme="minorHAnsi" w:cstheme="minorHAnsi"/>
          </w:rPr>
          <w:t>158/20</w:t>
        </w:r>
      </w:hyperlink>
      <w:r w:rsidR="00116CD2" w:rsidRPr="00116CD2">
        <w:rPr>
          <w:rFonts w:asciiTheme="minorHAnsi" w:hAnsiTheme="minorHAnsi" w:cstheme="minorHAnsi"/>
        </w:rPr>
        <w:t xml:space="preserve">, </w:t>
      </w:r>
      <w:hyperlink r:id="rId53" w:tgtFrame="_blank" w:tooltip="Zakon o debirokratizaciji (ZDeb)" w:history="1">
        <w:r w:rsidR="00116CD2" w:rsidRPr="00116CD2">
          <w:rPr>
            <w:rFonts w:asciiTheme="minorHAnsi" w:hAnsiTheme="minorHAnsi" w:cstheme="minorHAnsi"/>
          </w:rPr>
          <w:t>3/22</w:t>
        </w:r>
      </w:hyperlink>
      <w:r w:rsidR="00116CD2" w:rsidRPr="00116CD2">
        <w:rPr>
          <w:rFonts w:asciiTheme="minorHAnsi" w:hAnsiTheme="minorHAnsi" w:cstheme="minorHAnsi"/>
        </w:rPr>
        <w:t xml:space="preserve"> – </w:t>
      </w:r>
      <w:proofErr w:type="spellStart"/>
      <w:r w:rsidR="00116CD2" w:rsidRPr="00116CD2">
        <w:rPr>
          <w:rFonts w:asciiTheme="minorHAnsi" w:hAnsiTheme="minorHAnsi" w:cstheme="minorHAnsi"/>
        </w:rPr>
        <w:t>ZDeb</w:t>
      </w:r>
      <w:proofErr w:type="spellEnd"/>
      <w:r w:rsidR="00116CD2" w:rsidRPr="00116CD2">
        <w:rPr>
          <w:rFonts w:asciiTheme="minorHAnsi" w:hAnsiTheme="minorHAnsi" w:cstheme="minorHAnsi"/>
        </w:rPr>
        <w:t xml:space="preserve"> in </w:t>
      </w:r>
      <w:hyperlink r:id="rId54" w:tgtFrame="_blank" w:tooltip="Zakon o zaščiti prijaviteljev (ZZPri)" w:history="1">
        <w:r w:rsidR="00116CD2" w:rsidRPr="00116CD2">
          <w:rPr>
            <w:rFonts w:asciiTheme="minorHAnsi" w:hAnsiTheme="minorHAnsi" w:cstheme="minorHAnsi"/>
          </w:rPr>
          <w:t>16/23</w:t>
        </w:r>
      </w:hyperlink>
      <w:r w:rsidR="00116CD2" w:rsidRPr="00116CD2">
        <w:rPr>
          <w:rFonts w:asciiTheme="minorHAnsi" w:hAnsiTheme="minorHAnsi" w:cstheme="minorHAnsi"/>
        </w:rPr>
        <w:t xml:space="preserve"> – </w:t>
      </w:r>
      <w:proofErr w:type="spellStart"/>
      <w:r w:rsidR="00116CD2" w:rsidRPr="00116CD2">
        <w:rPr>
          <w:rFonts w:asciiTheme="minorHAnsi" w:hAnsiTheme="minorHAnsi" w:cstheme="minorHAnsi"/>
        </w:rPr>
        <w:t>ZZPri</w:t>
      </w:r>
      <w:proofErr w:type="spellEnd"/>
      <w:r w:rsidRPr="00470CF0">
        <w:rPr>
          <w:rFonts w:asciiTheme="minorHAnsi" w:hAnsiTheme="minorHAnsi" w:cstheme="minorHAnsi"/>
        </w:rPr>
        <w:t>), vam v zvezi z javnim naročilom:</w:t>
      </w:r>
    </w:p>
    <w:p w14:paraId="7200FFEA" w14:textId="77777777" w:rsidR="004426BF" w:rsidRPr="00470CF0" w:rsidRDefault="004426BF" w:rsidP="004426BF">
      <w:pPr>
        <w:jc w:val="both"/>
        <w:rPr>
          <w:rFonts w:asciiTheme="minorHAnsi" w:hAnsiTheme="minorHAnsi" w:cstheme="minorHAnsi"/>
        </w:rPr>
      </w:pPr>
    </w:p>
    <w:p w14:paraId="2B66B303" w14:textId="7788C025" w:rsidR="004426BF" w:rsidRPr="00B175A0" w:rsidRDefault="00BA268A" w:rsidP="004426BF">
      <w:pPr>
        <w:autoSpaceDE w:val="0"/>
        <w:autoSpaceDN w:val="0"/>
        <w:adjustRightInd w:val="0"/>
        <w:rPr>
          <w:rFonts w:asciiTheme="minorHAnsi" w:hAnsiTheme="minorHAnsi" w:cstheme="minorHAnsi"/>
          <w:bCs/>
          <w:sz w:val="22"/>
          <w:szCs w:val="22"/>
        </w:rPr>
      </w:pPr>
      <w:r w:rsidRPr="00B175A0">
        <w:rPr>
          <w:rFonts w:asciiTheme="minorHAnsi" w:hAnsiTheme="minorHAnsi" w:cstheme="minorHAnsi"/>
          <w:bCs/>
          <w:sz w:val="22"/>
          <w:szCs w:val="22"/>
        </w:rPr>
        <w:t>»</w:t>
      </w:r>
      <w:r w:rsidR="00B175A0" w:rsidRPr="00B175A0">
        <w:rPr>
          <w:rFonts w:asciiTheme="minorHAnsi" w:hAnsiTheme="minorHAnsi" w:cstheme="minorHAnsi"/>
          <w:bCs/>
        </w:rPr>
        <w:t>DOBAVA LAHKEGA TOVORNEGA VOZILA IN TRAKTORJA</w:t>
      </w:r>
      <w:r w:rsidR="001A6BFB" w:rsidRPr="00B175A0">
        <w:rPr>
          <w:rFonts w:asciiTheme="minorHAnsi" w:hAnsiTheme="minorHAnsi" w:cstheme="minorHAnsi"/>
          <w:bCs/>
        </w:rPr>
        <w:t>«</w:t>
      </w:r>
    </w:p>
    <w:p w14:paraId="1DEE4F70" w14:textId="77777777" w:rsidR="004426BF" w:rsidRPr="00470CF0" w:rsidRDefault="004426BF" w:rsidP="004426BF">
      <w:pPr>
        <w:jc w:val="both"/>
        <w:rPr>
          <w:rFonts w:asciiTheme="minorHAnsi" w:hAnsiTheme="minorHAnsi" w:cstheme="minorHAnsi"/>
        </w:rPr>
      </w:pPr>
    </w:p>
    <w:p w14:paraId="5A6A2AE4" w14:textId="46A4E74B" w:rsidR="004426BF" w:rsidRPr="00470CF0" w:rsidRDefault="004426BF" w:rsidP="002100E5">
      <w:pPr>
        <w:pStyle w:val="Odstavekseznama"/>
        <w:numPr>
          <w:ilvl w:val="0"/>
          <w:numId w:val="18"/>
        </w:numPr>
        <w:ind w:left="567" w:hanging="425"/>
        <w:jc w:val="both"/>
        <w:rPr>
          <w:rFonts w:asciiTheme="minorHAnsi" w:hAnsiTheme="minorHAnsi" w:cstheme="minorHAnsi"/>
          <w:b/>
          <w:bCs/>
        </w:rPr>
      </w:pPr>
      <w:r w:rsidRPr="00470CF0">
        <w:rPr>
          <w:rFonts w:asciiTheme="minorHAnsi" w:hAnsiTheme="minorHAnsi" w:cstheme="minorHAnsi"/>
          <w:b/>
          <w:bCs/>
        </w:rPr>
        <w:t xml:space="preserve">posredujemo podatke o udeležbi fizičnih in pravnih oseb v lastništvu </w:t>
      </w:r>
      <w:r w:rsidR="00B64A38">
        <w:rPr>
          <w:rFonts w:asciiTheme="minorHAnsi" w:hAnsiTheme="minorHAnsi" w:cstheme="minorHAnsi"/>
          <w:b/>
          <w:bCs/>
        </w:rPr>
        <w:t>gospodarskega subjekta</w:t>
      </w:r>
      <w:r w:rsidRPr="00470CF0">
        <w:rPr>
          <w:rFonts w:asciiTheme="minorHAnsi" w:hAnsiTheme="minorHAnsi" w:cstheme="minorHAnsi"/>
          <w:b/>
          <w:bCs/>
        </w:rPr>
        <w:t>, vključno z udeležbo tihih družbenikov</w:t>
      </w:r>
      <w:r w:rsidR="00F74569">
        <w:rPr>
          <w:rStyle w:val="Sprotnaopomba-sklic"/>
          <w:rFonts w:asciiTheme="minorHAnsi" w:hAnsiTheme="minorHAnsi" w:cstheme="minorHAnsi"/>
          <w:b/>
          <w:bCs/>
        </w:rPr>
        <w:footnoteReference w:id="6"/>
      </w:r>
      <w:r w:rsidRPr="00470CF0">
        <w:rPr>
          <w:rFonts w:asciiTheme="minorHAnsi" w:hAnsiTheme="minorHAnsi" w:cstheme="minorHAnsi"/>
          <w:b/>
          <w:bCs/>
        </w:rPr>
        <w:t>, ter gospodarskih subjektih, za katere se glede na določbe zakona, ki ureja gospodarske družbe šteje, da so povezane družbe s ponudnikom.</w:t>
      </w:r>
    </w:p>
    <w:p w14:paraId="35FC574D" w14:textId="77777777" w:rsidR="004426BF" w:rsidRPr="00470CF0" w:rsidRDefault="004426BF" w:rsidP="004426BF">
      <w:pPr>
        <w:jc w:val="both"/>
        <w:rPr>
          <w:rFonts w:asciiTheme="minorHAnsi" w:hAnsiTheme="minorHAnsi" w:cstheme="minorHAnsi"/>
        </w:rPr>
      </w:pPr>
    </w:p>
    <w:p w14:paraId="2CAE0316" w14:textId="329748EA" w:rsidR="004426BF" w:rsidRPr="00470CF0" w:rsidRDefault="004426BF" w:rsidP="004426BF">
      <w:pPr>
        <w:jc w:val="both"/>
        <w:rPr>
          <w:rFonts w:asciiTheme="minorHAnsi" w:hAnsiTheme="minorHAnsi" w:cstheme="minorHAnsi"/>
          <w:i/>
          <w:iCs/>
          <w:sz w:val="20"/>
          <w:szCs w:val="20"/>
        </w:rPr>
      </w:pPr>
      <w:r w:rsidRPr="00470CF0">
        <w:rPr>
          <w:rFonts w:asciiTheme="minorHAnsi" w:hAnsiTheme="minorHAnsi" w:cstheme="minorHAnsi"/>
          <w:i/>
          <w:iCs/>
          <w:sz w:val="20"/>
          <w:szCs w:val="20"/>
        </w:rPr>
        <w:t>Spodaj podpisani zastopnik izjavljam, da so pri lastništvu zgoraj navedenega</w:t>
      </w:r>
      <w:r w:rsidR="005C13B0">
        <w:rPr>
          <w:rFonts w:asciiTheme="minorHAnsi" w:hAnsiTheme="minorHAnsi" w:cstheme="minorHAnsi"/>
          <w:i/>
          <w:iCs/>
          <w:sz w:val="20"/>
          <w:szCs w:val="20"/>
        </w:rPr>
        <w:t xml:space="preserve"> gospodarskega subjekta</w:t>
      </w:r>
      <w:r w:rsidRPr="00470CF0">
        <w:rPr>
          <w:rFonts w:asciiTheme="minorHAnsi" w:hAnsiTheme="minorHAnsi" w:cstheme="minorHAnsi"/>
          <w:i/>
          <w:iCs/>
          <w:sz w:val="20"/>
          <w:szCs w:val="20"/>
        </w:rPr>
        <w:t xml:space="preserve">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4426BF" w:rsidRPr="00470CF0" w14:paraId="21B6813D" w14:textId="77777777" w:rsidTr="002A6250">
        <w:trPr>
          <w:trHeight w:val="20"/>
          <w:jc w:val="center"/>
        </w:trPr>
        <w:tc>
          <w:tcPr>
            <w:tcW w:w="562" w:type="dxa"/>
            <w:tcBorders>
              <w:bottom w:val="single" w:sz="4" w:space="0" w:color="auto"/>
            </w:tcBorders>
            <w:shd w:val="clear" w:color="auto" w:fill="FDB940"/>
            <w:vAlign w:val="center"/>
          </w:tcPr>
          <w:p w14:paraId="2AB91BDD"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Št.</w:t>
            </w:r>
          </w:p>
        </w:tc>
        <w:tc>
          <w:tcPr>
            <w:tcW w:w="2934" w:type="dxa"/>
            <w:shd w:val="clear" w:color="auto" w:fill="FDB940"/>
            <w:vAlign w:val="center"/>
          </w:tcPr>
          <w:p w14:paraId="1A6EC1F5"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Ime in priimek/Naziv:</w:t>
            </w:r>
          </w:p>
        </w:tc>
        <w:tc>
          <w:tcPr>
            <w:tcW w:w="3035" w:type="dxa"/>
            <w:shd w:val="clear" w:color="auto" w:fill="FDB940"/>
            <w:vAlign w:val="center"/>
          </w:tcPr>
          <w:p w14:paraId="26139139"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Naslov stalnega bivališča/Sedež:</w:t>
            </w:r>
          </w:p>
        </w:tc>
        <w:tc>
          <w:tcPr>
            <w:tcW w:w="3036" w:type="dxa"/>
            <w:shd w:val="clear" w:color="auto" w:fill="FDB940"/>
            <w:vAlign w:val="center"/>
          </w:tcPr>
          <w:p w14:paraId="57B6FA8B"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Delež lastništva v %</w:t>
            </w:r>
          </w:p>
        </w:tc>
      </w:tr>
      <w:tr w:rsidR="004426BF" w:rsidRPr="00470CF0" w14:paraId="7D157963" w14:textId="77777777" w:rsidTr="002A6250">
        <w:trPr>
          <w:trHeight w:val="20"/>
          <w:jc w:val="center"/>
        </w:trPr>
        <w:tc>
          <w:tcPr>
            <w:tcW w:w="562" w:type="dxa"/>
            <w:shd w:val="clear" w:color="auto" w:fill="FDB940"/>
            <w:vAlign w:val="center"/>
          </w:tcPr>
          <w:p w14:paraId="7188B35C" w14:textId="77777777" w:rsidR="004426BF" w:rsidRPr="00470CF0" w:rsidRDefault="004426BF" w:rsidP="002100E5">
            <w:pPr>
              <w:numPr>
                <w:ilvl w:val="0"/>
                <w:numId w:val="19"/>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0FD925F873AD462D8A147FFBF8749F40"/>
            </w:placeholder>
            <w:showingPlcHdr/>
            <w:text/>
          </w:sdtPr>
          <w:sdtContent>
            <w:tc>
              <w:tcPr>
                <w:tcW w:w="2934" w:type="dxa"/>
                <w:vAlign w:val="center"/>
              </w:tcPr>
              <w:p w14:paraId="2455C516"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69974F1D126743F28BBFCEF6A7D290AA"/>
            </w:placeholder>
            <w:showingPlcHdr/>
            <w:text/>
          </w:sdtPr>
          <w:sdtContent>
            <w:tc>
              <w:tcPr>
                <w:tcW w:w="3035" w:type="dxa"/>
                <w:vAlign w:val="center"/>
              </w:tcPr>
              <w:p w14:paraId="0976AFCB"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CF47DF96F30D481EAC4D9A3B9677DF55"/>
            </w:placeholder>
            <w:showingPlcHdr/>
            <w:text/>
          </w:sdtPr>
          <w:sdtContent>
            <w:tc>
              <w:tcPr>
                <w:tcW w:w="3036" w:type="dxa"/>
                <w:vAlign w:val="center"/>
              </w:tcPr>
              <w:p w14:paraId="2942A736"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175C941" w14:textId="77777777" w:rsidTr="002A6250">
        <w:trPr>
          <w:trHeight w:val="20"/>
          <w:jc w:val="center"/>
        </w:trPr>
        <w:tc>
          <w:tcPr>
            <w:tcW w:w="562" w:type="dxa"/>
            <w:shd w:val="clear" w:color="auto" w:fill="FDB940"/>
            <w:vAlign w:val="center"/>
          </w:tcPr>
          <w:p w14:paraId="3BDEC2B3" w14:textId="77777777" w:rsidR="004426BF" w:rsidRPr="00470CF0" w:rsidRDefault="004426BF" w:rsidP="002100E5">
            <w:pPr>
              <w:numPr>
                <w:ilvl w:val="0"/>
                <w:numId w:val="19"/>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CF58D0C47D57492A9BF69F87782E5934"/>
            </w:placeholder>
            <w:showingPlcHdr/>
            <w:text/>
          </w:sdtPr>
          <w:sdtContent>
            <w:tc>
              <w:tcPr>
                <w:tcW w:w="2934" w:type="dxa"/>
                <w:vAlign w:val="center"/>
              </w:tcPr>
              <w:p w14:paraId="6BE0310E"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556D946A88C34D63B476F4D7EA974D9D"/>
            </w:placeholder>
            <w:showingPlcHdr/>
            <w:text/>
          </w:sdtPr>
          <w:sdtContent>
            <w:tc>
              <w:tcPr>
                <w:tcW w:w="3035" w:type="dxa"/>
                <w:vAlign w:val="center"/>
              </w:tcPr>
              <w:p w14:paraId="12C6D2BC"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07269389438D400C8EBC99D1DA6C6CF7"/>
            </w:placeholder>
            <w:showingPlcHdr/>
            <w:text/>
          </w:sdtPr>
          <w:sdtContent>
            <w:tc>
              <w:tcPr>
                <w:tcW w:w="3036" w:type="dxa"/>
                <w:vAlign w:val="center"/>
              </w:tcPr>
              <w:p w14:paraId="708F3875"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0C1C998" w14:textId="77777777" w:rsidTr="002A6250">
        <w:trPr>
          <w:trHeight w:val="20"/>
          <w:jc w:val="center"/>
        </w:trPr>
        <w:tc>
          <w:tcPr>
            <w:tcW w:w="562" w:type="dxa"/>
            <w:shd w:val="clear" w:color="auto" w:fill="FDB940"/>
            <w:vAlign w:val="center"/>
          </w:tcPr>
          <w:p w14:paraId="5EB69A0E" w14:textId="77777777" w:rsidR="004426BF" w:rsidRPr="00470CF0" w:rsidRDefault="004426BF" w:rsidP="002100E5">
            <w:pPr>
              <w:numPr>
                <w:ilvl w:val="0"/>
                <w:numId w:val="19"/>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94416904A7FC488CA4151A59ABC2E5C4"/>
            </w:placeholder>
            <w:showingPlcHdr/>
            <w:text/>
          </w:sdtPr>
          <w:sdtContent>
            <w:tc>
              <w:tcPr>
                <w:tcW w:w="2934" w:type="dxa"/>
                <w:vAlign w:val="center"/>
              </w:tcPr>
              <w:p w14:paraId="1E40E3F4"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EB3F2048854F475D862F258DDF6FC70D"/>
            </w:placeholder>
            <w:showingPlcHdr/>
            <w:text/>
          </w:sdtPr>
          <w:sdtContent>
            <w:tc>
              <w:tcPr>
                <w:tcW w:w="3035" w:type="dxa"/>
                <w:vAlign w:val="center"/>
              </w:tcPr>
              <w:p w14:paraId="3A75CB74"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95485AEA9DDF4281AA4052382FD31FBD"/>
            </w:placeholder>
            <w:showingPlcHdr/>
            <w:text/>
          </w:sdtPr>
          <w:sdtContent>
            <w:tc>
              <w:tcPr>
                <w:tcW w:w="3036" w:type="dxa"/>
                <w:vAlign w:val="center"/>
              </w:tcPr>
              <w:p w14:paraId="540AE360"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2B00A1A" w14:textId="77777777" w:rsidTr="002A6250">
        <w:trPr>
          <w:trHeight w:val="20"/>
          <w:jc w:val="center"/>
        </w:trPr>
        <w:tc>
          <w:tcPr>
            <w:tcW w:w="562" w:type="dxa"/>
            <w:shd w:val="clear" w:color="auto" w:fill="FDB940"/>
            <w:vAlign w:val="center"/>
          </w:tcPr>
          <w:p w14:paraId="655F9F63" w14:textId="77777777" w:rsidR="004426BF" w:rsidRPr="00470CF0" w:rsidRDefault="004426BF" w:rsidP="002A6250">
            <w:pPr>
              <w:rPr>
                <w:rFonts w:asciiTheme="minorHAnsi" w:hAnsiTheme="minorHAnsi" w:cstheme="minorHAnsi"/>
                <w:b/>
                <w:sz w:val="20"/>
                <w:szCs w:val="20"/>
              </w:rPr>
            </w:pPr>
            <w:r w:rsidRPr="00470CF0">
              <w:rPr>
                <w:rFonts w:asciiTheme="minorHAnsi" w:hAnsiTheme="minorHAnsi" w:cstheme="minorHAnsi"/>
                <w:b/>
                <w:sz w:val="20"/>
                <w:szCs w:val="20"/>
              </w:rPr>
              <w:t>....</w:t>
            </w:r>
          </w:p>
        </w:tc>
        <w:tc>
          <w:tcPr>
            <w:tcW w:w="2934" w:type="dxa"/>
            <w:vAlign w:val="center"/>
          </w:tcPr>
          <w:p w14:paraId="20728AA2" w14:textId="77777777" w:rsidR="004426BF" w:rsidRPr="00470CF0" w:rsidRDefault="004426BF" w:rsidP="002A6250">
            <w:pPr>
              <w:rPr>
                <w:rFonts w:asciiTheme="minorHAnsi" w:hAnsiTheme="minorHAnsi" w:cstheme="minorHAnsi"/>
                <w:sz w:val="20"/>
                <w:szCs w:val="20"/>
              </w:rPr>
            </w:pPr>
          </w:p>
        </w:tc>
        <w:tc>
          <w:tcPr>
            <w:tcW w:w="3035" w:type="dxa"/>
            <w:vAlign w:val="center"/>
          </w:tcPr>
          <w:p w14:paraId="653D3161" w14:textId="77777777" w:rsidR="004426BF" w:rsidRPr="00470CF0" w:rsidRDefault="004426BF" w:rsidP="002A6250">
            <w:pPr>
              <w:rPr>
                <w:rFonts w:asciiTheme="minorHAnsi" w:hAnsiTheme="minorHAnsi" w:cstheme="minorHAnsi"/>
                <w:sz w:val="20"/>
                <w:szCs w:val="20"/>
              </w:rPr>
            </w:pPr>
          </w:p>
        </w:tc>
        <w:tc>
          <w:tcPr>
            <w:tcW w:w="3036" w:type="dxa"/>
            <w:vAlign w:val="center"/>
          </w:tcPr>
          <w:p w14:paraId="779C4FD8" w14:textId="77777777" w:rsidR="004426BF" w:rsidRPr="00470CF0" w:rsidRDefault="004426BF" w:rsidP="002A6250">
            <w:pPr>
              <w:rPr>
                <w:rFonts w:asciiTheme="minorHAnsi" w:hAnsiTheme="minorHAnsi" w:cstheme="minorHAnsi"/>
                <w:sz w:val="20"/>
                <w:szCs w:val="20"/>
              </w:rPr>
            </w:pPr>
          </w:p>
        </w:tc>
      </w:tr>
    </w:tbl>
    <w:p w14:paraId="7680725D" w14:textId="77777777" w:rsidR="004426BF" w:rsidRPr="00470CF0" w:rsidRDefault="004426BF" w:rsidP="004426BF">
      <w:pPr>
        <w:jc w:val="both"/>
        <w:rPr>
          <w:rFonts w:asciiTheme="minorHAnsi" w:hAnsiTheme="minorHAnsi" w:cstheme="minorHAnsi"/>
          <w:sz w:val="20"/>
          <w:szCs w:val="20"/>
        </w:rPr>
      </w:pPr>
    </w:p>
    <w:p w14:paraId="38B061B5" w14:textId="3A312E6E" w:rsidR="004426BF" w:rsidRPr="00470CF0" w:rsidRDefault="004426BF" w:rsidP="004426BF">
      <w:pPr>
        <w:jc w:val="both"/>
        <w:rPr>
          <w:rFonts w:asciiTheme="minorHAnsi" w:hAnsiTheme="minorHAnsi" w:cstheme="minorHAnsi"/>
          <w:i/>
          <w:iCs/>
          <w:sz w:val="20"/>
          <w:szCs w:val="20"/>
        </w:rPr>
      </w:pPr>
      <w:r w:rsidRPr="00470CF0">
        <w:rPr>
          <w:rFonts w:asciiTheme="minorHAnsi" w:hAnsiTheme="minorHAnsi" w:cstheme="minorHAnsi"/>
          <w:i/>
          <w:iCs/>
          <w:sz w:val="20"/>
          <w:szCs w:val="20"/>
        </w:rPr>
        <w:t xml:space="preserve">Spodaj podpisani zastopnik izjavljam, da so skladno z določbami zakona, ki ureja gospodarske družbe, povezane družbe z zgoraj navedenim </w:t>
      </w:r>
      <w:r w:rsidR="00B64A38">
        <w:rPr>
          <w:rFonts w:asciiTheme="minorHAnsi" w:hAnsiTheme="minorHAnsi" w:cstheme="minorHAnsi"/>
          <w:i/>
          <w:iCs/>
          <w:sz w:val="20"/>
          <w:szCs w:val="20"/>
        </w:rPr>
        <w:t>gospodarskim subjektom</w:t>
      </w:r>
      <w:r w:rsidRPr="00470CF0">
        <w:rPr>
          <w:rFonts w:asciiTheme="minorHAnsi" w:hAnsiTheme="minorHAnsi" w:cstheme="minorHAnsi"/>
          <w:i/>
          <w:iCs/>
          <w:sz w:val="20"/>
          <w:szCs w:val="20"/>
        </w:rPr>
        <w:t>, naslednji gospodarski subjekti:</w:t>
      </w: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2972"/>
        <w:gridCol w:w="2977"/>
        <w:gridCol w:w="2693"/>
      </w:tblGrid>
      <w:tr w:rsidR="004426BF" w:rsidRPr="00470CF0" w14:paraId="70148A46" w14:textId="77777777" w:rsidTr="002A6250">
        <w:trPr>
          <w:trHeight w:val="20"/>
        </w:trPr>
        <w:tc>
          <w:tcPr>
            <w:tcW w:w="856" w:type="dxa"/>
            <w:tcBorders>
              <w:bottom w:val="single" w:sz="4" w:space="0" w:color="auto"/>
            </w:tcBorders>
            <w:shd w:val="clear" w:color="auto" w:fill="FDB940"/>
            <w:vAlign w:val="center"/>
          </w:tcPr>
          <w:p w14:paraId="61A12369"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Št.</w:t>
            </w:r>
          </w:p>
        </w:tc>
        <w:tc>
          <w:tcPr>
            <w:tcW w:w="2972" w:type="dxa"/>
            <w:shd w:val="clear" w:color="auto" w:fill="FDB940"/>
            <w:vAlign w:val="center"/>
          </w:tcPr>
          <w:p w14:paraId="7DD857FF"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Naziv</w:t>
            </w:r>
          </w:p>
        </w:tc>
        <w:tc>
          <w:tcPr>
            <w:tcW w:w="2977" w:type="dxa"/>
            <w:shd w:val="clear" w:color="auto" w:fill="FDB940"/>
            <w:vAlign w:val="center"/>
          </w:tcPr>
          <w:p w14:paraId="6FB4BE35"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Sedež</w:t>
            </w:r>
          </w:p>
        </w:tc>
        <w:tc>
          <w:tcPr>
            <w:tcW w:w="2693" w:type="dxa"/>
            <w:shd w:val="clear" w:color="auto" w:fill="FDB940"/>
            <w:vAlign w:val="center"/>
          </w:tcPr>
          <w:p w14:paraId="03F1D8BD"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t>Matična številka</w:t>
            </w:r>
          </w:p>
        </w:tc>
      </w:tr>
      <w:tr w:rsidR="004426BF" w:rsidRPr="00470CF0" w14:paraId="1C76C641" w14:textId="77777777" w:rsidTr="002A6250">
        <w:trPr>
          <w:trHeight w:val="20"/>
        </w:trPr>
        <w:tc>
          <w:tcPr>
            <w:tcW w:w="856" w:type="dxa"/>
            <w:shd w:val="clear" w:color="auto" w:fill="FDB940"/>
            <w:vAlign w:val="center"/>
          </w:tcPr>
          <w:p w14:paraId="5F09816F" w14:textId="77777777" w:rsidR="004426BF" w:rsidRPr="00470CF0" w:rsidRDefault="004426BF" w:rsidP="002100E5">
            <w:pPr>
              <w:numPr>
                <w:ilvl w:val="0"/>
                <w:numId w:val="20"/>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31382FE211984870BF2DBC9EC08BBDE8"/>
            </w:placeholder>
            <w:showingPlcHdr/>
            <w:text/>
          </w:sdtPr>
          <w:sdtContent>
            <w:tc>
              <w:tcPr>
                <w:tcW w:w="2972" w:type="dxa"/>
                <w:vAlign w:val="center"/>
              </w:tcPr>
              <w:p w14:paraId="0AB76FA5"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BEA5A34CD3E24D0088737F99CFA91066"/>
            </w:placeholder>
            <w:showingPlcHdr/>
            <w:text/>
          </w:sdtPr>
          <w:sdtContent>
            <w:tc>
              <w:tcPr>
                <w:tcW w:w="2977" w:type="dxa"/>
                <w:vAlign w:val="center"/>
              </w:tcPr>
              <w:p w14:paraId="3A42CB22"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3E87137C0F404B8EAC941D360EB4AD94"/>
            </w:placeholder>
            <w:showingPlcHdr/>
            <w:text/>
          </w:sdtPr>
          <w:sdtContent>
            <w:tc>
              <w:tcPr>
                <w:tcW w:w="2693" w:type="dxa"/>
                <w:vAlign w:val="center"/>
              </w:tcPr>
              <w:p w14:paraId="2F77A80D"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010C9331" w14:textId="77777777" w:rsidTr="002A6250">
        <w:trPr>
          <w:trHeight w:val="20"/>
        </w:trPr>
        <w:tc>
          <w:tcPr>
            <w:tcW w:w="856" w:type="dxa"/>
            <w:shd w:val="clear" w:color="auto" w:fill="FDB940"/>
            <w:vAlign w:val="center"/>
          </w:tcPr>
          <w:p w14:paraId="13A062B0" w14:textId="77777777" w:rsidR="004426BF" w:rsidRPr="00470CF0" w:rsidRDefault="004426BF" w:rsidP="002100E5">
            <w:pPr>
              <w:numPr>
                <w:ilvl w:val="0"/>
                <w:numId w:val="20"/>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5681403F5F464F9794D9B01F9AB52D42"/>
            </w:placeholder>
            <w:showingPlcHdr/>
            <w:text/>
          </w:sdtPr>
          <w:sdtContent>
            <w:tc>
              <w:tcPr>
                <w:tcW w:w="2972" w:type="dxa"/>
                <w:vAlign w:val="center"/>
              </w:tcPr>
              <w:p w14:paraId="0AF6C0D3"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8A0E0CACF6BF4DBBAAFA210C942D44B9"/>
            </w:placeholder>
            <w:showingPlcHdr/>
            <w:text/>
          </w:sdtPr>
          <w:sdtContent>
            <w:tc>
              <w:tcPr>
                <w:tcW w:w="2977" w:type="dxa"/>
                <w:vAlign w:val="center"/>
              </w:tcPr>
              <w:p w14:paraId="37500BAF"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E2B04EFB36F4461794596258E221C9EB"/>
            </w:placeholder>
            <w:showingPlcHdr/>
            <w:text/>
          </w:sdtPr>
          <w:sdtContent>
            <w:tc>
              <w:tcPr>
                <w:tcW w:w="2693" w:type="dxa"/>
                <w:vAlign w:val="center"/>
              </w:tcPr>
              <w:p w14:paraId="14DD18C9"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236B0B00" w14:textId="77777777" w:rsidTr="002A6250">
        <w:trPr>
          <w:trHeight w:val="20"/>
        </w:trPr>
        <w:tc>
          <w:tcPr>
            <w:tcW w:w="856" w:type="dxa"/>
            <w:shd w:val="clear" w:color="auto" w:fill="FDB940"/>
            <w:vAlign w:val="center"/>
          </w:tcPr>
          <w:p w14:paraId="5A776CCE" w14:textId="77777777" w:rsidR="004426BF" w:rsidRPr="00470CF0" w:rsidRDefault="004426BF" w:rsidP="002100E5">
            <w:pPr>
              <w:numPr>
                <w:ilvl w:val="0"/>
                <w:numId w:val="20"/>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F9509E55BC834EB0A3DD52CB61630FBF"/>
            </w:placeholder>
            <w:showingPlcHdr/>
            <w:text/>
          </w:sdtPr>
          <w:sdtContent>
            <w:tc>
              <w:tcPr>
                <w:tcW w:w="2972" w:type="dxa"/>
                <w:vAlign w:val="center"/>
              </w:tcPr>
              <w:p w14:paraId="329608E8"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92296F89C4C942658A12C33D52A7912F"/>
            </w:placeholder>
            <w:showingPlcHdr/>
            <w:text/>
          </w:sdtPr>
          <w:sdtContent>
            <w:tc>
              <w:tcPr>
                <w:tcW w:w="2977" w:type="dxa"/>
                <w:vAlign w:val="center"/>
              </w:tcPr>
              <w:p w14:paraId="40E08B11"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35EE919BAA3E4B949AF16C9B5C2D007A"/>
            </w:placeholder>
            <w:showingPlcHdr/>
            <w:text/>
          </w:sdtPr>
          <w:sdtContent>
            <w:tc>
              <w:tcPr>
                <w:tcW w:w="2693" w:type="dxa"/>
                <w:vAlign w:val="center"/>
              </w:tcPr>
              <w:p w14:paraId="0143DC67" w14:textId="77777777" w:rsidR="004426BF" w:rsidRPr="00470CF0" w:rsidRDefault="004426BF" w:rsidP="002A6250">
                <w:pPr>
                  <w:jc w:val="center"/>
                  <w:rPr>
                    <w:rFonts w:asciiTheme="minorHAnsi" w:hAnsiTheme="minorHAnsi" w:cstheme="minorHAnsi"/>
                    <w:sz w:val="20"/>
                    <w:szCs w:val="20"/>
                  </w:rPr>
                </w:pPr>
                <w:r w:rsidRPr="00470CF0">
                  <w:rPr>
                    <w:rStyle w:val="Besedilooznabemesta"/>
                    <w:rFonts w:asciiTheme="minorHAnsi" w:eastAsiaTheme="majorEastAsia" w:hAnsiTheme="minorHAnsi" w:cstheme="minorHAnsi"/>
                    <w:sz w:val="20"/>
                    <w:szCs w:val="20"/>
                  </w:rPr>
                  <w:t>Kliknite ali tapnite tukaj, če želite vnesti besedilo.</w:t>
                </w:r>
              </w:p>
            </w:tc>
          </w:sdtContent>
        </w:sdt>
      </w:tr>
      <w:tr w:rsidR="004426BF" w:rsidRPr="00470CF0" w14:paraId="47AE9FF2" w14:textId="77777777" w:rsidTr="002A6250">
        <w:trPr>
          <w:trHeight w:val="20"/>
        </w:trPr>
        <w:tc>
          <w:tcPr>
            <w:tcW w:w="856" w:type="dxa"/>
            <w:shd w:val="clear" w:color="auto" w:fill="FDB940"/>
            <w:vAlign w:val="center"/>
          </w:tcPr>
          <w:p w14:paraId="5C91BF97" w14:textId="77777777" w:rsidR="004426BF" w:rsidRPr="00470CF0" w:rsidRDefault="004426BF" w:rsidP="002A6250">
            <w:pPr>
              <w:jc w:val="center"/>
              <w:rPr>
                <w:rFonts w:asciiTheme="minorHAnsi" w:hAnsiTheme="minorHAnsi" w:cstheme="minorHAnsi"/>
                <w:b/>
                <w:sz w:val="20"/>
                <w:szCs w:val="20"/>
              </w:rPr>
            </w:pPr>
            <w:r w:rsidRPr="00470CF0">
              <w:rPr>
                <w:rFonts w:asciiTheme="minorHAnsi" w:hAnsiTheme="minorHAnsi" w:cstheme="minorHAnsi"/>
                <w:b/>
                <w:sz w:val="20"/>
                <w:szCs w:val="20"/>
              </w:rPr>
              <w:lastRenderedPageBreak/>
              <w:t>...</w:t>
            </w:r>
          </w:p>
        </w:tc>
        <w:tc>
          <w:tcPr>
            <w:tcW w:w="2972" w:type="dxa"/>
            <w:vAlign w:val="center"/>
          </w:tcPr>
          <w:p w14:paraId="5E6FD8DC" w14:textId="77777777" w:rsidR="004426BF" w:rsidRPr="00470CF0" w:rsidRDefault="004426BF" w:rsidP="002A6250">
            <w:pPr>
              <w:rPr>
                <w:rFonts w:asciiTheme="minorHAnsi" w:hAnsiTheme="minorHAnsi" w:cstheme="minorHAnsi"/>
                <w:sz w:val="20"/>
                <w:szCs w:val="20"/>
              </w:rPr>
            </w:pPr>
          </w:p>
        </w:tc>
        <w:tc>
          <w:tcPr>
            <w:tcW w:w="2977" w:type="dxa"/>
            <w:vAlign w:val="center"/>
          </w:tcPr>
          <w:p w14:paraId="03DF5FB8" w14:textId="77777777" w:rsidR="004426BF" w:rsidRPr="00470CF0" w:rsidRDefault="004426BF" w:rsidP="002A6250">
            <w:pPr>
              <w:rPr>
                <w:rFonts w:asciiTheme="minorHAnsi" w:hAnsiTheme="minorHAnsi" w:cstheme="minorHAnsi"/>
                <w:sz w:val="20"/>
                <w:szCs w:val="20"/>
              </w:rPr>
            </w:pPr>
          </w:p>
        </w:tc>
        <w:tc>
          <w:tcPr>
            <w:tcW w:w="2693" w:type="dxa"/>
            <w:vAlign w:val="center"/>
          </w:tcPr>
          <w:p w14:paraId="2B67C99F" w14:textId="77777777" w:rsidR="004426BF" w:rsidRPr="00470CF0" w:rsidRDefault="004426BF" w:rsidP="002A6250">
            <w:pPr>
              <w:rPr>
                <w:rFonts w:asciiTheme="minorHAnsi" w:hAnsiTheme="minorHAnsi" w:cstheme="minorHAnsi"/>
                <w:sz w:val="20"/>
                <w:szCs w:val="20"/>
              </w:rPr>
            </w:pPr>
          </w:p>
        </w:tc>
      </w:tr>
    </w:tbl>
    <w:p w14:paraId="113ACFD3" w14:textId="77777777" w:rsidR="004426BF" w:rsidRPr="00470CF0" w:rsidRDefault="004426BF" w:rsidP="004426BF">
      <w:pPr>
        <w:jc w:val="both"/>
        <w:rPr>
          <w:rFonts w:asciiTheme="minorHAnsi" w:hAnsiTheme="minorHAnsi" w:cstheme="minorHAnsi"/>
          <w:i/>
          <w:sz w:val="20"/>
          <w:szCs w:val="20"/>
        </w:rPr>
      </w:pPr>
      <w:r w:rsidRPr="00470CF0">
        <w:rPr>
          <w:rFonts w:asciiTheme="minorHAnsi" w:hAnsiTheme="minorHAnsi" w:cstheme="minorHAnsi"/>
          <w:i/>
          <w:sz w:val="20"/>
          <w:szCs w:val="20"/>
        </w:rPr>
        <w:t>*V primeru, da ponudnik ne bo izpolnil zgornje tabele, bo naročnik štel, da ponudnik izjavlja, da nima povezanih družb.</w:t>
      </w:r>
    </w:p>
    <w:p w14:paraId="18437B04" w14:textId="77777777" w:rsidR="004426BF" w:rsidRPr="00470CF0" w:rsidRDefault="004426BF" w:rsidP="004426BF">
      <w:pPr>
        <w:jc w:val="both"/>
        <w:rPr>
          <w:rFonts w:asciiTheme="minorHAnsi" w:hAnsiTheme="minorHAnsi" w:cstheme="minorHAnsi"/>
        </w:rPr>
      </w:pPr>
    </w:p>
    <w:p w14:paraId="0D9E998C"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8755206" w14:textId="77777777" w:rsidR="004426BF" w:rsidRPr="00470CF0" w:rsidRDefault="004426BF" w:rsidP="004426BF">
      <w:pPr>
        <w:jc w:val="both"/>
        <w:rPr>
          <w:rFonts w:asciiTheme="minorHAnsi" w:hAnsiTheme="minorHAnsi" w:cstheme="minorHAnsi"/>
        </w:rPr>
      </w:pPr>
    </w:p>
    <w:p w14:paraId="67D87290"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5AFFBF7" w14:textId="77777777" w:rsidR="004426BF" w:rsidRPr="00470CF0" w:rsidRDefault="004426BF" w:rsidP="004426BF">
      <w:pPr>
        <w:jc w:val="both"/>
        <w:rPr>
          <w:rFonts w:asciiTheme="minorHAnsi" w:hAnsiTheme="minorHAnsi" w:cstheme="minorHAnsi"/>
        </w:rPr>
      </w:pPr>
    </w:p>
    <w:p w14:paraId="7B622405" w14:textId="77777777" w:rsidR="004426BF" w:rsidRPr="00470CF0" w:rsidRDefault="004426BF" w:rsidP="002100E5">
      <w:pPr>
        <w:pStyle w:val="Odstavekseznama"/>
        <w:numPr>
          <w:ilvl w:val="0"/>
          <w:numId w:val="18"/>
        </w:numPr>
        <w:ind w:left="567" w:hanging="425"/>
        <w:jc w:val="both"/>
        <w:rPr>
          <w:rFonts w:asciiTheme="minorHAnsi" w:hAnsiTheme="minorHAnsi" w:cstheme="minorHAnsi"/>
          <w:b/>
          <w:bCs/>
        </w:rPr>
      </w:pPr>
      <w:r w:rsidRPr="00470CF0">
        <w:rPr>
          <w:rFonts w:asciiTheme="minorHAnsi" w:hAnsiTheme="minorHAnsi" w:cstheme="minorHAnsi"/>
          <w:b/>
          <w:bCs/>
        </w:rPr>
        <w:t>izjavljamo, da nismo povezani s funkcionarji naročnika predmetnega javnega naročila in, po našem vedenju, z njihovimi družinskimi člani</w:t>
      </w:r>
      <w:r w:rsidRPr="00470CF0">
        <w:rPr>
          <w:rFonts w:asciiTheme="minorHAnsi" w:hAnsiTheme="minorHAnsi" w:cstheme="minorHAnsi"/>
          <w:b/>
          <w:bCs/>
        </w:rPr>
        <w:footnoteReference w:id="7"/>
      </w:r>
      <w:r w:rsidRPr="00470CF0">
        <w:rPr>
          <w:rFonts w:asciiTheme="minorHAnsi" w:hAnsiTheme="minorHAnsi" w:cstheme="minorHAnsi"/>
          <w:b/>
          <w:bCs/>
        </w:rPr>
        <w:t xml:space="preserve"> na način, da bi bil funkcionar ali njegov družinski član v gospodarskem subjektu: </w:t>
      </w:r>
    </w:p>
    <w:p w14:paraId="7F0CC63A" w14:textId="77777777" w:rsidR="004426BF" w:rsidRPr="00470CF0" w:rsidRDefault="004426BF" w:rsidP="002100E5">
      <w:pPr>
        <w:pStyle w:val="Odstavekseznama"/>
        <w:numPr>
          <w:ilvl w:val="0"/>
          <w:numId w:val="21"/>
        </w:numPr>
        <w:jc w:val="both"/>
        <w:rPr>
          <w:rFonts w:asciiTheme="minorHAnsi" w:hAnsiTheme="minorHAnsi" w:cstheme="minorHAnsi"/>
          <w:b/>
          <w:bCs/>
        </w:rPr>
      </w:pPr>
      <w:r w:rsidRPr="00470CF0">
        <w:rPr>
          <w:rFonts w:asciiTheme="minorHAnsi" w:hAnsiTheme="minorHAnsi" w:cstheme="minorHAnsi"/>
          <w:b/>
          <w:bCs/>
        </w:rPr>
        <w:t xml:space="preserve">udeležen kot poslovodja, član poslovodstva ali zakoniti zastopnik ali </w:t>
      </w:r>
    </w:p>
    <w:p w14:paraId="281DAD5C" w14:textId="77777777" w:rsidR="004426BF" w:rsidRPr="00470CF0" w:rsidRDefault="004426BF" w:rsidP="002100E5">
      <w:pPr>
        <w:pStyle w:val="Odstavekseznama"/>
        <w:numPr>
          <w:ilvl w:val="0"/>
          <w:numId w:val="21"/>
        </w:numPr>
        <w:jc w:val="both"/>
        <w:rPr>
          <w:rFonts w:asciiTheme="minorHAnsi" w:hAnsiTheme="minorHAnsi" w:cstheme="minorHAnsi"/>
          <w:b/>
          <w:bCs/>
        </w:rPr>
      </w:pPr>
      <w:r w:rsidRPr="00470CF0">
        <w:rPr>
          <w:rFonts w:asciiTheme="minorHAnsi" w:hAnsiTheme="minorHAnsi" w:cstheme="minorHAnsi"/>
          <w:b/>
          <w:bCs/>
        </w:rPr>
        <w:t xml:space="preserve">je neposredno ali preko drugih pravnih oseb v več kot pet odstotnem deležu udeležen pri ustanoviteljskih pravicah, upravljanju ali kapitalu. </w:t>
      </w:r>
    </w:p>
    <w:p w14:paraId="159079DE" w14:textId="77777777" w:rsidR="004426BF" w:rsidRPr="00470CF0" w:rsidRDefault="004426BF" w:rsidP="004426BF">
      <w:pPr>
        <w:jc w:val="both"/>
        <w:rPr>
          <w:rFonts w:asciiTheme="minorHAnsi" w:hAnsiTheme="minorHAnsi" w:cstheme="minorHAnsi"/>
        </w:rPr>
      </w:pPr>
    </w:p>
    <w:p w14:paraId="629FEC26"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 xml:space="preserve">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470CF0">
        <w:rPr>
          <w:rFonts w:asciiTheme="minorHAnsi" w:hAnsiTheme="minorHAnsi" w:cstheme="minorHAnsi"/>
        </w:rPr>
        <w:t>ZIntPK</w:t>
      </w:r>
      <w:proofErr w:type="spellEnd"/>
      <w:r w:rsidRPr="00470CF0">
        <w:rPr>
          <w:rFonts w:asciiTheme="minorHAnsi" w:hAnsiTheme="minorHAnsi" w:cstheme="minorHAnsi"/>
        </w:rPr>
        <w:t>) pridobili podatke, da ni povezave s funkcionarjem naročnika predmetnega javnega naročila in po njihovem vedenju ni povezanosti z družinskim članom funkcionarja naročnika predmetnega javnega naročila.</w:t>
      </w:r>
    </w:p>
    <w:p w14:paraId="2C3357FB" w14:textId="77777777" w:rsidR="004426BF" w:rsidRPr="00470CF0" w:rsidRDefault="004426BF" w:rsidP="004426BF">
      <w:pPr>
        <w:jc w:val="both"/>
        <w:rPr>
          <w:rFonts w:asciiTheme="minorHAnsi" w:hAnsiTheme="minorHAnsi" w:cstheme="minorHAnsi"/>
        </w:rPr>
      </w:pPr>
    </w:p>
    <w:p w14:paraId="48C2FA6C"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 xml:space="preserve">Zavedamo se posledice, da je pogodba nična, če je sklenjena v nasprotju z določbami 35. člena </w:t>
      </w:r>
      <w:proofErr w:type="spellStart"/>
      <w:r w:rsidRPr="00470CF0">
        <w:rPr>
          <w:rFonts w:asciiTheme="minorHAnsi" w:hAnsiTheme="minorHAnsi" w:cstheme="minorHAnsi"/>
        </w:rPr>
        <w:t>ZIntPK</w:t>
      </w:r>
      <w:proofErr w:type="spellEnd"/>
      <w:r w:rsidRPr="00470CF0">
        <w:rPr>
          <w:rFonts w:asciiTheme="minorHAnsi" w:hAnsiTheme="minorHAnsi" w:cstheme="minorHAnsi"/>
        </w:rPr>
        <w:t>.</w:t>
      </w:r>
    </w:p>
    <w:p w14:paraId="7B0DCA96" w14:textId="77777777" w:rsidR="004426BF" w:rsidRPr="00470CF0" w:rsidRDefault="004426BF" w:rsidP="004426BF">
      <w:pPr>
        <w:jc w:val="both"/>
        <w:rPr>
          <w:rFonts w:asciiTheme="minorHAnsi" w:hAnsiTheme="minorHAnsi" w:cstheme="minorHAnsi"/>
        </w:rPr>
      </w:pPr>
    </w:p>
    <w:p w14:paraId="5B21D606" w14:textId="77777777" w:rsidR="004426BF" w:rsidRPr="00470CF0" w:rsidRDefault="004426BF" w:rsidP="004426BF">
      <w:pPr>
        <w:jc w:val="both"/>
        <w:rPr>
          <w:rFonts w:asciiTheme="minorHAnsi" w:hAnsiTheme="minorHAnsi" w:cstheme="minorHAnsi"/>
        </w:rPr>
      </w:pPr>
    </w:p>
    <w:p w14:paraId="3C1C95FF" w14:textId="77777777" w:rsidR="004426BF" w:rsidRPr="00470CF0" w:rsidRDefault="004426BF" w:rsidP="004426BF">
      <w:pPr>
        <w:jc w:val="both"/>
        <w:rPr>
          <w:rFonts w:asciiTheme="minorHAnsi" w:hAnsiTheme="minorHAnsi" w:cstheme="minorHAnsi"/>
        </w:rPr>
      </w:pPr>
      <w:r w:rsidRPr="00470CF0">
        <w:rPr>
          <w:rFonts w:asciiTheme="minorHAnsi" w:hAnsiTheme="minorHAnsi" w:cstheme="minorHAnsi"/>
        </w:rPr>
        <w:t>Vse izjave podajamo pod kazensko in materialno odgovornostjo.</w:t>
      </w:r>
    </w:p>
    <w:p w14:paraId="2FB32E1B" w14:textId="77777777" w:rsidR="004426BF" w:rsidRPr="00470CF0" w:rsidRDefault="004426BF" w:rsidP="004426BF">
      <w:pPr>
        <w:jc w:val="both"/>
        <w:rPr>
          <w:rFonts w:asciiTheme="minorHAnsi" w:hAnsiTheme="minorHAnsi" w:cstheme="minorHAnsi"/>
        </w:rPr>
      </w:pPr>
    </w:p>
    <w:p w14:paraId="5483899D" w14:textId="77777777" w:rsidR="001C3A9D" w:rsidRPr="00470CF0" w:rsidRDefault="001C3A9D" w:rsidP="001C3A9D">
      <w:pPr>
        <w:jc w:val="both"/>
        <w:rPr>
          <w:rFonts w:asciiTheme="minorHAnsi" w:hAnsiTheme="minorHAnsi" w:cstheme="minorHAnsi"/>
        </w:rPr>
      </w:pPr>
    </w:p>
    <w:sdt>
      <w:sdtPr>
        <w:rPr>
          <w:rFonts w:asciiTheme="minorHAnsi" w:hAnsiTheme="minorHAnsi" w:cstheme="minorHAnsi"/>
        </w:rPr>
        <w:id w:val="-1428186444"/>
        <w:placeholder>
          <w:docPart w:val="DefaultPlaceholder_-1854013440"/>
        </w:placeholder>
        <w:showingPlcHdr/>
        <w:text/>
      </w:sdtPr>
      <w:sdtContent>
        <w:p w14:paraId="55431C35" w14:textId="1F1B25AE" w:rsidR="001C3A9D" w:rsidRPr="00470CF0" w:rsidRDefault="00885580" w:rsidP="001C3A9D">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4B8CE93F" w14:textId="53614CF2" w:rsidR="00885580" w:rsidRPr="00470CF0" w:rsidRDefault="001C3A9D" w:rsidP="001C3A9D">
      <w:pPr>
        <w:jc w:val="both"/>
        <w:rPr>
          <w:rFonts w:asciiTheme="minorHAnsi" w:hAnsiTheme="minorHAnsi" w:cstheme="minorHAnsi"/>
        </w:rPr>
      </w:pPr>
      <w:r w:rsidRPr="00470CF0">
        <w:rPr>
          <w:rFonts w:asciiTheme="minorHAnsi" w:hAnsiTheme="minorHAnsi" w:cstheme="minorHAnsi"/>
        </w:rPr>
        <w:t xml:space="preserve">(Kraj in datum)                                </w:t>
      </w:r>
      <w:r w:rsidR="00885580" w:rsidRPr="00470CF0">
        <w:rPr>
          <w:rFonts w:asciiTheme="minorHAnsi" w:hAnsiTheme="minorHAnsi" w:cstheme="minorHAnsi"/>
        </w:rPr>
        <w:t xml:space="preserve">                                                   </w:t>
      </w:r>
      <w:r w:rsidRPr="00470CF0">
        <w:rPr>
          <w:rFonts w:asciiTheme="minorHAnsi" w:hAnsiTheme="minorHAnsi" w:cstheme="minorHAnsi"/>
        </w:rPr>
        <w:t xml:space="preserve"> Žig            </w:t>
      </w:r>
    </w:p>
    <w:p w14:paraId="7304F74F" w14:textId="77777777" w:rsidR="00885580" w:rsidRPr="00470CF0" w:rsidRDefault="00885580" w:rsidP="001C3A9D">
      <w:pPr>
        <w:jc w:val="both"/>
        <w:rPr>
          <w:rFonts w:asciiTheme="minorHAnsi" w:hAnsiTheme="minorHAnsi" w:cstheme="minorHAnsi"/>
        </w:rPr>
      </w:pPr>
    </w:p>
    <w:p w14:paraId="60EA4E53" w14:textId="77777777" w:rsidR="00885580" w:rsidRPr="00470CF0" w:rsidRDefault="00885580" w:rsidP="001C3A9D">
      <w:pPr>
        <w:jc w:val="both"/>
        <w:rPr>
          <w:rFonts w:asciiTheme="minorHAnsi" w:hAnsiTheme="minorHAnsi" w:cstheme="minorHAnsi"/>
        </w:rPr>
      </w:pPr>
    </w:p>
    <w:sdt>
      <w:sdtPr>
        <w:rPr>
          <w:rFonts w:asciiTheme="minorHAnsi" w:hAnsiTheme="minorHAnsi" w:cstheme="minorHAnsi"/>
        </w:rPr>
        <w:id w:val="-480536525"/>
        <w:placeholder>
          <w:docPart w:val="DefaultPlaceholder_-1854013440"/>
        </w:placeholder>
        <w:showingPlcHdr/>
        <w:text/>
      </w:sdtPr>
      <w:sdtContent>
        <w:p w14:paraId="7C2FA923" w14:textId="1C9A77C6" w:rsidR="00885580" w:rsidRPr="00470CF0" w:rsidRDefault="00885580" w:rsidP="001C3A9D">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043F8ED2" w14:textId="17CBB01B" w:rsidR="001C3A9D" w:rsidRPr="00470CF0" w:rsidRDefault="001C3A9D" w:rsidP="001C3A9D">
      <w:pPr>
        <w:jc w:val="both"/>
        <w:rPr>
          <w:rFonts w:asciiTheme="minorHAnsi" w:hAnsiTheme="minorHAnsi" w:cstheme="minorHAnsi"/>
        </w:rPr>
      </w:pPr>
      <w:r w:rsidRPr="00470CF0">
        <w:rPr>
          <w:rFonts w:asciiTheme="minorHAnsi" w:hAnsiTheme="minorHAnsi" w:cstheme="minorHAnsi"/>
        </w:rPr>
        <w:t xml:space="preserve">(Naziv in podpis zakonitega zastopnika ponudnika) </w:t>
      </w:r>
    </w:p>
    <w:p w14:paraId="2EB237BE" w14:textId="6E85543E" w:rsidR="001C3A9D" w:rsidRDefault="001C3A9D" w:rsidP="008370BA">
      <w:pPr>
        <w:autoSpaceDE w:val="0"/>
        <w:adjustRightInd w:val="0"/>
        <w:rPr>
          <w:rFonts w:asciiTheme="minorHAnsi" w:hAnsiTheme="minorHAnsi" w:cstheme="minorHAnsi"/>
        </w:rPr>
      </w:pPr>
    </w:p>
    <w:p w14:paraId="7C51F6E5" w14:textId="77777777" w:rsidR="0004363D" w:rsidRDefault="0004363D" w:rsidP="008370BA">
      <w:pPr>
        <w:autoSpaceDE w:val="0"/>
        <w:adjustRightInd w:val="0"/>
        <w:rPr>
          <w:rFonts w:asciiTheme="minorHAnsi" w:hAnsiTheme="minorHAnsi" w:cstheme="minorHAnsi"/>
        </w:rPr>
      </w:pPr>
    </w:p>
    <w:p w14:paraId="7F3D7C9F" w14:textId="77777777" w:rsidR="0004363D" w:rsidRDefault="0004363D" w:rsidP="008370BA">
      <w:pPr>
        <w:autoSpaceDE w:val="0"/>
        <w:adjustRightInd w:val="0"/>
        <w:rPr>
          <w:rFonts w:asciiTheme="minorHAnsi" w:hAnsiTheme="minorHAnsi" w:cstheme="minorHAnsi"/>
        </w:rPr>
        <w:sectPr w:rsidR="0004363D" w:rsidSect="00D02D05">
          <w:headerReference w:type="default" r:id="rId55"/>
          <w:footerReference w:type="default" r:id="rId56"/>
          <w:headerReference w:type="first" r:id="rId57"/>
          <w:footerReference w:type="first" r:id="rId58"/>
          <w:pgSz w:w="11906" w:h="16838"/>
          <w:pgMar w:top="1418" w:right="1440" w:bottom="1440" w:left="1440" w:header="709" w:footer="709" w:gutter="0"/>
          <w:cols w:space="708"/>
          <w:docGrid w:linePitch="360"/>
        </w:sectPr>
      </w:pPr>
    </w:p>
    <w:p w14:paraId="3CA945FA" w14:textId="04906B53" w:rsidR="0004363D" w:rsidRDefault="0004363D" w:rsidP="0004363D">
      <w:pPr>
        <w:tabs>
          <w:tab w:val="left" w:pos="2694"/>
          <w:tab w:val="left" w:pos="2977"/>
        </w:tabs>
        <w:ind w:right="1"/>
        <w:rPr>
          <w:rFonts w:asciiTheme="minorHAnsi" w:hAnsiTheme="minorHAnsi" w:cstheme="minorHAnsi"/>
          <w:b/>
          <w:i/>
        </w:rPr>
      </w:pPr>
      <w:r w:rsidRPr="00470CF0">
        <w:rPr>
          <w:rFonts w:asciiTheme="minorHAnsi" w:hAnsiTheme="minorHAnsi" w:cstheme="minorHAnsi"/>
          <w:b/>
          <w:i/>
        </w:rPr>
        <w:lastRenderedPageBreak/>
        <w:t>OBR-1</w:t>
      </w:r>
      <w:r>
        <w:rPr>
          <w:rFonts w:asciiTheme="minorHAnsi" w:hAnsiTheme="minorHAnsi" w:cstheme="minorHAnsi"/>
          <w:b/>
          <w:i/>
        </w:rPr>
        <w:t>2</w:t>
      </w:r>
    </w:p>
    <w:p w14:paraId="5C54FA5B" w14:textId="77777777" w:rsidR="00183CEC" w:rsidRDefault="00183CEC" w:rsidP="0004363D">
      <w:pPr>
        <w:tabs>
          <w:tab w:val="left" w:pos="2694"/>
          <w:tab w:val="left" w:pos="2977"/>
        </w:tabs>
        <w:ind w:right="1"/>
        <w:rPr>
          <w:rFonts w:asciiTheme="minorHAnsi" w:hAnsiTheme="minorHAnsi" w:cstheme="minorHAnsi"/>
          <w:b/>
          <w:i/>
        </w:rPr>
      </w:pPr>
    </w:p>
    <w:p w14:paraId="3291BC81" w14:textId="77777777" w:rsidR="002F0EEB" w:rsidRDefault="002F0EEB" w:rsidP="0004363D">
      <w:pPr>
        <w:tabs>
          <w:tab w:val="left" w:pos="2694"/>
          <w:tab w:val="left" w:pos="2977"/>
        </w:tabs>
        <w:ind w:right="1"/>
        <w:rPr>
          <w:rFonts w:asciiTheme="minorHAnsi" w:hAnsiTheme="minorHAnsi" w:cstheme="minorHAnsi"/>
          <w:b/>
          <w:i/>
        </w:rPr>
      </w:pPr>
    </w:p>
    <w:p w14:paraId="7498C9EB" w14:textId="1BF62A79" w:rsidR="00183CEC" w:rsidRPr="00CB0132" w:rsidRDefault="00183CEC" w:rsidP="00FB2D84">
      <w:pPr>
        <w:tabs>
          <w:tab w:val="left" w:pos="2694"/>
          <w:tab w:val="left" w:pos="2977"/>
        </w:tabs>
        <w:ind w:right="1"/>
        <w:jc w:val="center"/>
        <w:rPr>
          <w:rFonts w:asciiTheme="minorHAnsi" w:hAnsiTheme="minorHAnsi" w:cstheme="minorHAnsi"/>
          <w:b/>
          <w:bCs/>
        </w:rPr>
      </w:pPr>
      <w:r w:rsidRPr="00FB2D84">
        <w:rPr>
          <w:rFonts w:asciiTheme="minorHAnsi" w:hAnsiTheme="minorHAnsi" w:cstheme="minorHAnsi"/>
          <w:b/>
        </w:rPr>
        <w:t xml:space="preserve">IZJAVA </w:t>
      </w:r>
      <w:r w:rsidR="007C5832" w:rsidRPr="00FB2D84">
        <w:rPr>
          <w:rFonts w:asciiTheme="minorHAnsi" w:hAnsiTheme="minorHAnsi" w:cstheme="minorHAnsi"/>
          <w:b/>
        </w:rPr>
        <w:t xml:space="preserve">O NEOBSTOJU IZKLJUČITVENIH </w:t>
      </w:r>
      <w:r w:rsidR="00A63EB4">
        <w:rPr>
          <w:rFonts w:asciiTheme="minorHAnsi" w:hAnsiTheme="minorHAnsi" w:cstheme="minorHAnsi"/>
          <w:b/>
        </w:rPr>
        <w:t xml:space="preserve">IN DRUGIH </w:t>
      </w:r>
      <w:r w:rsidR="007C5832" w:rsidRPr="00FB2D84">
        <w:rPr>
          <w:rFonts w:asciiTheme="minorHAnsi" w:hAnsiTheme="minorHAnsi" w:cstheme="minorHAnsi"/>
          <w:b/>
        </w:rPr>
        <w:t>RAZLOGOV</w:t>
      </w:r>
    </w:p>
    <w:p w14:paraId="24872E0A" w14:textId="77777777" w:rsidR="00183CEC" w:rsidRPr="00CB0132" w:rsidRDefault="00183CEC" w:rsidP="00183CEC">
      <w:pPr>
        <w:jc w:val="center"/>
        <w:rPr>
          <w:rFonts w:asciiTheme="minorHAnsi" w:hAnsiTheme="minorHAnsi" w:cstheme="minorHAnsi"/>
          <w:b/>
          <w:bCs/>
        </w:rPr>
      </w:pPr>
    </w:p>
    <w:p w14:paraId="4AA07730" w14:textId="77777777" w:rsidR="002F0EEB" w:rsidRDefault="002F0EEB" w:rsidP="00183CEC">
      <w:pPr>
        <w:rPr>
          <w:rFonts w:asciiTheme="minorHAnsi" w:hAnsiTheme="minorHAnsi" w:cstheme="minorHAnsi"/>
        </w:rPr>
      </w:pPr>
    </w:p>
    <w:p w14:paraId="70FDFE3C" w14:textId="1BF96B92" w:rsidR="00183CEC" w:rsidRPr="00CB0132" w:rsidRDefault="00183CEC" w:rsidP="00183CEC">
      <w:pPr>
        <w:rPr>
          <w:rFonts w:asciiTheme="minorHAnsi" w:hAnsiTheme="minorHAnsi" w:cstheme="minorHAnsi"/>
        </w:rPr>
      </w:pPr>
      <w:r w:rsidRPr="00CB0132">
        <w:rPr>
          <w:rFonts w:asciiTheme="minorHAnsi" w:hAnsiTheme="minorHAnsi" w:cstheme="minorHAnsi"/>
        </w:rPr>
        <w:t xml:space="preserve">Naziv gospodarskega subjekta: </w:t>
      </w:r>
      <w:sdt>
        <w:sdtPr>
          <w:rPr>
            <w:rFonts w:asciiTheme="minorHAnsi" w:hAnsiTheme="minorHAnsi" w:cstheme="minorHAnsi"/>
          </w:rPr>
          <w:id w:val="874277358"/>
          <w:placeholder>
            <w:docPart w:val="CDD1DD18E1614208BECC338B4BA0D4B1"/>
          </w:placeholder>
          <w:showingPlcHdr/>
          <w:text/>
        </w:sdtPr>
        <w:sdtContent>
          <w:r w:rsidRPr="00CB0132">
            <w:rPr>
              <w:rFonts w:asciiTheme="minorHAnsi" w:hAnsiTheme="minorHAnsi" w:cstheme="minorHAnsi"/>
              <w:b/>
              <w:bCs/>
            </w:rPr>
            <w:t>Kliknite ali tapnite tukaj, če želite vnesti besedilo.</w:t>
          </w:r>
        </w:sdtContent>
      </w:sdt>
    </w:p>
    <w:p w14:paraId="73BEE506" w14:textId="17A891E7" w:rsidR="00183CEC" w:rsidRDefault="00183CEC" w:rsidP="00183CEC">
      <w:pPr>
        <w:rPr>
          <w:rFonts w:asciiTheme="minorHAnsi" w:hAnsiTheme="minorHAnsi" w:cstheme="minorHAnsi"/>
        </w:rPr>
      </w:pPr>
      <w:r w:rsidRPr="00CB0132">
        <w:rPr>
          <w:rFonts w:asciiTheme="minorHAnsi" w:hAnsiTheme="minorHAnsi" w:cstheme="minorHAnsi"/>
        </w:rPr>
        <w:t xml:space="preserve">Sedež (naslov) gospodarskega subjekta: </w:t>
      </w:r>
      <w:sdt>
        <w:sdtPr>
          <w:rPr>
            <w:rFonts w:asciiTheme="minorHAnsi" w:hAnsiTheme="minorHAnsi" w:cstheme="minorHAnsi"/>
          </w:rPr>
          <w:id w:val="707999026"/>
          <w:placeholder>
            <w:docPart w:val="CDD1DD18E1614208BECC338B4BA0D4B1"/>
          </w:placeholder>
        </w:sdtPr>
        <w:sdtContent>
          <w:sdt>
            <w:sdtPr>
              <w:rPr>
                <w:rFonts w:asciiTheme="minorHAnsi" w:hAnsiTheme="minorHAnsi" w:cstheme="minorHAnsi"/>
              </w:rPr>
              <w:id w:val="436717970"/>
              <w:placeholder>
                <w:docPart w:val="CDD1DD18E1614208BECC338B4BA0D4B1"/>
              </w:placeholder>
              <w:showingPlcHdr/>
            </w:sdtPr>
            <w:sdtContent>
              <w:r w:rsidRPr="00CB0132">
                <w:rPr>
                  <w:rFonts w:asciiTheme="minorHAnsi" w:hAnsiTheme="minorHAnsi" w:cstheme="minorHAnsi"/>
                  <w:b/>
                  <w:bCs/>
                </w:rPr>
                <w:t>Kliknite ali tapnite tukaj, če želite vnesti besedilo.</w:t>
              </w:r>
            </w:sdtContent>
          </w:sdt>
        </w:sdtContent>
      </w:sdt>
    </w:p>
    <w:p w14:paraId="420DF828" w14:textId="77777777" w:rsidR="002F0EEB" w:rsidRPr="00CB0132" w:rsidRDefault="002F0EEB" w:rsidP="00183CEC">
      <w:pPr>
        <w:rPr>
          <w:rFonts w:asciiTheme="minorHAnsi" w:hAnsiTheme="minorHAnsi" w:cstheme="minorHAnsi"/>
        </w:rPr>
      </w:pPr>
    </w:p>
    <w:p w14:paraId="7D650253" w14:textId="77777777" w:rsidR="00183CEC" w:rsidRPr="004718A0" w:rsidRDefault="00183CEC" w:rsidP="00183CEC">
      <w:pPr>
        <w:rPr>
          <w:rFonts w:asciiTheme="minorHAnsi" w:hAnsiTheme="minorHAnsi" w:cstheme="minorHAnsi"/>
        </w:rPr>
      </w:pPr>
      <w:r w:rsidRPr="004718A0">
        <w:rPr>
          <w:rFonts w:asciiTheme="minorHAnsi" w:hAnsiTheme="minorHAnsi" w:cstheme="minorHAnsi"/>
        </w:rPr>
        <w:t>S podpisom te izjave pod kazensko in materialno odgovornostjo izjavljamo, da:</w:t>
      </w:r>
    </w:p>
    <w:p w14:paraId="61578BF1" w14:textId="77777777" w:rsidR="00183CEC" w:rsidRPr="004718A0" w:rsidRDefault="00183CEC" w:rsidP="00183CEC">
      <w:pPr>
        <w:rPr>
          <w:rFonts w:asciiTheme="minorHAnsi" w:hAnsiTheme="minorHAnsi" w:cstheme="minorHAnsi"/>
        </w:rPr>
      </w:pPr>
    </w:p>
    <w:p w14:paraId="271720C4" w14:textId="190E482D" w:rsidR="00183CEC" w:rsidRPr="004718A0" w:rsidRDefault="00183CEC"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 xml:space="preserve">sprejemamo in izpolnjujemo vse pogoje in ostale zahteve iz </w:t>
      </w:r>
      <w:r w:rsidR="00FD74C4" w:rsidRPr="004718A0">
        <w:rPr>
          <w:rFonts w:asciiTheme="minorHAnsi" w:hAnsiTheme="minorHAnsi" w:cstheme="minorHAnsi"/>
        </w:rPr>
        <w:t xml:space="preserve">Dokumentacije za </w:t>
      </w:r>
      <w:r w:rsidRPr="004718A0">
        <w:rPr>
          <w:rFonts w:asciiTheme="minorHAnsi" w:hAnsiTheme="minorHAnsi" w:cstheme="minorHAnsi"/>
        </w:rPr>
        <w:t>oddajo javnega naročila z</w:t>
      </w:r>
      <w:r w:rsidR="008C2871" w:rsidRPr="004718A0">
        <w:rPr>
          <w:rFonts w:asciiTheme="minorHAnsi" w:hAnsiTheme="minorHAnsi" w:cstheme="minorHAnsi"/>
        </w:rPr>
        <w:t xml:space="preserve"> oznako </w:t>
      </w:r>
      <w:r w:rsidR="00E741C1">
        <w:rPr>
          <w:rFonts w:asciiTheme="minorHAnsi" w:hAnsiTheme="minorHAnsi" w:cstheme="minorHAnsi"/>
        </w:rPr>
        <w:t>BL</w:t>
      </w:r>
      <w:r w:rsidR="00E741C1" w:rsidRPr="00FE27EE">
        <w:rPr>
          <w:rFonts w:asciiTheme="minorHAnsi" w:hAnsiTheme="minorHAnsi" w:cstheme="minorHAnsi"/>
        </w:rPr>
        <w:t>-</w:t>
      </w:r>
      <w:r w:rsidR="00B175A0">
        <w:rPr>
          <w:rFonts w:asciiTheme="minorHAnsi" w:hAnsiTheme="minorHAnsi" w:cstheme="minorHAnsi"/>
        </w:rPr>
        <w:t>2</w:t>
      </w:r>
      <w:r w:rsidR="00E741C1" w:rsidRPr="00FE27EE">
        <w:rPr>
          <w:rFonts w:asciiTheme="minorHAnsi" w:hAnsiTheme="minorHAnsi" w:cstheme="minorHAnsi"/>
        </w:rPr>
        <w:t>/202</w:t>
      </w:r>
      <w:r w:rsidR="00E741C1">
        <w:rPr>
          <w:rFonts w:asciiTheme="minorHAnsi" w:hAnsiTheme="minorHAnsi" w:cstheme="minorHAnsi"/>
        </w:rPr>
        <w:t>6</w:t>
      </w:r>
      <w:r w:rsidRPr="004718A0">
        <w:rPr>
          <w:rFonts w:asciiTheme="minorHAnsi" w:hAnsiTheme="minorHAnsi" w:cstheme="minorHAnsi"/>
        </w:rPr>
        <w:t>, katerega predmet je »</w:t>
      </w:r>
      <w:r w:rsidR="00B175A0" w:rsidRPr="00851AD0">
        <w:rPr>
          <w:rFonts w:asciiTheme="minorHAnsi" w:hAnsiTheme="minorHAnsi" w:cstheme="minorHAnsi"/>
        </w:rPr>
        <w:t xml:space="preserve">DOBAVA </w:t>
      </w:r>
      <w:r w:rsidR="00B175A0">
        <w:rPr>
          <w:rFonts w:asciiTheme="minorHAnsi" w:hAnsiTheme="minorHAnsi" w:cstheme="minorHAnsi"/>
        </w:rPr>
        <w:t>LAHKEGA TOVORNEGA VOZILA IN TRAKTORJA</w:t>
      </w:r>
      <w:r w:rsidR="00A16DA9" w:rsidRPr="004718A0">
        <w:rPr>
          <w:rFonts w:asciiTheme="minorHAnsi" w:hAnsiTheme="minorHAnsi" w:cstheme="minorHAnsi"/>
        </w:rPr>
        <w:t>«;</w:t>
      </w:r>
    </w:p>
    <w:p w14:paraId="3D50C75C" w14:textId="77777777" w:rsidR="00183CEC" w:rsidRPr="004718A0" w:rsidRDefault="00183CEC"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se strinjamo z vsebino predloženega vzorca pogodbe;</w:t>
      </w:r>
    </w:p>
    <w:p w14:paraId="5EFCEB30" w14:textId="77777777" w:rsidR="00183CEC" w:rsidRPr="004718A0" w:rsidRDefault="00183CEC"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bomo na zahtevo naročnika, v postavljenem roku, predložili vsa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w:t>
      </w:r>
    </w:p>
    <w:p w14:paraId="27D77751" w14:textId="77777777" w:rsidR="00183CEC" w:rsidRPr="004718A0" w:rsidRDefault="00183CEC"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 xml:space="preserve">naročnik lahko sam pridobi potrdila, ki se nanašajo na zgoraj navedeno iz uradnih evidenc, ki jih vodijo državni organi, organi lokalne skupnosti ali nosilci javnih pooblastil, </w:t>
      </w:r>
    </w:p>
    <w:p w14:paraId="100920F7" w14:textId="77777777" w:rsidR="00183CEC" w:rsidRPr="004718A0" w:rsidRDefault="00183CEC"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49426298" w14:textId="77777777" w:rsidR="00183CEC" w:rsidRPr="004718A0" w:rsidRDefault="00183CEC"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nismo podali neresničnih ali zavajajočih podatkov v ponudbi, ki bi lahko vplivali na naročnikovo odločitev o izbiri;</w:t>
      </w:r>
    </w:p>
    <w:p w14:paraId="12CD4A45" w14:textId="22D24C9F" w:rsidR="00183CEC" w:rsidRPr="004718A0" w:rsidRDefault="00183CEC"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nismo uvrščeni v evidenco poslovnih subjektov iz 35. člena Zakona o integriteti in preprečevanju korupcije (</w:t>
      </w:r>
      <w:r w:rsidR="00B66726" w:rsidRPr="00116CD2">
        <w:rPr>
          <w:rFonts w:asciiTheme="minorHAnsi" w:hAnsiTheme="minorHAnsi" w:cstheme="minorHAnsi"/>
        </w:rPr>
        <w:t xml:space="preserve">Uradni list RS, št. </w:t>
      </w:r>
      <w:hyperlink r:id="rId59" w:tgtFrame="_blank" w:tooltip="Zakon o integriteti in preprečevanju korupcije (uradno prečiščeno besedilo) (ZIntPK-UPB2)" w:history="1">
        <w:r w:rsidR="00B66726" w:rsidRPr="00116CD2">
          <w:rPr>
            <w:rFonts w:asciiTheme="minorHAnsi" w:hAnsiTheme="minorHAnsi" w:cstheme="minorHAnsi"/>
          </w:rPr>
          <w:t>69/11</w:t>
        </w:r>
      </w:hyperlink>
      <w:r w:rsidR="00B66726" w:rsidRPr="00116CD2">
        <w:rPr>
          <w:rFonts w:asciiTheme="minorHAnsi" w:hAnsiTheme="minorHAnsi" w:cstheme="minorHAnsi"/>
        </w:rPr>
        <w:t xml:space="preserve"> – uradno prečiščeno besedilo, </w:t>
      </w:r>
      <w:hyperlink r:id="rId60" w:tgtFrame="_blank" w:tooltip="Zakon o spremembah in dopolnitvah Zakona o integriteti in preprečevanju korupcije (ZIntPK-C)" w:history="1">
        <w:r w:rsidR="00B66726" w:rsidRPr="00116CD2">
          <w:rPr>
            <w:rFonts w:asciiTheme="minorHAnsi" w:hAnsiTheme="minorHAnsi" w:cstheme="minorHAnsi"/>
          </w:rPr>
          <w:t>158/20</w:t>
        </w:r>
      </w:hyperlink>
      <w:r w:rsidR="00B66726" w:rsidRPr="00116CD2">
        <w:rPr>
          <w:rFonts w:asciiTheme="minorHAnsi" w:hAnsiTheme="minorHAnsi" w:cstheme="minorHAnsi"/>
        </w:rPr>
        <w:t xml:space="preserve">, </w:t>
      </w:r>
      <w:hyperlink r:id="rId61" w:tgtFrame="_blank" w:tooltip="Zakon o debirokratizaciji (ZDeb)" w:history="1">
        <w:r w:rsidR="00B66726" w:rsidRPr="00116CD2">
          <w:rPr>
            <w:rFonts w:asciiTheme="minorHAnsi" w:hAnsiTheme="minorHAnsi" w:cstheme="minorHAnsi"/>
          </w:rPr>
          <w:t>3/22</w:t>
        </w:r>
      </w:hyperlink>
      <w:r w:rsidR="00B66726" w:rsidRPr="00116CD2">
        <w:rPr>
          <w:rFonts w:asciiTheme="minorHAnsi" w:hAnsiTheme="minorHAnsi" w:cstheme="minorHAnsi"/>
        </w:rPr>
        <w:t xml:space="preserve"> – </w:t>
      </w:r>
      <w:proofErr w:type="spellStart"/>
      <w:r w:rsidR="00B66726" w:rsidRPr="00116CD2">
        <w:rPr>
          <w:rFonts w:asciiTheme="minorHAnsi" w:hAnsiTheme="minorHAnsi" w:cstheme="minorHAnsi"/>
        </w:rPr>
        <w:t>ZDeb</w:t>
      </w:r>
      <w:proofErr w:type="spellEnd"/>
      <w:r w:rsidR="00B66726" w:rsidRPr="00116CD2">
        <w:rPr>
          <w:rFonts w:asciiTheme="minorHAnsi" w:hAnsiTheme="minorHAnsi" w:cstheme="minorHAnsi"/>
        </w:rPr>
        <w:t xml:space="preserve"> in </w:t>
      </w:r>
      <w:hyperlink r:id="rId62" w:tgtFrame="_blank" w:tooltip="Zakon o zaščiti prijaviteljev (ZZPri)" w:history="1">
        <w:r w:rsidR="00B66726" w:rsidRPr="00116CD2">
          <w:rPr>
            <w:rFonts w:asciiTheme="minorHAnsi" w:hAnsiTheme="minorHAnsi" w:cstheme="minorHAnsi"/>
          </w:rPr>
          <w:t>16/23</w:t>
        </w:r>
      </w:hyperlink>
      <w:r w:rsidR="00B66726" w:rsidRPr="00116CD2">
        <w:rPr>
          <w:rFonts w:asciiTheme="minorHAnsi" w:hAnsiTheme="minorHAnsi" w:cstheme="minorHAnsi"/>
        </w:rPr>
        <w:t xml:space="preserve"> – </w:t>
      </w:r>
      <w:proofErr w:type="spellStart"/>
      <w:r w:rsidR="00B66726" w:rsidRPr="00116CD2">
        <w:rPr>
          <w:rFonts w:asciiTheme="minorHAnsi" w:hAnsiTheme="minorHAnsi" w:cstheme="minorHAnsi"/>
        </w:rPr>
        <w:t>ZZPri</w:t>
      </w:r>
      <w:proofErr w:type="spellEnd"/>
      <w:r w:rsidRPr="004718A0">
        <w:rPr>
          <w:rFonts w:asciiTheme="minorHAnsi" w:hAnsiTheme="minorHAnsi" w:cstheme="minorHAnsi"/>
        </w:rPr>
        <w:t xml:space="preserve">) ali v enakovredno evidenco druge države članice ali tretje države in nam ni na podlagi tega člena prepovedano poslovanje z naročnikom; </w:t>
      </w:r>
    </w:p>
    <w:p w14:paraId="68A705DE" w14:textId="07E2822C" w:rsidR="00183CEC" w:rsidRPr="004718A0" w:rsidRDefault="00183CEC"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 xml:space="preserve">naši družbi in osebam, ki so članice upravnega, vodstvenega ali nadzornega organa družbe ali osebam, ki imajo pooblastila za njeno zastopanje ali odločanje ali nadzor v njej, ni bila izrečena pravnomočna sodba, ki ima elemente naslednjih kaznivih dejanj, ki so opredeljena v prvem odstavku 75. člena </w:t>
      </w:r>
      <w:r w:rsidR="00D16972" w:rsidRPr="004718A0">
        <w:rPr>
          <w:rFonts w:asciiTheme="minorHAnsi" w:hAnsiTheme="minorHAnsi" w:cstheme="minorHAnsi"/>
        </w:rPr>
        <w:t>Zakona o javnem naročanju</w:t>
      </w:r>
      <w:r w:rsidR="004718A0" w:rsidRPr="004718A0">
        <w:rPr>
          <w:rFonts w:asciiTheme="minorHAnsi" w:hAnsiTheme="minorHAnsi" w:cstheme="minorHAnsi"/>
        </w:rPr>
        <w:t xml:space="preserve"> </w:t>
      </w:r>
      <w:r w:rsidR="00D16972" w:rsidRPr="004718A0">
        <w:rPr>
          <w:rFonts w:asciiTheme="minorHAnsi" w:hAnsiTheme="minorHAnsi" w:cstheme="minorHAnsi"/>
        </w:rPr>
        <w:t xml:space="preserve">(Uradni list RS, št. </w:t>
      </w:r>
      <w:hyperlink r:id="rId63" w:tgtFrame="_blank" w:tooltip="Zakon o javnem naročanju (ZJN-3)" w:history="1">
        <w:r w:rsidR="00D16972" w:rsidRPr="004718A0">
          <w:rPr>
            <w:rFonts w:asciiTheme="minorHAnsi" w:hAnsiTheme="minorHAnsi" w:cstheme="minorHAnsi"/>
          </w:rPr>
          <w:t>91/15</w:t>
        </w:r>
      </w:hyperlink>
      <w:r w:rsidR="00D16972" w:rsidRPr="004718A0">
        <w:rPr>
          <w:rFonts w:asciiTheme="minorHAnsi" w:hAnsiTheme="minorHAnsi" w:cstheme="minorHAnsi"/>
        </w:rPr>
        <w:t xml:space="preserve">, </w:t>
      </w:r>
      <w:hyperlink r:id="rId64" w:tgtFrame="_blank" w:tooltip="Zakon o spremembah in dopolnitvah Zakona o javnem naročanju" w:history="1">
        <w:r w:rsidR="00D16972" w:rsidRPr="004718A0">
          <w:rPr>
            <w:rFonts w:asciiTheme="minorHAnsi" w:hAnsiTheme="minorHAnsi" w:cstheme="minorHAnsi"/>
          </w:rPr>
          <w:t>14/18</w:t>
        </w:r>
      </w:hyperlink>
      <w:r w:rsidR="00D16972" w:rsidRPr="004718A0">
        <w:rPr>
          <w:rFonts w:asciiTheme="minorHAnsi" w:hAnsiTheme="minorHAnsi" w:cstheme="minorHAnsi"/>
        </w:rPr>
        <w:t xml:space="preserve">, </w:t>
      </w:r>
      <w:hyperlink r:id="rId65" w:tgtFrame="_blank" w:tooltip="Zakon o spremembah in dopolnitvah Zakona o javnem naročanju" w:history="1">
        <w:r w:rsidR="00D16972" w:rsidRPr="004718A0">
          <w:rPr>
            <w:rFonts w:asciiTheme="minorHAnsi" w:hAnsiTheme="minorHAnsi" w:cstheme="minorHAnsi"/>
          </w:rPr>
          <w:t>121/21</w:t>
        </w:r>
      </w:hyperlink>
      <w:r w:rsidR="00D16972" w:rsidRPr="004718A0">
        <w:rPr>
          <w:rFonts w:asciiTheme="minorHAnsi" w:hAnsiTheme="minorHAnsi" w:cstheme="minorHAnsi"/>
        </w:rPr>
        <w:t xml:space="preserve">, </w:t>
      </w:r>
      <w:hyperlink r:id="rId66" w:tgtFrame="_blank" w:tooltip="Zakon o spremembah in dopolnitvah Zakona o javnem naročanju" w:history="1">
        <w:r w:rsidR="00D16972" w:rsidRPr="004718A0">
          <w:rPr>
            <w:rFonts w:asciiTheme="minorHAnsi" w:hAnsiTheme="minorHAnsi" w:cstheme="minorHAnsi"/>
          </w:rPr>
          <w:t>10/22</w:t>
        </w:r>
      </w:hyperlink>
      <w:r w:rsidR="00D16972" w:rsidRPr="004718A0">
        <w:rPr>
          <w:rFonts w:asciiTheme="minorHAnsi" w:hAnsiTheme="minorHAnsi" w:cstheme="minorHAnsi"/>
        </w:rPr>
        <w:t xml:space="preserve">, </w:t>
      </w:r>
      <w:hyperlink r:id="rId67" w:tgtFrame="_blank" w:tooltip="Odločba o ugotovitvi, da je točka b) četrtega odstavka 75. člena in točka c) drugega odstavka v zvezi s petim odstavkom 67.a člena Zakona o javnem naročanju v neskladju z Ustavo" w:history="1">
        <w:r w:rsidR="00D16972" w:rsidRPr="004718A0">
          <w:rPr>
            <w:rFonts w:asciiTheme="minorHAnsi" w:hAnsiTheme="minorHAnsi" w:cstheme="minorHAnsi"/>
          </w:rPr>
          <w:t>74/22</w:t>
        </w:r>
      </w:hyperlink>
      <w:r w:rsidR="00D16972" w:rsidRPr="004718A0">
        <w:rPr>
          <w:rFonts w:asciiTheme="minorHAnsi" w:hAnsiTheme="minorHAnsi" w:cstheme="minorHAnsi"/>
        </w:rPr>
        <w:t xml:space="preserve"> – </w:t>
      </w:r>
      <w:proofErr w:type="spellStart"/>
      <w:r w:rsidR="00D16972" w:rsidRPr="004718A0">
        <w:rPr>
          <w:rFonts w:asciiTheme="minorHAnsi" w:hAnsiTheme="minorHAnsi" w:cstheme="minorHAnsi"/>
        </w:rPr>
        <w:t>odl</w:t>
      </w:r>
      <w:proofErr w:type="spellEnd"/>
      <w:r w:rsidR="00D16972" w:rsidRPr="004718A0">
        <w:rPr>
          <w:rFonts w:asciiTheme="minorHAnsi" w:hAnsiTheme="minorHAnsi" w:cstheme="minorHAnsi"/>
        </w:rPr>
        <w:t xml:space="preserve">. US, </w:t>
      </w:r>
      <w:hyperlink r:id="rId68" w:tgtFrame="_blank" w:tooltip="Zakon o nujnih ukrepih za zagotovitev stabilnosti zdravstvenega sistema" w:history="1">
        <w:r w:rsidR="00D16972" w:rsidRPr="004718A0">
          <w:rPr>
            <w:rFonts w:asciiTheme="minorHAnsi" w:hAnsiTheme="minorHAnsi" w:cstheme="minorHAnsi"/>
          </w:rPr>
          <w:t>100/22</w:t>
        </w:r>
      </w:hyperlink>
      <w:r w:rsidR="00D16972" w:rsidRPr="004718A0">
        <w:rPr>
          <w:rFonts w:asciiTheme="minorHAnsi" w:hAnsiTheme="minorHAnsi" w:cstheme="minorHAnsi"/>
        </w:rPr>
        <w:t xml:space="preserve"> – ZNUZSZS in </w:t>
      </w:r>
      <w:hyperlink r:id="rId69" w:tgtFrame="_blank" w:tooltip="Zakon o spremembah in dopolnitvah Zakona o javnem naročanju" w:history="1">
        <w:r w:rsidR="00D16972" w:rsidRPr="004718A0">
          <w:rPr>
            <w:rFonts w:asciiTheme="minorHAnsi" w:hAnsiTheme="minorHAnsi" w:cstheme="minorHAnsi"/>
          </w:rPr>
          <w:t>28/23</w:t>
        </w:r>
      </w:hyperlink>
      <w:r w:rsidR="004718A0" w:rsidRPr="004718A0">
        <w:rPr>
          <w:rFonts w:asciiTheme="minorHAnsi" w:hAnsiTheme="minorHAnsi" w:cstheme="minorHAnsi"/>
        </w:rPr>
        <w:t>);</w:t>
      </w:r>
    </w:p>
    <w:p w14:paraId="0933B40F" w14:textId="6EFDF99B" w:rsidR="00183CEC" w:rsidRPr="004718A0" w:rsidRDefault="00183CEC"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 xml:space="preserve">imamo na dan roka za oddajo ponudb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eurov ali več. Na dan roka za oddajo ponudb imamo predložene vse obračune davčnih </w:t>
      </w:r>
      <w:r w:rsidRPr="004718A0">
        <w:rPr>
          <w:rFonts w:asciiTheme="minorHAnsi" w:hAnsiTheme="minorHAnsi" w:cstheme="minorHAnsi"/>
        </w:rPr>
        <w:lastRenderedPageBreak/>
        <w:t>odtegljajev za dohodke iz delovnega razmerja za obdobje zadnjih petih let do dne oddaje ponudbe;</w:t>
      </w:r>
    </w:p>
    <w:p w14:paraId="14F9E2AC" w14:textId="19E21AE2" w:rsidR="005C3B5D" w:rsidRPr="004718A0" w:rsidRDefault="00183CEC"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na dan, ko poteče rok za oddajo ponudb, ni</w:t>
      </w:r>
      <w:r w:rsidR="007C5832" w:rsidRPr="004718A0">
        <w:rPr>
          <w:rFonts w:asciiTheme="minorHAnsi" w:hAnsiTheme="minorHAnsi" w:cstheme="minorHAnsi"/>
        </w:rPr>
        <w:t>smo</w:t>
      </w:r>
      <w:r w:rsidRPr="004718A0">
        <w:rPr>
          <w:rFonts w:asciiTheme="minorHAnsi" w:hAnsiTheme="minorHAnsi" w:cstheme="minorHAnsi"/>
        </w:rPr>
        <w:t xml:space="preserve"> uvrščen</w:t>
      </w:r>
      <w:r w:rsidR="007C5832" w:rsidRPr="004718A0">
        <w:rPr>
          <w:rFonts w:asciiTheme="minorHAnsi" w:hAnsiTheme="minorHAnsi" w:cstheme="minorHAnsi"/>
        </w:rPr>
        <w:t>i</w:t>
      </w:r>
      <w:r w:rsidRPr="004718A0">
        <w:rPr>
          <w:rFonts w:asciiTheme="minorHAnsi" w:hAnsiTheme="minorHAnsi" w:cstheme="minorHAnsi"/>
        </w:rPr>
        <w:t xml:space="preserve"> v evidenco gospodarskih subjektov z negativnimi referencami iz a) točke četrtega odstavka 75. člena ZJN-3;</w:t>
      </w:r>
    </w:p>
    <w:p w14:paraId="15D2C9E5" w14:textId="2C32FCDE" w:rsidR="00183CEC" w:rsidRPr="00935811" w:rsidRDefault="00183CEC" w:rsidP="002100E5">
      <w:pPr>
        <w:numPr>
          <w:ilvl w:val="0"/>
          <w:numId w:val="22"/>
        </w:numPr>
        <w:spacing w:line="276" w:lineRule="auto"/>
        <w:jc w:val="both"/>
        <w:rPr>
          <w:rStyle w:val="Krepko"/>
          <w:rFonts w:asciiTheme="minorHAnsi" w:hAnsiTheme="minorHAnsi" w:cstheme="minorHAnsi"/>
          <w:b w:val="0"/>
          <w:bCs w:val="0"/>
        </w:rPr>
      </w:pPr>
      <w:r w:rsidRPr="004718A0">
        <w:rPr>
          <w:rFonts w:asciiTheme="minorHAnsi" w:hAnsiTheme="minorHAnsi" w:cstheme="minorHAnsi"/>
        </w:rPr>
        <w:t>v zadnjih treh letih pred potekom roka za oddajo ponudb pristojni organ Republike Slovenije ali druge države članice ali tretje države</w:t>
      </w:r>
      <w:r w:rsidR="007C5832" w:rsidRPr="004718A0">
        <w:rPr>
          <w:rFonts w:asciiTheme="minorHAnsi" w:hAnsiTheme="minorHAnsi" w:cstheme="minorHAnsi"/>
        </w:rPr>
        <w:t xml:space="preserve"> ni ugotovil </w:t>
      </w:r>
      <w:r w:rsidRPr="004718A0">
        <w:rPr>
          <w:rFonts w:asciiTheme="minorHAnsi" w:hAnsiTheme="minorHAnsi" w:cstheme="minorHAnsi"/>
        </w:rPr>
        <w:t>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007C5832" w:rsidRPr="004718A0">
        <w:rPr>
          <w:rStyle w:val="Krepko"/>
          <w:rFonts w:asciiTheme="minorHAnsi" w:hAnsiTheme="minorHAnsi" w:cstheme="minorHAnsi"/>
        </w:rPr>
        <w:t> </w:t>
      </w:r>
      <w:bookmarkStart w:id="40" w:name="K9"/>
      <w:bookmarkEnd w:id="40"/>
    </w:p>
    <w:p w14:paraId="47CA652B" w14:textId="3019F9B6" w:rsidR="005C3B5D" w:rsidRPr="004718A0" w:rsidRDefault="00183CEC"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nismo povezani s funkcionarjem in po našem vedenju nismo povezani z družinskim članom funkcionarja na način, določen v prvem odstavku 35. člena Zakona o integriteti in preprečevanju korupcije (</w:t>
      </w:r>
      <w:r w:rsidR="00B66726" w:rsidRPr="00116CD2">
        <w:rPr>
          <w:rFonts w:asciiTheme="minorHAnsi" w:hAnsiTheme="minorHAnsi" w:cstheme="minorHAnsi"/>
        </w:rPr>
        <w:t xml:space="preserve">Uradni list RS, št. </w:t>
      </w:r>
      <w:hyperlink r:id="rId70" w:tgtFrame="_blank" w:tooltip="Zakon o integriteti in preprečevanju korupcije (uradno prečiščeno besedilo) (ZIntPK-UPB2)" w:history="1">
        <w:r w:rsidR="00B66726" w:rsidRPr="00116CD2">
          <w:rPr>
            <w:rFonts w:asciiTheme="minorHAnsi" w:hAnsiTheme="minorHAnsi" w:cstheme="minorHAnsi"/>
          </w:rPr>
          <w:t>69/11</w:t>
        </w:r>
      </w:hyperlink>
      <w:r w:rsidR="00B66726" w:rsidRPr="00116CD2">
        <w:rPr>
          <w:rFonts w:asciiTheme="minorHAnsi" w:hAnsiTheme="minorHAnsi" w:cstheme="minorHAnsi"/>
        </w:rPr>
        <w:t xml:space="preserve"> – uradno prečiščeno besedilo, </w:t>
      </w:r>
      <w:hyperlink r:id="rId71" w:tgtFrame="_blank" w:tooltip="Zakon o spremembah in dopolnitvah Zakona o integriteti in preprečevanju korupcije (ZIntPK-C)" w:history="1">
        <w:r w:rsidR="00B66726" w:rsidRPr="00116CD2">
          <w:rPr>
            <w:rFonts w:asciiTheme="minorHAnsi" w:hAnsiTheme="minorHAnsi" w:cstheme="minorHAnsi"/>
          </w:rPr>
          <w:t>158/20</w:t>
        </w:r>
      </w:hyperlink>
      <w:r w:rsidR="00B66726" w:rsidRPr="00116CD2">
        <w:rPr>
          <w:rFonts w:asciiTheme="minorHAnsi" w:hAnsiTheme="minorHAnsi" w:cstheme="minorHAnsi"/>
        </w:rPr>
        <w:t xml:space="preserve">, </w:t>
      </w:r>
      <w:hyperlink r:id="rId72" w:tgtFrame="_blank" w:tooltip="Zakon o debirokratizaciji (ZDeb)" w:history="1">
        <w:r w:rsidR="00B66726" w:rsidRPr="00116CD2">
          <w:rPr>
            <w:rFonts w:asciiTheme="minorHAnsi" w:hAnsiTheme="minorHAnsi" w:cstheme="minorHAnsi"/>
          </w:rPr>
          <w:t>3/22</w:t>
        </w:r>
      </w:hyperlink>
      <w:r w:rsidR="00B66726" w:rsidRPr="00116CD2">
        <w:rPr>
          <w:rFonts w:asciiTheme="minorHAnsi" w:hAnsiTheme="minorHAnsi" w:cstheme="minorHAnsi"/>
        </w:rPr>
        <w:t xml:space="preserve"> – </w:t>
      </w:r>
      <w:proofErr w:type="spellStart"/>
      <w:r w:rsidR="00B66726" w:rsidRPr="00116CD2">
        <w:rPr>
          <w:rFonts w:asciiTheme="minorHAnsi" w:hAnsiTheme="minorHAnsi" w:cstheme="minorHAnsi"/>
        </w:rPr>
        <w:t>ZDeb</w:t>
      </w:r>
      <w:proofErr w:type="spellEnd"/>
      <w:r w:rsidR="00B66726" w:rsidRPr="00116CD2">
        <w:rPr>
          <w:rFonts w:asciiTheme="minorHAnsi" w:hAnsiTheme="minorHAnsi" w:cstheme="minorHAnsi"/>
        </w:rPr>
        <w:t xml:space="preserve"> in </w:t>
      </w:r>
      <w:hyperlink r:id="rId73" w:tgtFrame="_blank" w:tooltip="Zakon o zaščiti prijaviteljev (ZZPri)" w:history="1">
        <w:r w:rsidR="00B66726" w:rsidRPr="00116CD2">
          <w:rPr>
            <w:rFonts w:asciiTheme="minorHAnsi" w:hAnsiTheme="minorHAnsi" w:cstheme="minorHAnsi"/>
          </w:rPr>
          <w:t>16/23</w:t>
        </w:r>
      </w:hyperlink>
      <w:r w:rsidR="00B66726" w:rsidRPr="00116CD2">
        <w:rPr>
          <w:rFonts w:asciiTheme="minorHAnsi" w:hAnsiTheme="minorHAnsi" w:cstheme="minorHAnsi"/>
        </w:rPr>
        <w:t xml:space="preserve"> – </w:t>
      </w:r>
      <w:proofErr w:type="spellStart"/>
      <w:r w:rsidR="00B66726" w:rsidRPr="00116CD2">
        <w:rPr>
          <w:rFonts w:asciiTheme="minorHAnsi" w:hAnsiTheme="minorHAnsi" w:cstheme="minorHAnsi"/>
        </w:rPr>
        <w:t>ZZPri</w:t>
      </w:r>
      <w:proofErr w:type="spellEnd"/>
      <w:r w:rsidR="00EE12C1" w:rsidRPr="004718A0">
        <w:rPr>
          <w:rFonts w:asciiTheme="minorHAnsi" w:hAnsiTheme="minorHAnsi" w:cstheme="minorHAnsi"/>
        </w:rPr>
        <w:t>);</w:t>
      </w:r>
    </w:p>
    <w:p w14:paraId="528D77EA" w14:textId="77777777" w:rsidR="00B66726" w:rsidRDefault="005C3B5D" w:rsidP="002100E5">
      <w:pPr>
        <w:pStyle w:val="Odstavekseznama"/>
        <w:numPr>
          <w:ilvl w:val="0"/>
          <w:numId w:val="22"/>
        </w:numPr>
        <w:autoSpaceDE w:val="0"/>
        <w:autoSpaceDN w:val="0"/>
        <w:adjustRightInd w:val="0"/>
        <w:jc w:val="both"/>
        <w:rPr>
          <w:rFonts w:asciiTheme="minorHAnsi" w:eastAsiaTheme="minorHAnsi" w:hAnsiTheme="minorHAnsi" w:cstheme="minorHAnsi"/>
          <w:lang w:eastAsia="en-US"/>
        </w:rPr>
      </w:pPr>
      <w:r w:rsidRPr="004718A0">
        <w:rPr>
          <w:rFonts w:asciiTheme="minorHAnsi" w:eastAsiaTheme="minorHAnsi" w:hAnsiTheme="minorHAnsi" w:cstheme="minorHAnsi"/>
          <w:lang w:eastAsia="en-US"/>
        </w:rPr>
        <w:t>nismo</w:t>
      </w:r>
      <w:r w:rsidR="00B66726">
        <w:rPr>
          <w:rFonts w:asciiTheme="minorHAnsi" w:eastAsiaTheme="minorHAnsi" w:hAnsiTheme="minorHAnsi" w:cstheme="minorHAnsi"/>
          <w:lang w:eastAsia="en-US"/>
        </w:rPr>
        <w:t>:</w:t>
      </w:r>
    </w:p>
    <w:p w14:paraId="12297B40" w14:textId="3487287E" w:rsidR="005C3B5D" w:rsidRPr="004718A0" w:rsidRDefault="005C3B5D" w:rsidP="00B66726">
      <w:pPr>
        <w:pStyle w:val="Odstavekseznama"/>
        <w:numPr>
          <w:ilvl w:val="0"/>
          <w:numId w:val="14"/>
        </w:numPr>
        <w:autoSpaceDE w:val="0"/>
        <w:autoSpaceDN w:val="0"/>
        <w:adjustRightInd w:val="0"/>
        <w:jc w:val="both"/>
        <w:rPr>
          <w:rFonts w:asciiTheme="minorHAnsi" w:eastAsiaTheme="minorHAnsi" w:hAnsiTheme="minorHAnsi" w:cstheme="minorHAnsi"/>
          <w:lang w:eastAsia="en-US"/>
        </w:rPr>
      </w:pPr>
      <w:r w:rsidRPr="004718A0">
        <w:rPr>
          <w:rFonts w:asciiTheme="minorHAnsi" w:eastAsiaTheme="minorHAnsi" w:hAnsiTheme="minorHAnsi" w:cstheme="minorHAnsi"/>
          <w:lang w:eastAsia="en-US"/>
        </w:rPr>
        <w:t>ruski državljan ali fizična ali pravna oseba, subjekt ali organ s sedežem v Rusiji;</w:t>
      </w:r>
    </w:p>
    <w:p w14:paraId="5C6A0B1C" w14:textId="53A74E9E" w:rsidR="005C3B5D" w:rsidRPr="004718A0" w:rsidRDefault="005C3B5D" w:rsidP="0067031A">
      <w:pPr>
        <w:pStyle w:val="Odstavekseznama"/>
        <w:numPr>
          <w:ilvl w:val="0"/>
          <w:numId w:val="14"/>
        </w:numPr>
        <w:autoSpaceDE w:val="0"/>
        <w:autoSpaceDN w:val="0"/>
        <w:adjustRightInd w:val="0"/>
        <w:jc w:val="both"/>
        <w:rPr>
          <w:rFonts w:asciiTheme="minorHAnsi" w:eastAsiaTheme="minorHAnsi" w:hAnsiTheme="minorHAnsi" w:cstheme="minorHAnsi"/>
          <w:lang w:eastAsia="en-US"/>
        </w:rPr>
      </w:pPr>
      <w:r w:rsidRPr="004718A0">
        <w:rPr>
          <w:rFonts w:asciiTheme="minorHAnsi" w:eastAsiaTheme="minorHAnsi" w:hAnsiTheme="minorHAnsi" w:cstheme="minorHAnsi"/>
          <w:lang w:eastAsia="en-US"/>
        </w:rPr>
        <w:t>pravna oseba, subjekt ali organ, katerih več kot 50-odstotni delež je v neposredni ali posredni lasti subjekta iz prejšnje alineje;</w:t>
      </w:r>
    </w:p>
    <w:p w14:paraId="2FC5BF21" w14:textId="14E3526F" w:rsidR="00183CEC" w:rsidRDefault="005C3B5D" w:rsidP="006B3C1A">
      <w:pPr>
        <w:pStyle w:val="Odstavekseznama"/>
        <w:autoSpaceDE w:val="0"/>
        <w:autoSpaceDN w:val="0"/>
        <w:adjustRightInd w:val="0"/>
        <w:ind w:left="705" w:hanging="345"/>
        <w:jc w:val="both"/>
        <w:rPr>
          <w:rFonts w:asciiTheme="minorHAnsi" w:eastAsiaTheme="minorHAnsi" w:hAnsiTheme="minorHAnsi" w:cstheme="minorHAnsi"/>
          <w:lang w:eastAsia="en-US"/>
        </w:rPr>
      </w:pPr>
      <w:r w:rsidRPr="004718A0">
        <w:rPr>
          <w:rFonts w:asciiTheme="minorHAnsi" w:eastAsiaTheme="minorHAnsi" w:hAnsiTheme="minorHAnsi" w:cstheme="minorHAnsi"/>
          <w:lang w:eastAsia="en-US"/>
        </w:rPr>
        <w:t>-</w:t>
      </w:r>
      <w:r w:rsidRPr="004718A0">
        <w:rPr>
          <w:rFonts w:asciiTheme="minorHAnsi" w:eastAsiaTheme="minorHAnsi" w:hAnsiTheme="minorHAnsi" w:cstheme="minorHAnsi"/>
          <w:lang w:eastAsia="en-US"/>
        </w:rPr>
        <w:tab/>
        <w:t>fizična ali pravna oseba, subjekt ali organ, ki delujejo v imenu ali po navodilih subjekta iz prejšnjih dveh alinej.</w:t>
      </w:r>
    </w:p>
    <w:p w14:paraId="50421520" w14:textId="3A76379D" w:rsidR="00183CEC" w:rsidRPr="004718A0" w:rsidRDefault="00D16972" w:rsidP="002100E5">
      <w:pPr>
        <w:numPr>
          <w:ilvl w:val="0"/>
          <w:numId w:val="22"/>
        </w:numPr>
        <w:spacing w:line="276" w:lineRule="auto"/>
        <w:jc w:val="both"/>
        <w:rPr>
          <w:rFonts w:asciiTheme="minorHAnsi" w:hAnsiTheme="minorHAnsi" w:cstheme="minorHAnsi"/>
        </w:rPr>
      </w:pPr>
      <w:r w:rsidRPr="004718A0">
        <w:rPr>
          <w:rFonts w:asciiTheme="minorHAnsi" w:hAnsiTheme="minorHAnsi" w:cstheme="minorHAnsi"/>
        </w:rPr>
        <w:t xml:space="preserve"> </w:t>
      </w:r>
      <w:r w:rsidR="00183CEC" w:rsidRPr="004718A0">
        <w:rPr>
          <w:rFonts w:asciiTheme="minorHAnsi" w:hAnsiTheme="minorHAnsi" w:cstheme="minorHAnsi"/>
        </w:rPr>
        <w:t>z oddajo ponudbe soglašamo, da lahko naročnik v skladu s 7. odstavkom 89. člena ZJN-3:</w:t>
      </w:r>
    </w:p>
    <w:p w14:paraId="1231590D" w14:textId="77777777" w:rsidR="00183CEC" w:rsidRPr="004718A0" w:rsidRDefault="00183CEC" w:rsidP="002100E5">
      <w:pPr>
        <w:pStyle w:val="Odstavekseznama"/>
        <w:widowControl w:val="0"/>
        <w:numPr>
          <w:ilvl w:val="0"/>
          <w:numId w:val="24"/>
        </w:numPr>
        <w:suppressAutoHyphens/>
        <w:jc w:val="both"/>
        <w:rPr>
          <w:rFonts w:asciiTheme="minorHAnsi" w:hAnsiTheme="minorHAnsi" w:cstheme="minorHAnsi"/>
        </w:rPr>
      </w:pPr>
      <w:r w:rsidRPr="004718A0">
        <w:rPr>
          <w:rFonts w:asciiTheme="minorHAnsi" w:hAnsiTheme="minorHAnsi" w:cstheme="minorHAnsi"/>
        </w:rPr>
        <w:t>popravi računske napake, ki jih odkrije pri pregledu in ocenjevanju ponudb, pri tem se količina in cena na enoto brez DDV ne smeta spreminjati;</w:t>
      </w:r>
    </w:p>
    <w:p w14:paraId="0A31F4D5" w14:textId="77777777" w:rsidR="00183CEC" w:rsidRPr="004718A0" w:rsidRDefault="00183CEC" w:rsidP="002100E5">
      <w:pPr>
        <w:pStyle w:val="Odstavekseznama"/>
        <w:widowControl w:val="0"/>
        <w:numPr>
          <w:ilvl w:val="0"/>
          <w:numId w:val="24"/>
        </w:numPr>
        <w:suppressAutoHyphens/>
        <w:jc w:val="both"/>
        <w:rPr>
          <w:rFonts w:asciiTheme="minorHAnsi" w:hAnsiTheme="minorHAnsi" w:cstheme="minorHAnsi"/>
        </w:rPr>
      </w:pPr>
      <w:r w:rsidRPr="004718A0">
        <w:rPr>
          <w:rFonts w:asciiTheme="minorHAnsi" w:hAnsiTheme="minorHAnsi" w:cstheme="minorHAnsi"/>
        </w:rPr>
        <w:t xml:space="preserve">lahko popravi računske napake zaradi nepravilne vnaprej določene matematične operacije s strani </w:t>
      </w:r>
      <w:proofErr w:type="spellStart"/>
      <w:r w:rsidRPr="004718A0">
        <w:rPr>
          <w:rFonts w:asciiTheme="minorHAnsi" w:hAnsiTheme="minorHAnsi" w:cstheme="minorHAnsi"/>
        </w:rPr>
        <w:t>naročnikain</w:t>
      </w:r>
      <w:proofErr w:type="spellEnd"/>
      <w:r w:rsidRPr="004718A0">
        <w:rPr>
          <w:rFonts w:asciiTheme="minorHAnsi" w:hAnsiTheme="minorHAnsi" w:cstheme="minorHAnsi"/>
        </w:rPr>
        <w:t xml:space="preserve"> sicer tako, da ob upoštevanju cen na enoto brez DDV in količin, ki jih ponudi ponudnik, izračuna vrednost ponudbe z upoštevanjem pravilne matematične operacije;</w:t>
      </w:r>
    </w:p>
    <w:p w14:paraId="398A5031" w14:textId="77777777" w:rsidR="00183CEC" w:rsidRPr="004718A0" w:rsidRDefault="00183CEC" w:rsidP="002100E5">
      <w:pPr>
        <w:pStyle w:val="Odstavekseznama"/>
        <w:widowControl w:val="0"/>
        <w:numPr>
          <w:ilvl w:val="0"/>
          <w:numId w:val="24"/>
        </w:numPr>
        <w:suppressAutoHyphens/>
        <w:jc w:val="both"/>
        <w:rPr>
          <w:rFonts w:asciiTheme="minorHAnsi" w:hAnsiTheme="minorHAnsi" w:cstheme="minorHAnsi"/>
        </w:rPr>
      </w:pPr>
      <w:r w:rsidRPr="004718A0">
        <w:rPr>
          <w:rFonts w:asciiTheme="minorHAnsi" w:hAnsiTheme="minorHAnsi" w:cstheme="minorHAnsi"/>
        </w:rPr>
        <w:t>popravi napačno zapisano stopnjo DDV v pravilno.</w:t>
      </w:r>
    </w:p>
    <w:p w14:paraId="141A11A9" w14:textId="77777777" w:rsidR="00D16972" w:rsidRPr="004718A0" w:rsidRDefault="00D16972" w:rsidP="00D16972">
      <w:pPr>
        <w:widowControl w:val="0"/>
        <w:suppressAutoHyphens/>
        <w:spacing w:line="266" w:lineRule="exact"/>
        <w:jc w:val="both"/>
        <w:rPr>
          <w:rFonts w:asciiTheme="minorHAnsi" w:hAnsiTheme="minorHAnsi" w:cstheme="minorHAnsi"/>
        </w:rPr>
      </w:pPr>
    </w:p>
    <w:p w14:paraId="22003DC5" w14:textId="46DE0B3E" w:rsidR="00D16972" w:rsidRPr="004718A0" w:rsidRDefault="001A5747" w:rsidP="002100E5">
      <w:pPr>
        <w:pStyle w:val="Odstavekseznama"/>
        <w:widowControl w:val="0"/>
        <w:numPr>
          <w:ilvl w:val="0"/>
          <w:numId w:val="22"/>
        </w:numPr>
        <w:suppressAutoHyphens/>
        <w:spacing w:line="266" w:lineRule="exact"/>
        <w:jc w:val="both"/>
        <w:rPr>
          <w:rFonts w:asciiTheme="minorHAnsi" w:hAnsiTheme="minorHAnsi" w:cstheme="minorHAnsi"/>
        </w:rPr>
      </w:pPr>
      <w:r w:rsidRPr="004718A0">
        <w:rPr>
          <w:rFonts w:asciiTheme="minorHAnsi" w:hAnsiTheme="minorHAnsi" w:cstheme="minorHAnsi"/>
          <w:shd w:val="clear" w:color="auto" w:fill="FFFFFF"/>
        </w:rPr>
        <w:t>d</w:t>
      </w:r>
      <w:r w:rsidR="002F0EEB" w:rsidRPr="004718A0">
        <w:rPr>
          <w:rFonts w:asciiTheme="minorHAnsi" w:hAnsiTheme="minorHAnsi" w:cstheme="minorHAnsi"/>
          <w:shd w:val="clear" w:color="auto" w:fill="FFFFFF"/>
        </w:rPr>
        <w:t xml:space="preserve">a se </w:t>
      </w:r>
      <w:r w:rsidR="002F0EEB" w:rsidRPr="004718A0">
        <w:rPr>
          <w:rFonts w:asciiTheme="minorHAnsi" w:hAnsiTheme="minorHAnsi" w:cstheme="minorHAnsi"/>
          <w:i/>
          <w:iCs/>
          <w:shd w:val="clear" w:color="auto" w:fill="FFFFFF"/>
        </w:rPr>
        <w:t>(ustrezno odkljukajte</w:t>
      </w:r>
      <w:r w:rsidR="00B82621" w:rsidRPr="004718A0">
        <w:rPr>
          <w:rFonts w:asciiTheme="minorHAnsi" w:hAnsiTheme="minorHAnsi" w:cstheme="minorHAnsi"/>
          <w:i/>
          <w:iCs/>
          <w:shd w:val="clear" w:color="auto" w:fill="FFFFFF"/>
        </w:rPr>
        <w:t xml:space="preserve"> in po potrebi izpolnite</w:t>
      </w:r>
      <w:r w:rsidR="002F0EEB" w:rsidRPr="004718A0">
        <w:rPr>
          <w:rFonts w:asciiTheme="minorHAnsi" w:hAnsiTheme="minorHAnsi" w:cstheme="minorHAnsi"/>
          <w:shd w:val="clear" w:color="auto" w:fill="FFFFFF"/>
        </w:rPr>
        <w:t>):</w:t>
      </w:r>
    </w:p>
    <w:p w14:paraId="67AEC99E" w14:textId="77777777" w:rsidR="002F0EEB" w:rsidRPr="004718A0" w:rsidRDefault="002F0EEB" w:rsidP="002F0EEB">
      <w:pPr>
        <w:pStyle w:val="Odstavekseznama"/>
        <w:widowControl w:val="0"/>
        <w:suppressAutoHyphens/>
        <w:spacing w:line="266" w:lineRule="exact"/>
        <w:ind w:left="360"/>
        <w:jc w:val="both"/>
        <w:rPr>
          <w:rFonts w:asciiTheme="minorHAnsi" w:hAnsiTheme="minorHAnsi" w:cstheme="minorHAnsi"/>
        </w:rPr>
      </w:pPr>
    </w:p>
    <w:p w14:paraId="14A3501F" w14:textId="4E452A2D" w:rsidR="002F0EEB" w:rsidRPr="004718A0" w:rsidRDefault="00000000" w:rsidP="002F0EEB">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602080545"/>
          <w14:checkbox>
            <w14:checked w14:val="0"/>
            <w14:checkedState w14:val="2612" w14:font="MS Gothic"/>
            <w14:uncheckedState w14:val="2610" w14:font="MS Gothic"/>
          </w14:checkbox>
        </w:sdtPr>
        <w:sdtContent>
          <w:r w:rsidR="002F0EEB" w:rsidRPr="004718A0">
            <w:rPr>
              <w:rFonts w:ascii="Segoe UI Symbol" w:eastAsia="MS Gothic" w:hAnsi="Segoe UI Symbol" w:cs="Segoe UI Symbol"/>
            </w:rPr>
            <w:t>☐</w:t>
          </w:r>
        </w:sdtContent>
      </w:sdt>
      <w:r w:rsidR="002F0EEB" w:rsidRPr="004718A0">
        <w:rPr>
          <w:rFonts w:asciiTheme="minorHAnsi" w:hAnsiTheme="minorHAnsi" w:cstheme="minorHAnsi"/>
        </w:rPr>
        <w:t xml:space="preserve"> ne nahajamo v enem od položajev iz prvega, b) točke četrtega ali šestega odstavka 75. člena ZJN-3</w:t>
      </w:r>
      <w:r w:rsidR="001A5747" w:rsidRPr="004718A0">
        <w:rPr>
          <w:rFonts w:asciiTheme="minorHAnsi" w:hAnsiTheme="minorHAnsi" w:cstheme="minorHAnsi"/>
        </w:rPr>
        <w:t>;</w:t>
      </w:r>
      <w:r w:rsidR="002F0EEB" w:rsidRPr="004718A0">
        <w:rPr>
          <w:rFonts w:asciiTheme="minorHAnsi" w:hAnsiTheme="minorHAnsi" w:cstheme="minorHAnsi"/>
        </w:rPr>
        <w:t xml:space="preserve"> </w:t>
      </w:r>
    </w:p>
    <w:p w14:paraId="3CCE055E" w14:textId="77777777" w:rsidR="002F0EEB" w:rsidRPr="004718A0" w:rsidRDefault="002F0EEB" w:rsidP="002F0EEB">
      <w:pPr>
        <w:pStyle w:val="Odstavekseznama"/>
        <w:widowControl w:val="0"/>
        <w:suppressAutoHyphens/>
        <w:spacing w:line="266" w:lineRule="exact"/>
        <w:ind w:left="360"/>
        <w:jc w:val="both"/>
        <w:rPr>
          <w:rFonts w:asciiTheme="minorHAnsi" w:hAnsiTheme="minorHAnsi" w:cstheme="minorHAnsi"/>
        </w:rPr>
      </w:pPr>
    </w:p>
    <w:p w14:paraId="06C011E3" w14:textId="3913A7B9" w:rsidR="002F0EEB" w:rsidRPr="004718A0" w:rsidRDefault="00000000" w:rsidP="002F0EEB">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73873486"/>
          <w14:checkbox>
            <w14:checked w14:val="0"/>
            <w14:checkedState w14:val="2612" w14:font="MS Gothic"/>
            <w14:uncheckedState w14:val="2610" w14:font="MS Gothic"/>
          </w14:checkbox>
        </w:sdtPr>
        <w:sdtContent>
          <w:r w:rsidR="002F0EEB" w:rsidRPr="004718A0">
            <w:rPr>
              <w:rFonts w:ascii="Segoe UI Symbol" w:eastAsia="MS Gothic" w:hAnsi="Segoe UI Symbol" w:cs="Segoe UI Symbol"/>
            </w:rPr>
            <w:t>☐</w:t>
          </w:r>
        </w:sdtContent>
      </w:sdt>
      <w:r w:rsidR="002F0EEB" w:rsidRPr="004718A0">
        <w:rPr>
          <w:rFonts w:asciiTheme="minorHAnsi" w:hAnsiTheme="minorHAnsi" w:cstheme="minorHAnsi"/>
        </w:rPr>
        <w:t xml:space="preserve"> nahajamo v enem od položajev iz prvega, b) točke četrtega ali šestega odstavka 75. člena ZJN-3 in da lahko dokažemo svojo zanesljivost kljub obstoju razlogov za izključitev za naslednjimi ukrepi </w:t>
      </w:r>
      <w:sdt>
        <w:sdtPr>
          <w:rPr>
            <w:rFonts w:asciiTheme="minorHAnsi" w:hAnsiTheme="minorHAnsi" w:cstheme="minorHAnsi"/>
          </w:rPr>
          <w:id w:val="-568806822"/>
          <w:placeholder>
            <w:docPart w:val="DefaultPlaceholder_-1854013440"/>
          </w:placeholder>
          <w:showingPlcHdr/>
          <w:text/>
        </w:sdtPr>
        <w:sdtContent>
          <w:r w:rsidR="002F0EEB" w:rsidRPr="004718A0">
            <w:rPr>
              <w:rStyle w:val="Besedilooznabemesta"/>
              <w:rFonts w:asciiTheme="minorHAnsi" w:eastAsiaTheme="majorEastAsia" w:hAnsiTheme="minorHAnsi" w:cstheme="minorHAnsi"/>
            </w:rPr>
            <w:t>Kliknite ali tapnite tukaj, če želite vnesti besedilo.</w:t>
          </w:r>
        </w:sdtContent>
      </w:sdt>
    </w:p>
    <w:p w14:paraId="6C195A5C" w14:textId="60F24327" w:rsidR="00183CEC" w:rsidRPr="004718A0" w:rsidRDefault="002F0EEB" w:rsidP="002F0EEB">
      <w:pPr>
        <w:pStyle w:val="Odstavekseznama"/>
        <w:widowControl w:val="0"/>
        <w:suppressAutoHyphens/>
        <w:spacing w:line="266" w:lineRule="exact"/>
        <w:ind w:left="360"/>
        <w:jc w:val="both"/>
        <w:rPr>
          <w:rFonts w:asciiTheme="minorHAnsi" w:hAnsiTheme="minorHAnsi" w:cstheme="minorHAnsi"/>
        </w:rPr>
      </w:pPr>
      <w:r w:rsidRPr="004718A0">
        <w:rPr>
          <w:rFonts w:asciiTheme="minorHAnsi" w:hAnsiTheme="minorHAnsi" w:cstheme="minorHAnsi"/>
          <w:shd w:val="clear" w:color="auto" w:fill="FFFFFF"/>
        </w:rPr>
        <w:t xml:space="preserve">  </w:t>
      </w:r>
    </w:p>
    <w:p w14:paraId="23AC65F9" w14:textId="77777777" w:rsidR="00183CEC" w:rsidRPr="004718A0" w:rsidRDefault="00183CEC" w:rsidP="00183CEC">
      <w:pPr>
        <w:rPr>
          <w:rFonts w:asciiTheme="minorHAnsi" w:hAnsiTheme="minorHAnsi" w:cstheme="minorHAnsi"/>
        </w:rPr>
      </w:pPr>
      <w:r w:rsidRPr="004718A0">
        <w:rPr>
          <w:rFonts w:asciiTheme="minorHAnsi" w:hAnsiTheme="minorHAnsi" w:cstheme="minorHAnsi"/>
        </w:rPr>
        <w:t xml:space="preserve">  </w:t>
      </w:r>
      <w:r w:rsidRPr="004718A0">
        <w:rPr>
          <w:rFonts w:asciiTheme="minorHAnsi" w:hAnsiTheme="minorHAnsi" w:cstheme="minorHAnsi"/>
        </w:rPr>
        <w:tab/>
      </w:r>
      <w:r w:rsidRPr="004718A0">
        <w:rPr>
          <w:rFonts w:asciiTheme="minorHAnsi" w:hAnsiTheme="minorHAnsi" w:cstheme="minorHAnsi"/>
        </w:rPr>
        <w:tab/>
      </w:r>
      <w:r w:rsidRPr="004718A0">
        <w:rPr>
          <w:rFonts w:asciiTheme="minorHAnsi" w:hAnsiTheme="minorHAnsi" w:cstheme="minorHAnsi"/>
        </w:rPr>
        <w:tab/>
      </w:r>
      <w:r w:rsidRPr="004718A0">
        <w:rPr>
          <w:rFonts w:asciiTheme="minorHAnsi" w:hAnsiTheme="minorHAnsi" w:cstheme="minorHAnsi"/>
        </w:rPr>
        <w:tab/>
      </w:r>
      <w:r w:rsidRPr="004718A0">
        <w:rPr>
          <w:rFonts w:asciiTheme="minorHAnsi" w:hAnsiTheme="minorHAnsi" w:cstheme="minorHAnsi"/>
        </w:rPr>
        <w:tab/>
        <w:t xml:space="preserve"> </w:t>
      </w:r>
    </w:p>
    <w:p w14:paraId="27D0C053" w14:textId="1D26CBA1" w:rsidR="00183CEC" w:rsidRPr="004718A0" w:rsidRDefault="00183CEC" w:rsidP="00183CEC">
      <w:pPr>
        <w:rPr>
          <w:rFonts w:asciiTheme="minorHAnsi" w:hAnsiTheme="minorHAnsi" w:cstheme="minorHAnsi"/>
        </w:rPr>
      </w:pPr>
      <w:r w:rsidRPr="004718A0">
        <w:rPr>
          <w:rFonts w:asciiTheme="minorHAnsi" w:hAnsiTheme="minorHAnsi" w:cstheme="minorHAnsi"/>
        </w:rPr>
        <w:t>Datum:</w:t>
      </w:r>
      <w:sdt>
        <w:sdtPr>
          <w:rPr>
            <w:rFonts w:asciiTheme="minorHAnsi" w:hAnsiTheme="minorHAnsi" w:cstheme="minorHAnsi"/>
          </w:rPr>
          <w:id w:val="297184905"/>
          <w:placeholder>
            <w:docPart w:val="DefaultPlaceholder_-1854013437"/>
          </w:placeholder>
          <w:showingPlcHdr/>
          <w:date>
            <w:dateFormat w:val="d. MM. yyyy"/>
            <w:lid w:val="sl-SI"/>
            <w:storeMappedDataAs w:val="dateTime"/>
            <w:calendar w:val="gregorian"/>
          </w:date>
        </w:sdtPr>
        <w:sdtContent>
          <w:r w:rsidR="00D520AF" w:rsidRPr="004718A0">
            <w:rPr>
              <w:rStyle w:val="Besedilooznabemesta"/>
              <w:rFonts w:asciiTheme="minorHAnsi" w:eastAsiaTheme="minorHAnsi" w:hAnsiTheme="minorHAnsi" w:cstheme="minorHAnsi"/>
            </w:rPr>
            <w:t>Kliknite ali tapnite tukaj, če želite vnesti datum.</w:t>
          </w:r>
        </w:sdtContent>
      </w:sdt>
    </w:p>
    <w:p w14:paraId="5166EEE8" w14:textId="77777777" w:rsidR="00183CEC" w:rsidRPr="004718A0" w:rsidRDefault="00183CEC" w:rsidP="00183CEC">
      <w:pPr>
        <w:rPr>
          <w:rFonts w:asciiTheme="minorHAnsi" w:hAnsiTheme="minorHAnsi" w:cstheme="minorHAnsi"/>
        </w:rPr>
      </w:pPr>
    </w:p>
    <w:p w14:paraId="74E81B16" w14:textId="4BB0502C" w:rsidR="00183CEC" w:rsidRPr="004718A0" w:rsidRDefault="002F3BCF" w:rsidP="00183CEC">
      <w:pPr>
        <w:ind w:left="1416" w:firstLine="708"/>
        <w:rPr>
          <w:rFonts w:asciiTheme="minorHAnsi" w:hAnsiTheme="minorHAnsi" w:cstheme="minorHAnsi"/>
        </w:rPr>
      </w:pPr>
      <w:r w:rsidRPr="004718A0">
        <w:rPr>
          <w:rFonts w:asciiTheme="minorHAnsi" w:hAnsiTheme="minorHAnsi" w:cstheme="minorHAnsi"/>
        </w:rPr>
        <w:t xml:space="preserve">                 </w:t>
      </w:r>
      <w:r w:rsidR="00183CEC" w:rsidRPr="004718A0">
        <w:rPr>
          <w:rFonts w:asciiTheme="minorHAnsi" w:hAnsiTheme="minorHAnsi" w:cstheme="minorHAnsi"/>
        </w:rPr>
        <w:t>Žig</w:t>
      </w:r>
      <w:r w:rsidR="00183CEC" w:rsidRPr="004718A0">
        <w:rPr>
          <w:rFonts w:asciiTheme="minorHAnsi" w:hAnsiTheme="minorHAnsi" w:cstheme="minorHAnsi"/>
        </w:rPr>
        <w:tab/>
      </w:r>
      <w:r w:rsidR="00183CEC" w:rsidRPr="004718A0">
        <w:rPr>
          <w:rFonts w:asciiTheme="minorHAnsi" w:hAnsiTheme="minorHAnsi" w:cstheme="minorHAnsi"/>
        </w:rPr>
        <w:tab/>
      </w:r>
    </w:p>
    <w:p w14:paraId="07640EE9" w14:textId="77777777" w:rsidR="00183CEC" w:rsidRPr="004718A0" w:rsidRDefault="00183CEC" w:rsidP="00183CEC">
      <w:pPr>
        <w:rPr>
          <w:rFonts w:asciiTheme="minorHAnsi" w:hAnsiTheme="minorHAnsi" w:cstheme="minorHAnsi"/>
        </w:rPr>
      </w:pPr>
      <w:r w:rsidRPr="004718A0">
        <w:rPr>
          <w:rFonts w:asciiTheme="minorHAnsi" w:hAnsiTheme="minorHAnsi" w:cstheme="minorHAnsi"/>
        </w:rPr>
        <w:tab/>
      </w:r>
      <w:r w:rsidRPr="004718A0">
        <w:rPr>
          <w:rFonts w:asciiTheme="minorHAnsi" w:hAnsiTheme="minorHAnsi" w:cstheme="minorHAnsi"/>
        </w:rPr>
        <w:tab/>
      </w:r>
      <w:r w:rsidRPr="004718A0">
        <w:rPr>
          <w:rFonts w:asciiTheme="minorHAnsi" w:hAnsiTheme="minorHAnsi" w:cstheme="minorHAnsi"/>
        </w:rPr>
        <w:tab/>
      </w:r>
      <w:r w:rsidRPr="004718A0">
        <w:rPr>
          <w:rFonts w:asciiTheme="minorHAnsi" w:hAnsiTheme="minorHAnsi" w:cstheme="minorHAnsi"/>
        </w:rPr>
        <w:tab/>
      </w:r>
      <w:r w:rsidRPr="004718A0">
        <w:rPr>
          <w:rFonts w:asciiTheme="minorHAnsi" w:hAnsiTheme="minorHAnsi" w:cstheme="minorHAnsi"/>
        </w:rPr>
        <w:tab/>
      </w:r>
      <w:r w:rsidRPr="004718A0">
        <w:rPr>
          <w:rFonts w:asciiTheme="minorHAnsi" w:hAnsiTheme="minorHAnsi" w:cstheme="minorHAnsi"/>
        </w:rPr>
        <w:tab/>
      </w:r>
      <w:r w:rsidRPr="004718A0">
        <w:rPr>
          <w:rFonts w:asciiTheme="minorHAnsi" w:hAnsiTheme="minorHAnsi" w:cstheme="minorHAnsi"/>
        </w:rPr>
        <w:tab/>
      </w:r>
      <w:r w:rsidRPr="004718A0">
        <w:rPr>
          <w:rFonts w:asciiTheme="minorHAnsi" w:hAnsiTheme="minorHAnsi" w:cstheme="minorHAnsi"/>
        </w:rPr>
        <w:tab/>
      </w:r>
    </w:p>
    <w:p w14:paraId="2AB6DAEF" w14:textId="1FF5A394" w:rsidR="00183CEC" w:rsidRPr="004718A0" w:rsidRDefault="00183CEC" w:rsidP="00183CEC">
      <w:pPr>
        <w:rPr>
          <w:rFonts w:asciiTheme="minorHAnsi" w:hAnsiTheme="minorHAnsi" w:cstheme="minorHAnsi"/>
        </w:rPr>
      </w:pPr>
      <w:r w:rsidRPr="004718A0">
        <w:rPr>
          <w:rFonts w:asciiTheme="minorHAnsi" w:hAnsiTheme="minorHAnsi" w:cstheme="minorHAnsi"/>
        </w:rPr>
        <w:t xml:space="preserve">                                                                               </w:t>
      </w:r>
      <w:r w:rsidR="002F0EEB" w:rsidRPr="004718A0">
        <w:rPr>
          <w:rFonts w:asciiTheme="minorHAnsi" w:hAnsiTheme="minorHAnsi" w:cstheme="minorHAnsi"/>
        </w:rPr>
        <w:t xml:space="preserve">   </w:t>
      </w:r>
      <w:r w:rsidRPr="004718A0">
        <w:rPr>
          <w:rFonts w:asciiTheme="minorHAnsi" w:hAnsiTheme="minorHAnsi" w:cstheme="minorHAnsi"/>
        </w:rPr>
        <w:t>Ime in priimek odgovorne osebe ponudnika:</w:t>
      </w:r>
    </w:p>
    <w:sdt>
      <w:sdtPr>
        <w:rPr>
          <w:rFonts w:asciiTheme="minorHAnsi" w:hAnsiTheme="minorHAnsi" w:cstheme="minorHAnsi"/>
        </w:rPr>
        <w:id w:val="1874347075"/>
        <w:placeholder>
          <w:docPart w:val="CDD1DD18E1614208BECC338B4BA0D4B1"/>
        </w:placeholder>
        <w:showingPlcHdr/>
        <w:text/>
      </w:sdtPr>
      <w:sdtContent>
        <w:p w14:paraId="43F9DC37" w14:textId="7A218C63" w:rsidR="00183CEC" w:rsidRPr="004718A0" w:rsidRDefault="00D520AF" w:rsidP="00183CEC">
          <w:pPr>
            <w:jc w:val="right"/>
            <w:rPr>
              <w:rFonts w:asciiTheme="minorHAnsi" w:hAnsiTheme="minorHAnsi" w:cstheme="minorHAnsi"/>
            </w:rPr>
          </w:pPr>
          <w:r w:rsidRPr="004718A0">
            <w:rPr>
              <w:rStyle w:val="Besedilooznabemesta"/>
              <w:rFonts w:asciiTheme="minorHAnsi" w:eastAsiaTheme="majorEastAsia" w:hAnsiTheme="minorHAnsi" w:cstheme="minorHAnsi"/>
            </w:rPr>
            <w:t>Kliknite ali tapnite tukaj, če želite vnesti besedilo.</w:t>
          </w:r>
        </w:p>
      </w:sdtContent>
    </w:sdt>
    <w:p w14:paraId="6381F834" w14:textId="77777777" w:rsidR="00183CEC" w:rsidRPr="004718A0" w:rsidRDefault="00183CEC" w:rsidP="00183CEC">
      <w:pPr>
        <w:ind w:left="4956" w:firstLine="708"/>
        <w:rPr>
          <w:rFonts w:asciiTheme="minorHAnsi" w:hAnsiTheme="minorHAnsi" w:cstheme="minorHAnsi"/>
        </w:rPr>
      </w:pPr>
      <w:r w:rsidRPr="004718A0">
        <w:rPr>
          <w:rFonts w:asciiTheme="minorHAnsi" w:hAnsiTheme="minorHAnsi" w:cstheme="minorHAnsi"/>
        </w:rPr>
        <w:t xml:space="preserve">        </w:t>
      </w:r>
    </w:p>
    <w:p w14:paraId="22C779B5" w14:textId="26985BA7" w:rsidR="00183CEC" w:rsidRPr="000D1EDB" w:rsidRDefault="00183CEC" w:rsidP="004718A0">
      <w:pPr>
        <w:ind w:left="4248" w:firstLine="708"/>
      </w:pPr>
      <w:r w:rsidRPr="004718A0">
        <w:rPr>
          <w:rFonts w:asciiTheme="minorHAnsi" w:hAnsiTheme="minorHAnsi" w:cstheme="minorHAnsi"/>
        </w:rPr>
        <w:lastRenderedPageBreak/>
        <w:t>Podpis odgovorne oseb</w:t>
      </w:r>
      <w:r w:rsidR="004718A0">
        <w:rPr>
          <w:rFonts w:asciiTheme="minorHAnsi" w:hAnsiTheme="minorHAnsi" w:cstheme="minorHAnsi"/>
        </w:rPr>
        <w:t>e</w:t>
      </w:r>
    </w:p>
    <w:p w14:paraId="25B6E5C0" w14:textId="77777777" w:rsidR="00183CEC" w:rsidRPr="00470CF0" w:rsidRDefault="00183CEC" w:rsidP="0004363D">
      <w:pPr>
        <w:tabs>
          <w:tab w:val="left" w:pos="2694"/>
          <w:tab w:val="left" w:pos="2977"/>
        </w:tabs>
        <w:ind w:right="1"/>
        <w:rPr>
          <w:rFonts w:asciiTheme="minorHAnsi" w:hAnsiTheme="minorHAnsi" w:cstheme="minorHAnsi"/>
          <w:b/>
        </w:rPr>
      </w:pPr>
    </w:p>
    <w:p w14:paraId="2381D768" w14:textId="77777777" w:rsidR="0004363D" w:rsidRDefault="0004363D" w:rsidP="008370BA">
      <w:pPr>
        <w:autoSpaceDE w:val="0"/>
        <w:adjustRightInd w:val="0"/>
        <w:rPr>
          <w:rFonts w:asciiTheme="minorHAnsi" w:hAnsiTheme="minorHAnsi" w:cstheme="minorHAnsi"/>
        </w:rPr>
      </w:pPr>
    </w:p>
    <w:bookmarkEnd w:id="38"/>
    <w:p w14:paraId="5AFCA8DB" w14:textId="7945893E" w:rsidR="00A82771" w:rsidRPr="00470CF0" w:rsidRDefault="00A82771" w:rsidP="00A82771">
      <w:pPr>
        <w:jc w:val="both"/>
        <w:rPr>
          <w:rFonts w:asciiTheme="minorHAnsi" w:hAnsiTheme="minorHAnsi" w:cstheme="minorHAnsi"/>
        </w:rPr>
      </w:pPr>
    </w:p>
    <w:sectPr w:rsidR="00A82771" w:rsidRPr="00470CF0" w:rsidSect="00D02D05">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9ACFD" w14:textId="77777777" w:rsidR="0047124F" w:rsidRDefault="0047124F" w:rsidP="008370BA">
      <w:r>
        <w:separator/>
      </w:r>
    </w:p>
  </w:endnote>
  <w:endnote w:type="continuationSeparator" w:id="0">
    <w:p w14:paraId="74852232" w14:textId="77777777" w:rsidR="0047124F" w:rsidRDefault="0047124F"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charset w:val="00"/>
    <w:family w:val="roman"/>
    <w:pitch w:val="default"/>
    <w:sig w:usb0="00000000" w:usb1="00000000"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74891"/>
      <w:docPartObj>
        <w:docPartGallery w:val="Page Numbers (Bottom of Page)"/>
        <w:docPartUnique/>
      </w:docPartObj>
    </w:sdtPr>
    <w:sdtContent>
      <w:p w14:paraId="4E07C989" w14:textId="37DAEBDB" w:rsidR="002A6250" w:rsidRDefault="002A6250"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rsidR="00307541">
          <w:rPr>
            <w:noProof/>
          </w:rPr>
          <w:t>45</w:t>
        </w:r>
        <w:r>
          <w:fldChar w:fldCharType="end"/>
        </w:r>
      </w:p>
    </w:sdtContent>
  </w:sdt>
  <w:p w14:paraId="4B5BD001" w14:textId="77777777" w:rsidR="002A6250" w:rsidRDefault="002A625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2A6250" w:rsidRDefault="002A62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F801B" w14:textId="77777777" w:rsidR="0047124F" w:rsidRDefault="0047124F" w:rsidP="008370BA">
      <w:r>
        <w:separator/>
      </w:r>
    </w:p>
  </w:footnote>
  <w:footnote w:type="continuationSeparator" w:id="0">
    <w:p w14:paraId="74460170" w14:textId="77777777" w:rsidR="0047124F" w:rsidRDefault="0047124F" w:rsidP="008370BA">
      <w:r>
        <w:continuationSeparator/>
      </w:r>
    </w:p>
  </w:footnote>
  <w:footnote w:id="1">
    <w:p w14:paraId="4F6D01B3" w14:textId="1DDEBF99" w:rsidR="00E04CAE" w:rsidRDefault="00E04CAE" w:rsidP="00E04CAE">
      <w:pPr>
        <w:pStyle w:val="Sprotnaopomba-besedilo"/>
        <w:jc w:val="both"/>
      </w:pPr>
      <w:r>
        <w:rPr>
          <w:rStyle w:val="Sprotnaopomba-sklic"/>
        </w:rPr>
        <w:footnoteRef/>
      </w:r>
      <w:r>
        <w:t xml:space="preserve"> Tehnični podatki o vozilu so podrobno navedeni v osnutku pogodbe, ki je sestavni del razpisne dokumentacije. Možnost dodatnih pojasnil ali ogleda vozila je na voljo po predhodni najavi na elektronski naslov </w:t>
      </w:r>
      <w:hyperlink r:id="rId1" w:history="1">
        <w:r w:rsidRPr="0015576F">
          <w:rPr>
            <w:rStyle w:val="Hiperpovezava"/>
          </w:rPr>
          <w:t>anita.simonka@komuna-beltinci.si</w:t>
        </w:r>
      </w:hyperlink>
      <w:r>
        <w:t xml:space="preserve"> </w:t>
      </w:r>
    </w:p>
  </w:footnote>
  <w:footnote w:id="2">
    <w:p w14:paraId="28720F4E" w14:textId="77777777" w:rsidR="002A6250" w:rsidRDefault="002A6250" w:rsidP="008370BA">
      <w:pPr>
        <w:pStyle w:val="Sprotnaopomba-besedilo"/>
      </w:pPr>
      <w:r>
        <w:rPr>
          <w:rStyle w:val="FootnoteCharacters"/>
        </w:rPr>
        <w:footnoteRef/>
      </w:r>
      <w:r>
        <w:t xml:space="preserve"> </w:t>
      </w:r>
      <w:hyperlink r:id="rId2"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3">
    <w:p w14:paraId="4C6A5DCD" w14:textId="77777777" w:rsidR="00844EA9" w:rsidRDefault="00844EA9" w:rsidP="00844EA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rPr>
        <w:t xml:space="preserve">Izključitveni razlog na podlagi sprejetega sklepa Sveta Evropske unije (Sklepa sveta (SZVP) 2/578 z dne 8. 4. 2022) </w:t>
      </w:r>
    </w:p>
  </w:footnote>
  <w:footnote w:id="4">
    <w:p w14:paraId="71A5CF9B" w14:textId="45B2335E" w:rsidR="002A3787" w:rsidRDefault="002A3787" w:rsidP="002A3787">
      <w:pPr>
        <w:pStyle w:val="Sprotnaopomba-besedilo"/>
        <w:jc w:val="both"/>
      </w:pPr>
      <w:r>
        <w:rPr>
          <w:rStyle w:val="Sprotnaopomba-sklic"/>
        </w:rPr>
        <w:footnoteRef/>
      </w:r>
      <w:r>
        <w:t xml:space="preserve"> </w:t>
      </w:r>
      <w:r w:rsidRPr="002A3787">
        <w:rPr>
          <w:rFonts w:asciiTheme="minorHAnsi" w:hAnsiTheme="minorHAnsi" w:cstheme="minorHAnsi"/>
        </w:rPr>
        <w:t>»Skupna ponudbena vrednost« je končna ponudbena cena, izražena v EUR brez DDV, ki predstavlja razliko med ponudbeno vrednostjo novega vozila brez DDV in odkupno vrednostjo vozila naročnika brez DDV, kot jo ponudi isti gospodarski subjekt v tej ponudbi.</w:t>
      </w:r>
    </w:p>
  </w:footnote>
  <w:footnote w:id="5">
    <w:p w14:paraId="3BD8DE86" w14:textId="2AD1E5B0" w:rsidR="002A6250" w:rsidRPr="00337FCF" w:rsidRDefault="002A6250" w:rsidP="008370BA">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w:t>
      </w:r>
      <w:r w:rsidR="00995E2B">
        <w:rPr>
          <w:rFonts w:asciiTheme="minorHAnsi" w:hAnsiTheme="minorHAnsi" w:cstheme="minorHAnsi"/>
          <w:i/>
          <w:sz w:val="20"/>
          <w:szCs w:val="20"/>
        </w:rPr>
        <w:t xml:space="preserve"> (OBR-12)</w:t>
      </w:r>
      <w:r w:rsidR="00D477AB">
        <w:rPr>
          <w:rFonts w:asciiTheme="minorHAnsi" w:hAnsiTheme="minorHAnsi" w:cstheme="minorHAnsi"/>
          <w:i/>
          <w:sz w:val="20"/>
          <w:szCs w:val="20"/>
        </w:rPr>
        <w:t xml:space="preserve"> in ostale </w:t>
      </w:r>
      <w:r w:rsidR="00B57439">
        <w:rPr>
          <w:rFonts w:asciiTheme="minorHAnsi" w:hAnsiTheme="minorHAnsi" w:cstheme="minorHAnsi"/>
          <w:i/>
          <w:sz w:val="20"/>
          <w:szCs w:val="20"/>
        </w:rPr>
        <w:t>zahtevane dokumente iz te razpisne dokumentacije.</w:t>
      </w:r>
    </w:p>
    <w:p w14:paraId="09DD99EB" w14:textId="77777777" w:rsidR="002A6250" w:rsidRDefault="002A6250" w:rsidP="008370BA">
      <w:pPr>
        <w:pStyle w:val="Sprotnaopomba-besedilo"/>
      </w:pPr>
    </w:p>
  </w:footnote>
  <w:footnote w:id="6">
    <w:p w14:paraId="3EE9E5DF" w14:textId="41ED10FA" w:rsidR="00F74569" w:rsidRDefault="00F74569" w:rsidP="001925FD">
      <w:pPr>
        <w:pStyle w:val="Sprotnaopomba-besedilo"/>
      </w:pPr>
      <w:r w:rsidRPr="009A3039">
        <w:rPr>
          <w:rStyle w:val="Sprotnaopomba-sklic"/>
          <w:shd w:val="clear" w:color="auto" w:fill="FFFFFF" w:themeFill="background1"/>
        </w:rPr>
        <w:footnoteRef/>
      </w:r>
      <w:r w:rsidRPr="009A3039">
        <w:rPr>
          <w:shd w:val="clear" w:color="auto" w:fill="FFFFFF" w:themeFill="background1"/>
        </w:rPr>
        <w:t xml:space="preserve"> </w:t>
      </w:r>
      <w:bookmarkStart w:id="39" w:name="_Hlk172534222"/>
      <w:r w:rsidRPr="009A3039">
        <w:rPr>
          <w:shd w:val="clear" w:color="auto" w:fill="FFFFFF" w:themeFill="background1"/>
        </w:rPr>
        <w:t xml:space="preserve">Velja </w:t>
      </w:r>
      <w:r w:rsidR="001925FD" w:rsidRPr="009A3039">
        <w:rPr>
          <w:shd w:val="clear" w:color="auto" w:fill="FFFFFF" w:themeFill="background1"/>
        </w:rPr>
        <w:t xml:space="preserve">izključno </w:t>
      </w:r>
      <w:r w:rsidRPr="009A3039">
        <w:rPr>
          <w:shd w:val="clear" w:color="auto" w:fill="FFFFFF" w:themeFill="background1"/>
        </w:rPr>
        <w:t>za</w:t>
      </w:r>
      <w:r w:rsidR="001925FD" w:rsidRPr="009A3039">
        <w:rPr>
          <w:shd w:val="clear" w:color="auto" w:fill="FFFFFF" w:themeFill="background1"/>
        </w:rPr>
        <w:t xml:space="preserve"> tuje </w:t>
      </w:r>
      <w:r w:rsidRPr="009A3039">
        <w:rPr>
          <w:shd w:val="clear" w:color="auto" w:fill="FFFFFF" w:themeFill="background1"/>
        </w:rPr>
        <w:t xml:space="preserve">gospodarske </w:t>
      </w:r>
      <w:r w:rsidR="001925FD" w:rsidRPr="009A3039">
        <w:rPr>
          <w:shd w:val="clear" w:color="auto" w:fill="FFFFFF" w:themeFill="background1"/>
        </w:rPr>
        <w:t>subjekte, če po tujem pravu institut tihe družbe obstaja.</w:t>
      </w:r>
      <w:bookmarkEnd w:id="39"/>
    </w:p>
  </w:footnote>
  <w:footnote w:id="7">
    <w:p w14:paraId="5C81EDC5" w14:textId="77777777" w:rsidR="002A6250" w:rsidRPr="008D56E2" w:rsidRDefault="002A6250" w:rsidP="004426BF">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w:t>
      </w:r>
      <w:r w:rsidRPr="008D56E2">
        <w:rPr>
          <w:rFonts w:ascii="Calibri" w:hAnsi="Calibri" w:cs="Calibri"/>
        </w:rPr>
        <w:t>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DCDF" w14:textId="3DCBC9CD" w:rsidR="002A6250" w:rsidRPr="008810F8" w:rsidRDefault="002A6250" w:rsidP="008810F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FABA" w14:textId="77777777" w:rsidR="002A6250" w:rsidRPr="000818AF" w:rsidRDefault="002A6250"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A6250" w:rsidRDefault="002A6250"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A6250" w:rsidRPr="00CE072A" w:rsidRDefault="002A6250"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A6250" w:rsidRDefault="002A6250"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A6250" w:rsidRPr="000818AF" w:rsidRDefault="002A6250" w:rsidP="00163D82">
    <w:pPr>
      <w:ind w:left="426"/>
      <w:rPr>
        <w:rFonts w:ascii="Arial" w:hAnsi="Arial" w:cs="Arial"/>
      </w:rPr>
    </w:pPr>
    <w:r w:rsidRPr="000818AF">
      <w:rPr>
        <w:rFonts w:ascii="Arial" w:hAnsi="Arial" w:cs="Arial"/>
      </w:rPr>
      <w:t xml:space="preserve">Ulica Štefana Kovača 73, </w:t>
    </w:r>
  </w:p>
  <w:p w14:paraId="15F7FA62" w14:textId="77777777" w:rsidR="002A6250" w:rsidRPr="000818AF" w:rsidRDefault="002A6250" w:rsidP="00163D82">
    <w:pPr>
      <w:ind w:left="426"/>
      <w:rPr>
        <w:rFonts w:ascii="Arial" w:hAnsi="Arial" w:cs="Arial"/>
      </w:rPr>
    </w:pPr>
    <w:r w:rsidRPr="000818AF">
      <w:rPr>
        <w:rFonts w:ascii="Arial" w:hAnsi="Arial" w:cs="Arial"/>
      </w:rPr>
      <w:t>SI-9224 Turnišče</w:t>
    </w:r>
  </w:p>
  <w:p w14:paraId="654D4D6D" w14:textId="77777777" w:rsidR="002A6250" w:rsidRDefault="002A6250" w:rsidP="00163D82">
    <w:pPr>
      <w:pStyle w:val="Glava"/>
      <w:ind w:right="-108"/>
      <w:rPr>
        <w:rStyle w:val="Hiperpovezava"/>
        <w:rFonts w:cs="Arial"/>
        <w:b/>
        <w:sz w:val="14"/>
        <w:szCs w:val="14"/>
      </w:rPr>
    </w:pPr>
    <w:r>
      <w:rPr>
        <w:i/>
        <w:szCs w:val="20"/>
      </w:rPr>
      <w:t xml:space="preserve">               </w:t>
    </w:r>
  </w:p>
  <w:p w14:paraId="74348A5A" w14:textId="77777777" w:rsidR="002A6250" w:rsidRPr="00905A56" w:rsidRDefault="002A6250" w:rsidP="00271AF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BA75" w14:textId="77777777" w:rsidR="002A6250" w:rsidRPr="00D83AFB" w:rsidRDefault="002A6250" w:rsidP="00D83AF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77777777" w:rsidR="002A6250" w:rsidRPr="000818AF" w:rsidRDefault="002A6250"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061595224" name="Slika 1061595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868201117" name="Slika 86820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2143962144" name="Slika 214396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68336498" name="Slika 168336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299392377" name="Slika 29939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A6250" w:rsidRDefault="002A6250"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868201117" name="Slika 86820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2143962144" name="Slika 214396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68336498" name="Slika 168336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A6250" w:rsidRPr="00CE072A" w:rsidRDefault="002A6250"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299392377" name="Slika 29939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A6250" w:rsidRDefault="002A6250"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A6250" w:rsidRPr="000818AF" w:rsidRDefault="002A6250" w:rsidP="008237CD">
    <w:pPr>
      <w:ind w:left="426"/>
      <w:rPr>
        <w:rFonts w:ascii="Arial" w:hAnsi="Arial" w:cs="Arial"/>
      </w:rPr>
    </w:pPr>
    <w:r w:rsidRPr="000818AF">
      <w:rPr>
        <w:rFonts w:ascii="Arial" w:hAnsi="Arial" w:cs="Arial"/>
      </w:rPr>
      <w:t xml:space="preserve">Ulica Štefana Kovača 73, </w:t>
    </w:r>
  </w:p>
  <w:p w14:paraId="0E35E875" w14:textId="77777777" w:rsidR="002A6250" w:rsidRPr="000818AF" w:rsidRDefault="002A6250" w:rsidP="008237CD">
    <w:pPr>
      <w:ind w:left="426"/>
      <w:rPr>
        <w:rFonts w:ascii="Arial" w:hAnsi="Arial" w:cs="Arial"/>
      </w:rPr>
    </w:pPr>
    <w:r w:rsidRPr="000818AF">
      <w:rPr>
        <w:rFonts w:ascii="Arial" w:hAnsi="Arial" w:cs="Arial"/>
      </w:rPr>
      <w:t>SI-9224 Turnišče</w:t>
    </w:r>
  </w:p>
  <w:p w14:paraId="7F0C9CBA" w14:textId="77777777" w:rsidR="002A6250" w:rsidRDefault="002A625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6"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8"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9" w15:restartNumberingAfterBreak="0">
    <w:nsid w:val="00000015"/>
    <w:multiLevelType w:val="singleLevel"/>
    <w:tmpl w:val="752CADE0"/>
    <w:name w:val="WW8Num25"/>
    <w:lvl w:ilvl="0">
      <w:start w:val="1"/>
      <w:numFmt w:val="decimal"/>
      <w:lvlText w:val="%1."/>
      <w:lvlJc w:val="left"/>
      <w:pPr>
        <w:tabs>
          <w:tab w:val="num" w:pos="-502"/>
        </w:tabs>
        <w:ind w:left="502" w:hanging="360"/>
      </w:pPr>
      <w:rPr>
        <w:rFonts w:asciiTheme="minorHAnsi" w:hAnsiTheme="minorHAnsi" w:cstheme="minorHAnsi" w:hint="default"/>
        <w:b/>
        <w:i w:val="0"/>
      </w:rPr>
    </w:lvl>
  </w:abstractNum>
  <w:abstractNum w:abstractNumId="10" w15:restartNumberingAfterBreak="0">
    <w:nsid w:val="008176A2"/>
    <w:multiLevelType w:val="hybridMultilevel"/>
    <w:tmpl w:val="DEAE33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2773189"/>
    <w:multiLevelType w:val="hybridMultilevel"/>
    <w:tmpl w:val="24C02D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2900DAB"/>
    <w:multiLevelType w:val="hybridMultilevel"/>
    <w:tmpl w:val="023051F2"/>
    <w:lvl w:ilvl="0" w:tplc="21029968">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29E0B3D"/>
    <w:multiLevelType w:val="hybridMultilevel"/>
    <w:tmpl w:val="C890C1D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0318679C"/>
    <w:multiLevelType w:val="hybridMultilevel"/>
    <w:tmpl w:val="FBF6B7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5DB6355"/>
    <w:multiLevelType w:val="hybridMultilevel"/>
    <w:tmpl w:val="DF3456EE"/>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0A790088"/>
    <w:multiLevelType w:val="hybridMultilevel"/>
    <w:tmpl w:val="FF5C0A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BF72664"/>
    <w:multiLevelType w:val="hybridMultilevel"/>
    <w:tmpl w:val="61323EFC"/>
    <w:lvl w:ilvl="0" w:tplc="7FB8358A">
      <w:start w:val="1"/>
      <w:numFmt w:val="upperLetter"/>
      <w:lvlText w:val="%1)"/>
      <w:lvlJc w:val="left"/>
      <w:pPr>
        <w:ind w:left="644" w:hanging="360"/>
      </w:pPr>
      <w:rPr>
        <w:rFonts w:asciiTheme="minorHAnsi" w:hAnsiTheme="minorHAnsi"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0DA4748D"/>
    <w:multiLevelType w:val="hybridMultilevel"/>
    <w:tmpl w:val="2BEC7E00"/>
    <w:lvl w:ilvl="0" w:tplc="04240001">
      <w:start w:val="1"/>
      <w:numFmt w:val="bullet"/>
      <w:lvlText w:val=""/>
      <w:lvlJc w:val="left"/>
      <w:pPr>
        <w:ind w:left="1056" w:hanging="360"/>
      </w:pPr>
      <w:rPr>
        <w:rFonts w:ascii="Symbol" w:hAnsi="Symbol" w:hint="default"/>
      </w:rPr>
    </w:lvl>
    <w:lvl w:ilvl="1" w:tplc="04240003" w:tentative="1">
      <w:start w:val="1"/>
      <w:numFmt w:val="bullet"/>
      <w:lvlText w:val="o"/>
      <w:lvlJc w:val="left"/>
      <w:pPr>
        <w:ind w:left="1776" w:hanging="360"/>
      </w:pPr>
      <w:rPr>
        <w:rFonts w:ascii="Courier New" w:hAnsi="Courier New" w:cs="Courier New" w:hint="default"/>
      </w:rPr>
    </w:lvl>
    <w:lvl w:ilvl="2" w:tplc="04240005" w:tentative="1">
      <w:start w:val="1"/>
      <w:numFmt w:val="bullet"/>
      <w:lvlText w:val=""/>
      <w:lvlJc w:val="left"/>
      <w:pPr>
        <w:ind w:left="2496" w:hanging="360"/>
      </w:pPr>
      <w:rPr>
        <w:rFonts w:ascii="Wingdings" w:hAnsi="Wingdings" w:hint="default"/>
      </w:rPr>
    </w:lvl>
    <w:lvl w:ilvl="3" w:tplc="04240001" w:tentative="1">
      <w:start w:val="1"/>
      <w:numFmt w:val="bullet"/>
      <w:lvlText w:val=""/>
      <w:lvlJc w:val="left"/>
      <w:pPr>
        <w:ind w:left="3216" w:hanging="360"/>
      </w:pPr>
      <w:rPr>
        <w:rFonts w:ascii="Symbol" w:hAnsi="Symbol" w:hint="default"/>
      </w:rPr>
    </w:lvl>
    <w:lvl w:ilvl="4" w:tplc="04240003" w:tentative="1">
      <w:start w:val="1"/>
      <w:numFmt w:val="bullet"/>
      <w:lvlText w:val="o"/>
      <w:lvlJc w:val="left"/>
      <w:pPr>
        <w:ind w:left="3936" w:hanging="360"/>
      </w:pPr>
      <w:rPr>
        <w:rFonts w:ascii="Courier New" w:hAnsi="Courier New" w:cs="Courier New" w:hint="default"/>
      </w:rPr>
    </w:lvl>
    <w:lvl w:ilvl="5" w:tplc="04240005" w:tentative="1">
      <w:start w:val="1"/>
      <w:numFmt w:val="bullet"/>
      <w:lvlText w:val=""/>
      <w:lvlJc w:val="left"/>
      <w:pPr>
        <w:ind w:left="4656" w:hanging="360"/>
      </w:pPr>
      <w:rPr>
        <w:rFonts w:ascii="Wingdings" w:hAnsi="Wingdings" w:hint="default"/>
      </w:rPr>
    </w:lvl>
    <w:lvl w:ilvl="6" w:tplc="04240001" w:tentative="1">
      <w:start w:val="1"/>
      <w:numFmt w:val="bullet"/>
      <w:lvlText w:val=""/>
      <w:lvlJc w:val="left"/>
      <w:pPr>
        <w:ind w:left="5376" w:hanging="360"/>
      </w:pPr>
      <w:rPr>
        <w:rFonts w:ascii="Symbol" w:hAnsi="Symbol" w:hint="default"/>
      </w:rPr>
    </w:lvl>
    <w:lvl w:ilvl="7" w:tplc="04240003" w:tentative="1">
      <w:start w:val="1"/>
      <w:numFmt w:val="bullet"/>
      <w:lvlText w:val="o"/>
      <w:lvlJc w:val="left"/>
      <w:pPr>
        <w:ind w:left="6096" w:hanging="360"/>
      </w:pPr>
      <w:rPr>
        <w:rFonts w:ascii="Courier New" w:hAnsi="Courier New" w:cs="Courier New" w:hint="default"/>
      </w:rPr>
    </w:lvl>
    <w:lvl w:ilvl="8" w:tplc="04240005" w:tentative="1">
      <w:start w:val="1"/>
      <w:numFmt w:val="bullet"/>
      <w:lvlText w:val=""/>
      <w:lvlJc w:val="left"/>
      <w:pPr>
        <w:ind w:left="6816" w:hanging="360"/>
      </w:pPr>
      <w:rPr>
        <w:rFonts w:ascii="Wingdings" w:hAnsi="Wingdings" w:hint="default"/>
      </w:rPr>
    </w:lvl>
  </w:abstractNum>
  <w:abstractNum w:abstractNumId="19" w15:restartNumberingAfterBreak="0">
    <w:nsid w:val="11940596"/>
    <w:multiLevelType w:val="hybridMultilevel"/>
    <w:tmpl w:val="14BE2596"/>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11F87BBF"/>
    <w:multiLevelType w:val="hybridMultilevel"/>
    <w:tmpl w:val="ECCAA23E"/>
    <w:lvl w:ilvl="0" w:tplc="09069802">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1" w15:restartNumberingAfterBreak="0">
    <w:nsid w:val="12AC0A26"/>
    <w:multiLevelType w:val="multilevel"/>
    <w:tmpl w:val="22B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78A4830"/>
    <w:multiLevelType w:val="hybridMultilevel"/>
    <w:tmpl w:val="347A9F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7C5471"/>
    <w:multiLevelType w:val="hybridMultilevel"/>
    <w:tmpl w:val="7CCC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C021D3D"/>
    <w:multiLevelType w:val="hybridMultilevel"/>
    <w:tmpl w:val="380C7AB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5" w15:restartNumberingAfterBreak="0">
    <w:nsid w:val="1E1B2923"/>
    <w:multiLevelType w:val="multilevel"/>
    <w:tmpl w:val="24A6375C"/>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851"/>
        </w:tabs>
        <w:ind w:left="851"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3544"/>
        </w:tabs>
        <w:ind w:left="3544" w:hanging="284"/>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8" w15:restartNumberingAfterBreak="0">
    <w:nsid w:val="24E51CAA"/>
    <w:multiLevelType w:val="hybridMultilevel"/>
    <w:tmpl w:val="B3903C9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9A97840"/>
    <w:multiLevelType w:val="hybridMultilevel"/>
    <w:tmpl w:val="E97CC6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C7F4BCB"/>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34" w15:restartNumberingAfterBreak="0">
    <w:nsid w:val="2DE74366"/>
    <w:multiLevelType w:val="hybridMultilevel"/>
    <w:tmpl w:val="24C02D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0BB26F5"/>
    <w:multiLevelType w:val="multilevel"/>
    <w:tmpl w:val="FB0EF55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7805AA3"/>
    <w:multiLevelType w:val="hybridMultilevel"/>
    <w:tmpl w:val="BFBC39E4"/>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7" w15:restartNumberingAfterBreak="0">
    <w:nsid w:val="3BEB6816"/>
    <w:multiLevelType w:val="hybridMultilevel"/>
    <w:tmpl w:val="CAC2EEF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8" w15:restartNumberingAfterBreak="0">
    <w:nsid w:val="40A7046E"/>
    <w:multiLevelType w:val="hybridMultilevel"/>
    <w:tmpl w:val="425E96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4326CBA"/>
    <w:multiLevelType w:val="hybridMultilevel"/>
    <w:tmpl w:val="DEA27F9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41" w15:restartNumberingAfterBreak="0">
    <w:nsid w:val="4A2B17B0"/>
    <w:multiLevelType w:val="multilevel"/>
    <w:tmpl w:val="EFE6E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EA83781"/>
    <w:multiLevelType w:val="hybridMultilevel"/>
    <w:tmpl w:val="55CE1996"/>
    <w:lvl w:ilvl="0" w:tplc="04240015">
      <w:start w:val="1"/>
      <w:numFmt w:val="upperLetter"/>
      <w:lvlText w:val="%1."/>
      <w:lvlJc w:val="left"/>
      <w:pPr>
        <w:ind w:left="1056" w:hanging="360"/>
      </w:pPr>
      <w:rPr>
        <w:rFonts w:hint="default"/>
      </w:rPr>
    </w:lvl>
    <w:lvl w:ilvl="1" w:tplc="FFFFFFFF" w:tentative="1">
      <w:start w:val="1"/>
      <w:numFmt w:val="bullet"/>
      <w:lvlText w:val="o"/>
      <w:lvlJc w:val="left"/>
      <w:pPr>
        <w:ind w:left="1776" w:hanging="360"/>
      </w:pPr>
      <w:rPr>
        <w:rFonts w:ascii="Courier New" w:hAnsi="Courier New" w:cs="Courier New" w:hint="default"/>
      </w:rPr>
    </w:lvl>
    <w:lvl w:ilvl="2" w:tplc="FFFFFFFF" w:tentative="1">
      <w:start w:val="1"/>
      <w:numFmt w:val="bullet"/>
      <w:lvlText w:val=""/>
      <w:lvlJc w:val="left"/>
      <w:pPr>
        <w:ind w:left="2496" w:hanging="360"/>
      </w:pPr>
      <w:rPr>
        <w:rFonts w:ascii="Wingdings" w:hAnsi="Wingdings" w:hint="default"/>
      </w:rPr>
    </w:lvl>
    <w:lvl w:ilvl="3" w:tplc="FFFFFFFF" w:tentative="1">
      <w:start w:val="1"/>
      <w:numFmt w:val="bullet"/>
      <w:lvlText w:val=""/>
      <w:lvlJc w:val="left"/>
      <w:pPr>
        <w:ind w:left="3216" w:hanging="360"/>
      </w:pPr>
      <w:rPr>
        <w:rFonts w:ascii="Symbol" w:hAnsi="Symbol" w:hint="default"/>
      </w:rPr>
    </w:lvl>
    <w:lvl w:ilvl="4" w:tplc="FFFFFFFF" w:tentative="1">
      <w:start w:val="1"/>
      <w:numFmt w:val="bullet"/>
      <w:lvlText w:val="o"/>
      <w:lvlJc w:val="left"/>
      <w:pPr>
        <w:ind w:left="3936" w:hanging="360"/>
      </w:pPr>
      <w:rPr>
        <w:rFonts w:ascii="Courier New" w:hAnsi="Courier New" w:cs="Courier New" w:hint="default"/>
      </w:rPr>
    </w:lvl>
    <w:lvl w:ilvl="5" w:tplc="FFFFFFFF" w:tentative="1">
      <w:start w:val="1"/>
      <w:numFmt w:val="bullet"/>
      <w:lvlText w:val=""/>
      <w:lvlJc w:val="left"/>
      <w:pPr>
        <w:ind w:left="4656" w:hanging="360"/>
      </w:pPr>
      <w:rPr>
        <w:rFonts w:ascii="Wingdings" w:hAnsi="Wingdings" w:hint="default"/>
      </w:rPr>
    </w:lvl>
    <w:lvl w:ilvl="6" w:tplc="FFFFFFFF" w:tentative="1">
      <w:start w:val="1"/>
      <w:numFmt w:val="bullet"/>
      <w:lvlText w:val=""/>
      <w:lvlJc w:val="left"/>
      <w:pPr>
        <w:ind w:left="5376" w:hanging="360"/>
      </w:pPr>
      <w:rPr>
        <w:rFonts w:ascii="Symbol" w:hAnsi="Symbol" w:hint="default"/>
      </w:rPr>
    </w:lvl>
    <w:lvl w:ilvl="7" w:tplc="FFFFFFFF" w:tentative="1">
      <w:start w:val="1"/>
      <w:numFmt w:val="bullet"/>
      <w:lvlText w:val="o"/>
      <w:lvlJc w:val="left"/>
      <w:pPr>
        <w:ind w:left="6096" w:hanging="360"/>
      </w:pPr>
      <w:rPr>
        <w:rFonts w:ascii="Courier New" w:hAnsi="Courier New" w:cs="Courier New" w:hint="default"/>
      </w:rPr>
    </w:lvl>
    <w:lvl w:ilvl="8" w:tplc="FFFFFFFF" w:tentative="1">
      <w:start w:val="1"/>
      <w:numFmt w:val="bullet"/>
      <w:lvlText w:val=""/>
      <w:lvlJc w:val="left"/>
      <w:pPr>
        <w:ind w:left="6816" w:hanging="360"/>
      </w:pPr>
      <w:rPr>
        <w:rFonts w:ascii="Wingdings" w:hAnsi="Wingdings" w:hint="default"/>
      </w:rPr>
    </w:lvl>
  </w:abstractNum>
  <w:abstractNum w:abstractNumId="43" w15:restartNumberingAfterBreak="0">
    <w:nsid w:val="52B8269B"/>
    <w:multiLevelType w:val="hybridMultilevel"/>
    <w:tmpl w:val="4D680000"/>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44" w15:restartNumberingAfterBreak="0">
    <w:nsid w:val="5371666D"/>
    <w:multiLevelType w:val="hybridMultilevel"/>
    <w:tmpl w:val="BD40E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41023C6"/>
    <w:multiLevelType w:val="hybridMultilevel"/>
    <w:tmpl w:val="D0AABACC"/>
    <w:lvl w:ilvl="0" w:tplc="FE0E086E">
      <w:start w:val="7"/>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81323E6"/>
    <w:multiLevelType w:val="hybridMultilevel"/>
    <w:tmpl w:val="BDC4B72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7" w15:restartNumberingAfterBreak="0">
    <w:nsid w:val="58410E86"/>
    <w:multiLevelType w:val="hybridMultilevel"/>
    <w:tmpl w:val="BD6C64B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8"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5C4B6054"/>
    <w:multiLevelType w:val="hybridMultilevel"/>
    <w:tmpl w:val="F9840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E873851"/>
    <w:multiLevelType w:val="hybridMultilevel"/>
    <w:tmpl w:val="9850C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13A3A8C"/>
    <w:multiLevelType w:val="hybridMultilevel"/>
    <w:tmpl w:val="F36C11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4"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5"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6F351B3"/>
    <w:multiLevelType w:val="hybridMultilevel"/>
    <w:tmpl w:val="2CAE6080"/>
    <w:lvl w:ilvl="0" w:tplc="77323F3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D43797D"/>
    <w:multiLevelType w:val="hybridMultilevel"/>
    <w:tmpl w:val="9E62B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40E1127"/>
    <w:multiLevelType w:val="hybridMultilevel"/>
    <w:tmpl w:val="44746D0A"/>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61A19AE"/>
    <w:multiLevelType w:val="hybridMultilevel"/>
    <w:tmpl w:val="C87CF586"/>
    <w:lvl w:ilvl="0" w:tplc="56080398">
      <w:numFmt w:val="bullet"/>
      <w:lvlText w:val="-"/>
      <w:lvlJc w:val="left"/>
      <w:pPr>
        <w:ind w:left="720" w:hanging="360"/>
      </w:pPr>
      <w:rPr>
        <w:rFonts w:ascii="Calibri" w:eastAsia="Calibri" w:hAnsi="Calibri" w:cs="Times New Roman" w:hint="default"/>
      </w:rPr>
    </w:lvl>
    <w:lvl w:ilvl="1" w:tplc="549EC1EE">
      <w:start w:val="1"/>
      <w:numFmt w:val="bullet"/>
      <w:lvlText w:val=""/>
      <w:lvlJc w:val="left"/>
      <w:pPr>
        <w:ind w:left="1440" w:hanging="360"/>
      </w:pPr>
      <w:rPr>
        <w:rFonts w:ascii="Symbol" w:hAnsi="Symbol" w:cs="Symbol" w:hint="default"/>
        <w:sz w:val="24"/>
        <w:szCs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8B87911"/>
    <w:multiLevelType w:val="hybridMultilevel"/>
    <w:tmpl w:val="D0CE2576"/>
    <w:lvl w:ilvl="0" w:tplc="56080398">
      <w:numFmt w:val="bullet"/>
      <w:lvlText w:val="-"/>
      <w:lvlJc w:val="left"/>
      <w:pPr>
        <w:ind w:left="1287" w:hanging="360"/>
      </w:pPr>
      <w:rPr>
        <w:rFonts w:ascii="Calibri" w:eastAsia="Calibri" w:hAnsi="Calibri"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3" w15:restartNumberingAfterBreak="0">
    <w:nsid w:val="78D71316"/>
    <w:multiLevelType w:val="hybridMultilevel"/>
    <w:tmpl w:val="24C02D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66"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67"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8" w15:restartNumberingAfterBreak="0">
    <w:nsid w:val="7E376B25"/>
    <w:multiLevelType w:val="hybridMultilevel"/>
    <w:tmpl w:val="AF6C42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E7B0D6D"/>
    <w:multiLevelType w:val="hybridMultilevel"/>
    <w:tmpl w:val="06A0999C"/>
    <w:lvl w:ilvl="0" w:tplc="70E6A016">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1736396740">
    <w:abstractNumId w:val="48"/>
  </w:num>
  <w:num w:numId="2" w16cid:durableId="1287466417">
    <w:abstractNumId w:val="65"/>
  </w:num>
  <w:num w:numId="3" w16cid:durableId="1598752959">
    <w:abstractNumId w:val="40"/>
  </w:num>
  <w:num w:numId="4" w16cid:durableId="844438887">
    <w:abstractNumId w:val="0"/>
  </w:num>
  <w:num w:numId="5" w16cid:durableId="1997025892">
    <w:abstractNumId w:val="1"/>
  </w:num>
  <w:num w:numId="6" w16cid:durableId="161819066">
    <w:abstractNumId w:val="2"/>
  </w:num>
  <w:num w:numId="7" w16cid:durableId="990602615">
    <w:abstractNumId w:val="3"/>
  </w:num>
  <w:num w:numId="8" w16cid:durableId="1949696557">
    <w:abstractNumId w:val="5"/>
  </w:num>
  <w:num w:numId="9" w16cid:durableId="305160730">
    <w:abstractNumId w:val="6"/>
  </w:num>
  <w:num w:numId="10" w16cid:durableId="475072581">
    <w:abstractNumId w:val="8"/>
  </w:num>
  <w:num w:numId="11" w16cid:durableId="1744834770">
    <w:abstractNumId w:val="9"/>
  </w:num>
  <w:num w:numId="12" w16cid:durableId="1890603585">
    <w:abstractNumId w:val="27"/>
  </w:num>
  <w:num w:numId="13" w16cid:durableId="2028676783">
    <w:abstractNumId w:val="7"/>
  </w:num>
  <w:num w:numId="14" w16cid:durableId="727875285">
    <w:abstractNumId w:val="61"/>
  </w:num>
  <w:num w:numId="15" w16cid:durableId="82383398">
    <w:abstractNumId w:val="14"/>
  </w:num>
  <w:num w:numId="16" w16cid:durableId="518199778">
    <w:abstractNumId w:val="24"/>
  </w:num>
  <w:num w:numId="17" w16cid:durableId="948926550">
    <w:abstractNumId w:val="54"/>
  </w:num>
  <w:num w:numId="18" w16cid:durableId="262037296">
    <w:abstractNumId w:val="64"/>
  </w:num>
  <w:num w:numId="19" w16cid:durableId="1059749679">
    <w:abstractNumId w:val="57"/>
  </w:num>
  <w:num w:numId="20" w16cid:durableId="1507668690">
    <w:abstractNumId w:val="50"/>
  </w:num>
  <w:num w:numId="21" w16cid:durableId="1611157436">
    <w:abstractNumId w:val="47"/>
  </w:num>
  <w:num w:numId="22" w16cid:durableId="1181698294">
    <w:abstractNumId w:val="35"/>
  </w:num>
  <w:num w:numId="23" w16cid:durableId="163785727">
    <w:abstractNumId w:val="60"/>
  </w:num>
  <w:num w:numId="24" w16cid:durableId="46229520">
    <w:abstractNumId w:val="62"/>
  </w:num>
  <w:num w:numId="25" w16cid:durableId="2145730142">
    <w:abstractNumId w:val="25"/>
  </w:num>
  <w:num w:numId="26" w16cid:durableId="69620152">
    <w:abstractNumId w:val="43"/>
  </w:num>
  <w:num w:numId="27" w16cid:durableId="1533809824">
    <w:abstractNumId w:val="67"/>
  </w:num>
  <w:num w:numId="28" w16cid:durableId="54591752">
    <w:abstractNumId w:val="10"/>
  </w:num>
  <w:num w:numId="29" w16cid:durableId="242448185">
    <w:abstractNumId w:val="52"/>
  </w:num>
  <w:num w:numId="30" w16cid:durableId="2140027358">
    <w:abstractNumId w:val="51"/>
  </w:num>
  <w:num w:numId="31" w16cid:durableId="697120390">
    <w:abstractNumId w:val="44"/>
  </w:num>
  <w:num w:numId="32" w16cid:durableId="680013185">
    <w:abstractNumId w:val="58"/>
  </w:num>
  <w:num w:numId="33" w16cid:durableId="1584217987">
    <w:abstractNumId w:val="49"/>
  </w:num>
  <w:num w:numId="34" w16cid:durableId="1565598642">
    <w:abstractNumId w:val="30"/>
  </w:num>
  <w:num w:numId="35" w16cid:durableId="287585344">
    <w:abstractNumId w:val="56"/>
  </w:num>
  <w:num w:numId="36" w16cid:durableId="212620734">
    <w:abstractNumId w:val="38"/>
  </w:num>
  <w:num w:numId="37" w16cid:durableId="961308233">
    <w:abstractNumId w:val="55"/>
  </w:num>
  <w:num w:numId="38" w16cid:durableId="27293360">
    <w:abstractNumId w:val="31"/>
  </w:num>
  <w:num w:numId="39" w16cid:durableId="1001544141">
    <w:abstractNumId w:val="46"/>
  </w:num>
  <w:num w:numId="40" w16cid:durableId="2115400265">
    <w:abstractNumId w:val="28"/>
  </w:num>
  <w:num w:numId="41" w16cid:durableId="1212112438">
    <w:abstractNumId w:val="15"/>
  </w:num>
  <w:num w:numId="42" w16cid:durableId="2112237949">
    <w:abstractNumId w:val="37"/>
  </w:num>
  <w:num w:numId="43" w16cid:durableId="1739595884">
    <w:abstractNumId w:val="13"/>
  </w:num>
  <w:num w:numId="44" w16cid:durableId="647975777">
    <w:abstractNumId w:val="20"/>
  </w:num>
  <w:num w:numId="45" w16cid:durableId="1352756812">
    <w:abstractNumId w:val="66"/>
  </w:num>
  <w:num w:numId="46" w16cid:durableId="493033246">
    <w:abstractNumId w:val="23"/>
  </w:num>
  <w:num w:numId="47" w16cid:durableId="1028337028">
    <w:abstractNumId w:val="34"/>
  </w:num>
  <w:num w:numId="48" w16cid:durableId="559705188">
    <w:abstractNumId w:val="16"/>
  </w:num>
  <w:num w:numId="49" w16cid:durableId="2099325173">
    <w:abstractNumId w:val="59"/>
  </w:num>
  <w:num w:numId="50" w16cid:durableId="1510637516">
    <w:abstractNumId w:val="12"/>
  </w:num>
  <w:num w:numId="51" w16cid:durableId="1611820539">
    <w:abstractNumId w:val="19"/>
  </w:num>
  <w:num w:numId="52" w16cid:durableId="879559818">
    <w:abstractNumId w:val="53"/>
  </w:num>
  <w:num w:numId="53" w16cid:durableId="1253389335">
    <w:abstractNumId w:val="69"/>
  </w:num>
  <w:num w:numId="54" w16cid:durableId="900605207">
    <w:abstractNumId w:val="18"/>
  </w:num>
  <w:num w:numId="55" w16cid:durableId="162670485">
    <w:abstractNumId w:val="42"/>
  </w:num>
  <w:num w:numId="56" w16cid:durableId="1650595695">
    <w:abstractNumId w:val="63"/>
  </w:num>
  <w:num w:numId="57" w16cid:durableId="1254511682">
    <w:abstractNumId w:val="29"/>
  </w:num>
  <w:num w:numId="58" w16cid:durableId="2010449537">
    <w:abstractNumId w:val="26"/>
  </w:num>
  <w:num w:numId="59" w16cid:durableId="475993153">
    <w:abstractNumId w:val="11"/>
  </w:num>
  <w:num w:numId="60" w16cid:durableId="809906861">
    <w:abstractNumId w:val="41"/>
  </w:num>
  <w:num w:numId="61" w16cid:durableId="453334196">
    <w:abstractNumId w:val="36"/>
  </w:num>
  <w:num w:numId="62" w16cid:durableId="1426338989">
    <w:abstractNumId w:val="21"/>
  </w:num>
  <w:num w:numId="63" w16cid:durableId="1951012911">
    <w:abstractNumId w:val="45"/>
  </w:num>
  <w:num w:numId="64" w16cid:durableId="708460549">
    <w:abstractNumId w:val="17"/>
  </w:num>
  <w:num w:numId="65" w16cid:durableId="779104771">
    <w:abstractNumId w:val="33"/>
  </w:num>
  <w:num w:numId="66" w16cid:durableId="885876709">
    <w:abstractNumId w:val="68"/>
  </w:num>
  <w:num w:numId="67" w16cid:durableId="787745162">
    <w:abstractNumId w:val="22"/>
  </w:num>
  <w:num w:numId="68" w16cid:durableId="881475753">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jHGKFUHNF5L/jtKX0ms2MO0Eak8yhykXlM1E5AH1PJqpUpquljR9rgnGdXKnlfQGpHoxO6ObKImyYLajTquTzg==" w:salt="60tFgIjkHS+wnWOS0lXS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0BA"/>
    <w:rsid w:val="00003901"/>
    <w:rsid w:val="000060E3"/>
    <w:rsid w:val="00006350"/>
    <w:rsid w:val="0000686D"/>
    <w:rsid w:val="00006F4C"/>
    <w:rsid w:val="0000734D"/>
    <w:rsid w:val="000115DE"/>
    <w:rsid w:val="00011AF5"/>
    <w:rsid w:val="0001271F"/>
    <w:rsid w:val="00013E18"/>
    <w:rsid w:val="00014144"/>
    <w:rsid w:val="00015914"/>
    <w:rsid w:val="00015DC8"/>
    <w:rsid w:val="00020654"/>
    <w:rsid w:val="00021CCC"/>
    <w:rsid w:val="000223E6"/>
    <w:rsid w:val="00022FFB"/>
    <w:rsid w:val="0002416B"/>
    <w:rsid w:val="0002428C"/>
    <w:rsid w:val="00025B8A"/>
    <w:rsid w:val="0002641E"/>
    <w:rsid w:val="00031B61"/>
    <w:rsid w:val="00032931"/>
    <w:rsid w:val="00035F57"/>
    <w:rsid w:val="00040791"/>
    <w:rsid w:val="0004087A"/>
    <w:rsid w:val="0004363D"/>
    <w:rsid w:val="00044510"/>
    <w:rsid w:val="00044657"/>
    <w:rsid w:val="0004549E"/>
    <w:rsid w:val="00045B99"/>
    <w:rsid w:val="00051AB9"/>
    <w:rsid w:val="00053630"/>
    <w:rsid w:val="0005368B"/>
    <w:rsid w:val="00054F20"/>
    <w:rsid w:val="0005514A"/>
    <w:rsid w:val="00061197"/>
    <w:rsid w:val="000614FB"/>
    <w:rsid w:val="000620DB"/>
    <w:rsid w:val="00063570"/>
    <w:rsid w:val="00063AD2"/>
    <w:rsid w:val="00064644"/>
    <w:rsid w:val="00067AD5"/>
    <w:rsid w:val="00070808"/>
    <w:rsid w:val="000708F8"/>
    <w:rsid w:val="00070919"/>
    <w:rsid w:val="00071F37"/>
    <w:rsid w:val="000721FD"/>
    <w:rsid w:val="000728C8"/>
    <w:rsid w:val="00072EAD"/>
    <w:rsid w:val="0007402C"/>
    <w:rsid w:val="000744E5"/>
    <w:rsid w:val="00075180"/>
    <w:rsid w:val="00080E1E"/>
    <w:rsid w:val="00082BB5"/>
    <w:rsid w:val="00085535"/>
    <w:rsid w:val="00085FFB"/>
    <w:rsid w:val="00091907"/>
    <w:rsid w:val="000920A2"/>
    <w:rsid w:val="000928FA"/>
    <w:rsid w:val="0009443E"/>
    <w:rsid w:val="0009489E"/>
    <w:rsid w:val="000955C4"/>
    <w:rsid w:val="00095BDB"/>
    <w:rsid w:val="000A001F"/>
    <w:rsid w:val="000A101C"/>
    <w:rsid w:val="000A1376"/>
    <w:rsid w:val="000A15E0"/>
    <w:rsid w:val="000A1B08"/>
    <w:rsid w:val="000A246A"/>
    <w:rsid w:val="000A42CD"/>
    <w:rsid w:val="000A4CE4"/>
    <w:rsid w:val="000B054F"/>
    <w:rsid w:val="000B05A9"/>
    <w:rsid w:val="000B1D11"/>
    <w:rsid w:val="000B1EB2"/>
    <w:rsid w:val="000B1FDE"/>
    <w:rsid w:val="000B2ED9"/>
    <w:rsid w:val="000B41F5"/>
    <w:rsid w:val="000B7206"/>
    <w:rsid w:val="000B76C0"/>
    <w:rsid w:val="000C16C1"/>
    <w:rsid w:val="000C25AA"/>
    <w:rsid w:val="000C4B02"/>
    <w:rsid w:val="000C7F6B"/>
    <w:rsid w:val="000D0986"/>
    <w:rsid w:val="000D2CE1"/>
    <w:rsid w:val="000D2CF2"/>
    <w:rsid w:val="000D320E"/>
    <w:rsid w:val="000D3E8B"/>
    <w:rsid w:val="000D714B"/>
    <w:rsid w:val="000E33AC"/>
    <w:rsid w:val="000E45F6"/>
    <w:rsid w:val="000E5195"/>
    <w:rsid w:val="000E60D3"/>
    <w:rsid w:val="000E6411"/>
    <w:rsid w:val="000E742D"/>
    <w:rsid w:val="000F02A2"/>
    <w:rsid w:val="000F3852"/>
    <w:rsid w:val="000F43B9"/>
    <w:rsid w:val="000F5097"/>
    <w:rsid w:val="000F72EB"/>
    <w:rsid w:val="000F7679"/>
    <w:rsid w:val="000F782B"/>
    <w:rsid w:val="00100E03"/>
    <w:rsid w:val="001016A2"/>
    <w:rsid w:val="00104EDA"/>
    <w:rsid w:val="001067FA"/>
    <w:rsid w:val="00106F00"/>
    <w:rsid w:val="001077EB"/>
    <w:rsid w:val="00111C1A"/>
    <w:rsid w:val="00112438"/>
    <w:rsid w:val="001135FB"/>
    <w:rsid w:val="00114F3A"/>
    <w:rsid w:val="00116C96"/>
    <w:rsid w:val="00116CD2"/>
    <w:rsid w:val="00116F21"/>
    <w:rsid w:val="00117F01"/>
    <w:rsid w:val="001213A9"/>
    <w:rsid w:val="0012210D"/>
    <w:rsid w:val="00122B65"/>
    <w:rsid w:val="00124F98"/>
    <w:rsid w:val="001255A3"/>
    <w:rsid w:val="001265CF"/>
    <w:rsid w:val="00127383"/>
    <w:rsid w:val="00127C70"/>
    <w:rsid w:val="001304D0"/>
    <w:rsid w:val="00130683"/>
    <w:rsid w:val="001332C1"/>
    <w:rsid w:val="001339C8"/>
    <w:rsid w:val="00135187"/>
    <w:rsid w:val="0013538A"/>
    <w:rsid w:val="0013642A"/>
    <w:rsid w:val="00136707"/>
    <w:rsid w:val="001416A7"/>
    <w:rsid w:val="00142583"/>
    <w:rsid w:val="0014517A"/>
    <w:rsid w:val="00145D63"/>
    <w:rsid w:val="001469F3"/>
    <w:rsid w:val="001476D7"/>
    <w:rsid w:val="0014784D"/>
    <w:rsid w:val="00147967"/>
    <w:rsid w:val="0015034B"/>
    <w:rsid w:val="00151755"/>
    <w:rsid w:val="00154DFB"/>
    <w:rsid w:val="001558B6"/>
    <w:rsid w:val="00155D21"/>
    <w:rsid w:val="00163D82"/>
    <w:rsid w:val="001663F2"/>
    <w:rsid w:val="00166FC8"/>
    <w:rsid w:val="001677A8"/>
    <w:rsid w:val="0017182F"/>
    <w:rsid w:val="00176F0E"/>
    <w:rsid w:val="00181611"/>
    <w:rsid w:val="00183864"/>
    <w:rsid w:val="00183CEC"/>
    <w:rsid w:val="00184590"/>
    <w:rsid w:val="00184B32"/>
    <w:rsid w:val="00185575"/>
    <w:rsid w:val="00190290"/>
    <w:rsid w:val="00190615"/>
    <w:rsid w:val="00191AA6"/>
    <w:rsid w:val="00192218"/>
    <w:rsid w:val="001925FD"/>
    <w:rsid w:val="00196F02"/>
    <w:rsid w:val="001A1F07"/>
    <w:rsid w:val="001A2970"/>
    <w:rsid w:val="001A5747"/>
    <w:rsid w:val="001A5ECB"/>
    <w:rsid w:val="001A6639"/>
    <w:rsid w:val="001A6BFB"/>
    <w:rsid w:val="001B269B"/>
    <w:rsid w:val="001B3706"/>
    <w:rsid w:val="001B3AF2"/>
    <w:rsid w:val="001B4202"/>
    <w:rsid w:val="001C10A9"/>
    <w:rsid w:val="001C2385"/>
    <w:rsid w:val="001C24EF"/>
    <w:rsid w:val="001C2A48"/>
    <w:rsid w:val="001C2F65"/>
    <w:rsid w:val="001C305E"/>
    <w:rsid w:val="001C3A9D"/>
    <w:rsid w:val="001C5699"/>
    <w:rsid w:val="001C6FB1"/>
    <w:rsid w:val="001C75F6"/>
    <w:rsid w:val="001D0A57"/>
    <w:rsid w:val="001D0F6F"/>
    <w:rsid w:val="001D1417"/>
    <w:rsid w:val="001D1797"/>
    <w:rsid w:val="001D18A2"/>
    <w:rsid w:val="001D5242"/>
    <w:rsid w:val="001D67A4"/>
    <w:rsid w:val="001E03D1"/>
    <w:rsid w:val="001E1515"/>
    <w:rsid w:val="001E2AAF"/>
    <w:rsid w:val="001E3D3E"/>
    <w:rsid w:val="001E3D8A"/>
    <w:rsid w:val="001E44EF"/>
    <w:rsid w:val="001F070A"/>
    <w:rsid w:val="001F094E"/>
    <w:rsid w:val="001F0F38"/>
    <w:rsid w:val="001F4B57"/>
    <w:rsid w:val="001F597F"/>
    <w:rsid w:val="001F6B29"/>
    <w:rsid w:val="001F706E"/>
    <w:rsid w:val="001F7884"/>
    <w:rsid w:val="00200183"/>
    <w:rsid w:val="00201600"/>
    <w:rsid w:val="00202FAA"/>
    <w:rsid w:val="002041DD"/>
    <w:rsid w:val="00204E64"/>
    <w:rsid w:val="00206C24"/>
    <w:rsid w:val="002077EA"/>
    <w:rsid w:val="002078B7"/>
    <w:rsid w:val="00207F3D"/>
    <w:rsid w:val="002100E5"/>
    <w:rsid w:val="00211837"/>
    <w:rsid w:val="00211C4C"/>
    <w:rsid w:val="00211C7B"/>
    <w:rsid w:val="00212571"/>
    <w:rsid w:val="00213B9C"/>
    <w:rsid w:val="002169A3"/>
    <w:rsid w:val="002174DC"/>
    <w:rsid w:val="00221B4A"/>
    <w:rsid w:val="00222371"/>
    <w:rsid w:val="00227BDB"/>
    <w:rsid w:val="00231232"/>
    <w:rsid w:val="0023278D"/>
    <w:rsid w:val="00233FEB"/>
    <w:rsid w:val="00234A33"/>
    <w:rsid w:val="0023609E"/>
    <w:rsid w:val="00241ED2"/>
    <w:rsid w:val="0024236A"/>
    <w:rsid w:val="00245468"/>
    <w:rsid w:val="0024589A"/>
    <w:rsid w:val="00245FA6"/>
    <w:rsid w:val="00246BA4"/>
    <w:rsid w:val="002474A9"/>
    <w:rsid w:val="00250E7D"/>
    <w:rsid w:val="00252A3E"/>
    <w:rsid w:val="00254614"/>
    <w:rsid w:val="00256F13"/>
    <w:rsid w:val="002576F7"/>
    <w:rsid w:val="00257B6D"/>
    <w:rsid w:val="002614CA"/>
    <w:rsid w:val="002615F6"/>
    <w:rsid w:val="00262A9D"/>
    <w:rsid w:val="002631BA"/>
    <w:rsid w:val="002653D1"/>
    <w:rsid w:val="002667E2"/>
    <w:rsid w:val="00266AB5"/>
    <w:rsid w:val="00266C91"/>
    <w:rsid w:val="00267939"/>
    <w:rsid w:val="00270595"/>
    <w:rsid w:val="00271A5E"/>
    <w:rsid w:val="00271AF1"/>
    <w:rsid w:val="00272DDF"/>
    <w:rsid w:val="00272E49"/>
    <w:rsid w:val="002730AD"/>
    <w:rsid w:val="00273102"/>
    <w:rsid w:val="0027368A"/>
    <w:rsid w:val="002736C1"/>
    <w:rsid w:val="002736C3"/>
    <w:rsid w:val="00274236"/>
    <w:rsid w:val="00274DE7"/>
    <w:rsid w:val="00275AAA"/>
    <w:rsid w:val="00275C20"/>
    <w:rsid w:val="00275DA1"/>
    <w:rsid w:val="00275E83"/>
    <w:rsid w:val="0027711B"/>
    <w:rsid w:val="002821D6"/>
    <w:rsid w:val="00283C89"/>
    <w:rsid w:val="002854EB"/>
    <w:rsid w:val="00286F0A"/>
    <w:rsid w:val="00290778"/>
    <w:rsid w:val="00292945"/>
    <w:rsid w:val="002931AF"/>
    <w:rsid w:val="0029430B"/>
    <w:rsid w:val="00296D93"/>
    <w:rsid w:val="0029784E"/>
    <w:rsid w:val="00297F4E"/>
    <w:rsid w:val="002A12F2"/>
    <w:rsid w:val="002A19B7"/>
    <w:rsid w:val="002A1A5E"/>
    <w:rsid w:val="002A309C"/>
    <w:rsid w:val="002A3787"/>
    <w:rsid w:val="002A444E"/>
    <w:rsid w:val="002A5C23"/>
    <w:rsid w:val="002A6250"/>
    <w:rsid w:val="002A6A5E"/>
    <w:rsid w:val="002B057E"/>
    <w:rsid w:val="002B1681"/>
    <w:rsid w:val="002C14AE"/>
    <w:rsid w:val="002C15E0"/>
    <w:rsid w:val="002C307C"/>
    <w:rsid w:val="002C321B"/>
    <w:rsid w:val="002C57BE"/>
    <w:rsid w:val="002C5DF6"/>
    <w:rsid w:val="002C5DFB"/>
    <w:rsid w:val="002C7009"/>
    <w:rsid w:val="002C7067"/>
    <w:rsid w:val="002D03C3"/>
    <w:rsid w:val="002D1424"/>
    <w:rsid w:val="002D6BFA"/>
    <w:rsid w:val="002D79D1"/>
    <w:rsid w:val="002E00D0"/>
    <w:rsid w:val="002E0656"/>
    <w:rsid w:val="002E13F1"/>
    <w:rsid w:val="002E2828"/>
    <w:rsid w:val="002E3436"/>
    <w:rsid w:val="002E3C1C"/>
    <w:rsid w:val="002E432E"/>
    <w:rsid w:val="002E6B20"/>
    <w:rsid w:val="002E73BD"/>
    <w:rsid w:val="002F0EEB"/>
    <w:rsid w:val="002F3BCF"/>
    <w:rsid w:val="002F5F79"/>
    <w:rsid w:val="002F68F6"/>
    <w:rsid w:val="002F6BB5"/>
    <w:rsid w:val="002F7E02"/>
    <w:rsid w:val="002F7F4D"/>
    <w:rsid w:val="0030030B"/>
    <w:rsid w:val="00303035"/>
    <w:rsid w:val="00304C68"/>
    <w:rsid w:val="0030563E"/>
    <w:rsid w:val="00307541"/>
    <w:rsid w:val="0031084B"/>
    <w:rsid w:val="00310BCB"/>
    <w:rsid w:val="00313AFC"/>
    <w:rsid w:val="003140B9"/>
    <w:rsid w:val="0031413B"/>
    <w:rsid w:val="003179CE"/>
    <w:rsid w:val="00320279"/>
    <w:rsid w:val="00320695"/>
    <w:rsid w:val="003207AC"/>
    <w:rsid w:val="00321F41"/>
    <w:rsid w:val="00325BBC"/>
    <w:rsid w:val="00327A9A"/>
    <w:rsid w:val="003302AC"/>
    <w:rsid w:val="00334284"/>
    <w:rsid w:val="003342FD"/>
    <w:rsid w:val="00334B5A"/>
    <w:rsid w:val="003356E8"/>
    <w:rsid w:val="003403F6"/>
    <w:rsid w:val="00340589"/>
    <w:rsid w:val="00342CE8"/>
    <w:rsid w:val="00344263"/>
    <w:rsid w:val="00345C3A"/>
    <w:rsid w:val="0034656B"/>
    <w:rsid w:val="003470A7"/>
    <w:rsid w:val="00347E82"/>
    <w:rsid w:val="003516E7"/>
    <w:rsid w:val="0035178E"/>
    <w:rsid w:val="00352325"/>
    <w:rsid w:val="00352989"/>
    <w:rsid w:val="003547BC"/>
    <w:rsid w:val="00355A54"/>
    <w:rsid w:val="00356B4B"/>
    <w:rsid w:val="00357A0A"/>
    <w:rsid w:val="003606B7"/>
    <w:rsid w:val="00360836"/>
    <w:rsid w:val="00362897"/>
    <w:rsid w:val="003641AA"/>
    <w:rsid w:val="00364AEE"/>
    <w:rsid w:val="0036519E"/>
    <w:rsid w:val="0036611E"/>
    <w:rsid w:val="00366DA4"/>
    <w:rsid w:val="00372474"/>
    <w:rsid w:val="00372E81"/>
    <w:rsid w:val="00373C1A"/>
    <w:rsid w:val="00376AD2"/>
    <w:rsid w:val="00377441"/>
    <w:rsid w:val="00381571"/>
    <w:rsid w:val="003819BC"/>
    <w:rsid w:val="003822BE"/>
    <w:rsid w:val="00383451"/>
    <w:rsid w:val="00384EEB"/>
    <w:rsid w:val="00385C07"/>
    <w:rsid w:val="00386615"/>
    <w:rsid w:val="0039007B"/>
    <w:rsid w:val="003901AE"/>
    <w:rsid w:val="003913D7"/>
    <w:rsid w:val="003935A1"/>
    <w:rsid w:val="003938DE"/>
    <w:rsid w:val="00393F26"/>
    <w:rsid w:val="003960B2"/>
    <w:rsid w:val="00396D3F"/>
    <w:rsid w:val="003973E5"/>
    <w:rsid w:val="003A0BB4"/>
    <w:rsid w:val="003A142C"/>
    <w:rsid w:val="003A3683"/>
    <w:rsid w:val="003A403E"/>
    <w:rsid w:val="003A47D7"/>
    <w:rsid w:val="003A483D"/>
    <w:rsid w:val="003A4E07"/>
    <w:rsid w:val="003A53A7"/>
    <w:rsid w:val="003A53AE"/>
    <w:rsid w:val="003A65D6"/>
    <w:rsid w:val="003A7565"/>
    <w:rsid w:val="003B144C"/>
    <w:rsid w:val="003B1743"/>
    <w:rsid w:val="003B2133"/>
    <w:rsid w:val="003B540D"/>
    <w:rsid w:val="003B632E"/>
    <w:rsid w:val="003B75E7"/>
    <w:rsid w:val="003B7D8D"/>
    <w:rsid w:val="003C0F22"/>
    <w:rsid w:val="003C32FE"/>
    <w:rsid w:val="003C40AC"/>
    <w:rsid w:val="003C6453"/>
    <w:rsid w:val="003D170F"/>
    <w:rsid w:val="003D1DA5"/>
    <w:rsid w:val="003D3AD8"/>
    <w:rsid w:val="003D3C41"/>
    <w:rsid w:val="003D446B"/>
    <w:rsid w:val="003D491B"/>
    <w:rsid w:val="003D4D4B"/>
    <w:rsid w:val="003D5CC2"/>
    <w:rsid w:val="003D7342"/>
    <w:rsid w:val="003D7F12"/>
    <w:rsid w:val="003E12E3"/>
    <w:rsid w:val="003E17FE"/>
    <w:rsid w:val="003E1C4A"/>
    <w:rsid w:val="003E2DB6"/>
    <w:rsid w:val="003E46C4"/>
    <w:rsid w:val="003E52C9"/>
    <w:rsid w:val="003E7119"/>
    <w:rsid w:val="003F435E"/>
    <w:rsid w:val="003F7EF1"/>
    <w:rsid w:val="0040041C"/>
    <w:rsid w:val="00402579"/>
    <w:rsid w:val="004028B3"/>
    <w:rsid w:val="00402EBC"/>
    <w:rsid w:val="00406F39"/>
    <w:rsid w:val="00413880"/>
    <w:rsid w:val="00413F45"/>
    <w:rsid w:val="004149E3"/>
    <w:rsid w:val="004154F9"/>
    <w:rsid w:val="004155C2"/>
    <w:rsid w:val="00415BD1"/>
    <w:rsid w:val="00416091"/>
    <w:rsid w:val="00416D70"/>
    <w:rsid w:val="0042050B"/>
    <w:rsid w:val="00421469"/>
    <w:rsid w:val="004231D3"/>
    <w:rsid w:val="00425F5F"/>
    <w:rsid w:val="004261E7"/>
    <w:rsid w:val="00427FD2"/>
    <w:rsid w:val="00430CF9"/>
    <w:rsid w:val="004324E9"/>
    <w:rsid w:val="004328C2"/>
    <w:rsid w:val="004338FE"/>
    <w:rsid w:val="00433B37"/>
    <w:rsid w:val="00436AC5"/>
    <w:rsid w:val="004406A3"/>
    <w:rsid w:val="00441902"/>
    <w:rsid w:val="00441BFD"/>
    <w:rsid w:val="00442615"/>
    <w:rsid w:val="004426BF"/>
    <w:rsid w:val="00443A77"/>
    <w:rsid w:val="004454B4"/>
    <w:rsid w:val="00445901"/>
    <w:rsid w:val="004474E2"/>
    <w:rsid w:val="00447593"/>
    <w:rsid w:val="00451526"/>
    <w:rsid w:val="0045346D"/>
    <w:rsid w:val="00454550"/>
    <w:rsid w:val="00455E9F"/>
    <w:rsid w:val="004623EC"/>
    <w:rsid w:val="0046415E"/>
    <w:rsid w:val="0046526B"/>
    <w:rsid w:val="00465F04"/>
    <w:rsid w:val="004662E4"/>
    <w:rsid w:val="00467104"/>
    <w:rsid w:val="004675DB"/>
    <w:rsid w:val="00467C36"/>
    <w:rsid w:val="004703A0"/>
    <w:rsid w:val="00470CF0"/>
    <w:rsid w:val="0047124F"/>
    <w:rsid w:val="004718A0"/>
    <w:rsid w:val="0047566F"/>
    <w:rsid w:val="004756A1"/>
    <w:rsid w:val="004763CF"/>
    <w:rsid w:val="00481E21"/>
    <w:rsid w:val="0048431B"/>
    <w:rsid w:val="0048657A"/>
    <w:rsid w:val="00486642"/>
    <w:rsid w:val="004900CD"/>
    <w:rsid w:val="00491FF0"/>
    <w:rsid w:val="004958EE"/>
    <w:rsid w:val="004973EC"/>
    <w:rsid w:val="004A230F"/>
    <w:rsid w:val="004A385C"/>
    <w:rsid w:val="004A7983"/>
    <w:rsid w:val="004B0253"/>
    <w:rsid w:val="004B33E0"/>
    <w:rsid w:val="004B5ACD"/>
    <w:rsid w:val="004C264A"/>
    <w:rsid w:val="004C3903"/>
    <w:rsid w:val="004C5A38"/>
    <w:rsid w:val="004C7668"/>
    <w:rsid w:val="004D03A3"/>
    <w:rsid w:val="004D0924"/>
    <w:rsid w:val="004D1138"/>
    <w:rsid w:val="004D474A"/>
    <w:rsid w:val="004D4B17"/>
    <w:rsid w:val="004D5302"/>
    <w:rsid w:val="004D58CA"/>
    <w:rsid w:val="004D66C1"/>
    <w:rsid w:val="004D6B7D"/>
    <w:rsid w:val="004D7670"/>
    <w:rsid w:val="004E2876"/>
    <w:rsid w:val="004E67C5"/>
    <w:rsid w:val="004E7EF5"/>
    <w:rsid w:val="004F2336"/>
    <w:rsid w:val="004F288C"/>
    <w:rsid w:val="004F2A54"/>
    <w:rsid w:val="004F5077"/>
    <w:rsid w:val="004F60B4"/>
    <w:rsid w:val="004F61FC"/>
    <w:rsid w:val="00501302"/>
    <w:rsid w:val="005013DC"/>
    <w:rsid w:val="00501B43"/>
    <w:rsid w:val="0050217A"/>
    <w:rsid w:val="005023CC"/>
    <w:rsid w:val="00502A66"/>
    <w:rsid w:val="00503BBB"/>
    <w:rsid w:val="00503D06"/>
    <w:rsid w:val="00503D94"/>
    <w:rsid w:val="00506955"/>
    <w:rsid w:val="00506B33"/>
    <w:rsid w:val="00507C03"/>
    <w:rsid w:val="0051082C"/>
    <w:rsid w:val="00510F27"/>
    <w:rsid w:val="00516317"/>
    <w:rsid w:val="005175E0"/>
    <w:rsid w:val="00520127"/>
    <w:rsid w:val="005202DB"/>
    <w:rsid w:val="0052119B"/>
    <w:rsid w:val="005221CF"/>
    <w:rsid w:val="0052710B"/>
    <w:rsid w:val="005302D2"/>
    <w:rsid w:val="00530DE0"/>
    <w:rsid w:val="005335E8"/>
    <w:rsid w:val="005344AE"/>
    <w:rsid w:val="00536361"/>
    <w:rsid w:val="005363D8"/>
    <w:rsid w:val="0053784E"/>
    <w:rsid w:val="00540616"/>
    <w:rsid w:val="00542ACF"/>
    <w:rsid w:val="00543D17"/>
    <w:rsid w:val="005469E0"/>
    <w:rsid w:val="00547297"/>
    <w:rsid w:val="00547CA5"/>
    <w:rsid w:val="005533C6"/>
    <w:rsid w:val="005537AC"/>
    <w:rsid w:val="00555C50"/>
    <w:rsid w:val="00555DE1"/>
    <w:rsid w:val="00560906"/>
    <w:rsid w:val="0056388A"/>
    <w:rsid w:val="00563D3F"/>
    <w:rsid w:val="00565877"/>
    <w:rsid w:val="00566E08"/>
    <w:rsid w:val="0057051E"/>
    <w:rsid w:val="005727B8"/>
    <w:rsid w:val="00575E53"/>
    <w:rsid w:val="00576EF2"/>
    <w:rsid w:val="005775FF"/>
    <w:rsid w:val="0058103F"/>
    <w:rsid w:val="00583881"/>
    <w:rsid w:val="00592843"/>
    <w:rsid w:val="005942F9"/>
    <w:rsid w:val="00594423"/>
    <w:rsid w:val="00594D6C"/>
    <w:rsid w:val="00595DA9"/>
    <w:rsid w:val="0059696B"/>
    <w:rsid w:val="00597061"/>
    <w:rsid w:val="00597BF2"/>
    <w:rsid w:val="005A0EF0"/>
    <w:rsid w:val="005A3A47"/>
    <w:rsid w:val="005A3E38"/>
    <w:rsid w:val="005A47E0"/>
    <w:rsid w:val="005A6A07"/>
    <w:rsid w:val="005A7A99"/>
    <w:rsid w:val="005B1336"/>
    <w:rsid w:val="005B2D01"/>
    <w:rsid w:val="005B3D6A"/>
    <w:rsid w:val="005B554E"/>
    <w:rsid w:val="005B55D2"/>
    <w:rsid w:val="005B5F5D"/>
    <w:rsid w:val="005B719E"/>
    <w:rsid w:val="005C037D"/>
    <w:rsid w:val="005C0734"/>
    <w:rsid w:val="005C13B0"/>
    <w:rsid w:val="005C2E71"/>
    <w:rsid w:val="005C35A3"/>
    <w:rsid w:val="005C3B5D"/>
    <w:rsid w:val="005C45AF"/>
    <w:rsid w:val="005C4970"/>
    <w:rsid w:val="005C6C91"/>
    <w:rsid w:val="005C6E69"/>
    <w:rsid w:val="005C7A5E"/>
    <w:rsid w:val="005D3558"/>
    <w:rsid w:val="005D4A65"/>
    <w:rsid w:val="005D4B74"/>
    <w:rsid w:val="005D57E9"/>
    <w:rsid w:val="005D5C6B"/>
    <w:rsid w:val="005D68AE"/>
    <w:rsid w:val="005E067E"/>
    <w:rsid w:val="005E1620"/>
    <w:rsid w:val="005E415C"/>
    <w:rsid w:val="005E69EE"/>
    <w:rsid w:val="005F08F0"/>
    <w:rsid w:val="005F0C02"/>
    <w:rsid w:val="005F1ED5"/>
    <w:rsid w:val="005F6160"/>
    <w:rsid w:val="005F7384"/>
    <w:rsid w:val="005F77BC"/>
    <w:rsid w:val="006014B8"/>
    <w:rsid w:val="00607838"/>
    <w:rsid w:val="00607EFC"/>
    <w:rsid w:val="00610316"/>
    <w:rsid w:val="00610545"/>
    <w:rsid w:val="006111F6"/>
    <w:rsid w:val="00612E46"/>
    <w:rsid w:val="00613887"/>
    <w:rsid w:val="0061465C"/>
    <w:rsid w:val="00614B5B"/>
    <w:rsid w:val="00615496"/>
    <w:rsid w:val="006162B6"/>
    <w:rsid w:val="00616946"/>
    <w:rsid w:val="00616EE2"/>
    <w:rsid w:val="00620C58"/>
    <w:rsid w:val="006237DB"/>
    <w:rsid w:val="00623888"/>
    <w:rsid w:val="00625AAF"/>
    <w:rsid w:val="00625CBD"/>
    <w:rsid w:val="00630B48"/>
    <w:rsid w:val="006311D1"/>
    <w:rsid w:val="006351CB"/>
    <w:rsid w:val="00635A65"/>
    <w:rsid w:val="0063715D"/>
    <w:rsid w:val="006372E8"/>
    <w:rsid w:val="00637A61"/>
    <w:rsid w:val="00643682"/>
    <w:rsid w:val="00647E01"/>
    <w:rsid w:val="00650884"/>
    <w:rsid w:val="006519DF"/>
    <w:rsid w:val="006533B2"/>
    <w:rsid w:val="006544B6"/>
    <w:rsid w:val="00655985"/>
    <w:rsid w:val="00655E44"/>
    <w:rsid w:val="00656BD5"/>
    <w:rsid w:val="006570E8"/>
    <w:rsid w:val="00657520"/>
    <w:rsid w:val="006601CB"/>
    <w:rsid w:val="0066167D"/>
    <w:rsid w:val="00661C3A"/>
    <w:rsid w:val="0066474B"/>
    <w:rsid w:val="00664CBE"/>
    <w:rsid w:val="0066689F"/>
    <w:rsid w:val="00667828"/>
    <w:rsid w:val="0067031A"/>
    <w:rsid w:val="006708C8"/>
    <w:rsid w:val="0067229A"/>
    <w:rsid w:val="0067294F"/>
    <w:rsid w:val="00673066"/>
    <w:rsid w:val="006807A7"/>
    <w:rsid w:val="0068086C"/>
    <w:rsid w:val="0068128E"/>
    <w:rsid w:val="00686906"/>
    <w:rsid w:val="006872FE"/>
    <w:rsid w:val="006879BD"/>
    <w:rsid w:val="006916E8"/>
    <w:rsid w:val="006954AD"/>
    <w:rsid w:val="006A0017"/>
    <w:rsid w:val="006A1881"/>
    <w:rsid w:val="006A2812"/>
    <w:rsid w:val="006A458D"/>
    <w:rsid w:val="006A5C8E"/>
    <w:rsid w:val="006A6881"/>
    <w:rsid w:val="006A6A21"/>
    <w:rsid w:val="006A6DCB"/>
    <w:rsid w:val="006A7F09"/>
    <w:rsid w:val="006B1929"/>
    <w:rsid w:val="006B3C1A"/>
    <w:rsid w:val="006B4E7F"/>
    <w:rsid w:val="006B59C3"/>
    <w:rsid w:val="006B6A46"/>
    <w:rsid w:val="006C0E6F"/>
    <w:rsid w:val="006C1A7D"/>
    <w:rsid w:val="006C299D"/>
    <w:rsid w:val="006C2AA9"/>
    <w:rsid w:val="006C3284"/>
    <w:rsid w:val="006C5FCF"/>
    <w:rsid w:val="006C6893"/>
    <w:rsid w:val="006D019C"/>
    <w:rsid w:val="006D031E"/>
    <w:rsid w:val="006D104B"/>
    <w:rsid w:val="006D23B3"/>
    <w:rsid w:val="006D52AB"/>
    <w:rsid w:val="006E044B"/>
    <w:rsid w:val="006E471A"/>
    <w:rsid w:val="006E487B"/>
    <w:rsid w:val="006E4DCA"/>
    <w:rsid w:val="006E58B8"/>
    <w:rsid w:val="006E5B78"/>
    <w:rsid w:val="006E6F95"/>
    <w:rsid w:val="006E7613"/>
    <w:rsid w:val="006F4326"/>
    <w:rsid w:val="006F5443"/>
    <w:rsid w:val="006F5E24"/>
    <w:rsid w:val="006F7B41"/>
    <w:rsid w:val="00700EAA"/>
    <w:rsid w:val="007025F7"/>
    <w:rsid w:val="00702DE5"/>
    <w:rsid w:val="0070303E"/>
    <w:rsid w:val="00703262"/>
    <w:rsid w:val="007058DC"/>
    <w:rsid w:val="00707DAA"/>
    <w:rsid w:val="007103E4"/>
    <w:rsid w:val="00712BDD"/>
    <w:rsid w:val="00713890"/>
    <w:rsid w:val="0071596C"/>
    <w:rsid w:val="007171F0"/>
    <w:rsid w:val="00720D3B"/>
    <w:rsid w:val="007231C0"/>
    <w:rsid w:val="007259D0"/>
    <w:rsid w:val="007266D4"/>
    <w:rsid w:val="00727583"/>
    <w:rsid w:val="00730DF0"/>
    <w:rsid w:val="007310B4"/>
    <w:rsid w:val="00731138"/>
    <w:rsid w:val="007320F3"/>
    <w:rsid w:val="00732E0A"/>
    <w:rsid w:val="00732F03"/>
    <w:rsid w:val="007344C3"/>
    <w:rsid w:val="00735FE8"/>
    <w:rsid w:val="0073670A"/>
    <w:rsid w:val="00736A66"/>
    <w:rsid w:val="00736C61"/>
    <w:rsid w:val="00737205"/>
    <w:rsid w:val="00737BCD"/>
    <w:rsid w:val="007403A2"/>
    <w:rsid w:val="0074161E"/>
    <w:rsid w:val="00743627"/>
    <w:rsid w:val="00743970"/>
    <w:rsid w:val="007454DE"/>
    <w:rsid w:val="00746231"/>
    <w:rsid w:val="00750830"/>
    <w:rsid w:val="007515F4"/>
    <w:rsid w:val="0075321D"/>
    <w:rsid w:val="0075482C"/>
    <w:rsid w:val="007552ED"/>
    <w:rsid w:val="00762367"/>
    <w:rsid w:val="00763A95"/>
    <w:rsid w:val="007641E6"/>
    <w:rsid w:val="00770C76"/>
    <w:rsid w:val="007726C6"/>
    <w:rsid w:val="00772E2F"/>
    <w:rsid w:val="00773AA0"/>
    <w:rsid w:val="00775CD2"/>
    <w:rsid w:val="00776BE4"/>
    <w:rsid w:val="0078127F"/>
    <w:rsid w:val="00781FF5"/>
    <w:rsid w:val="0078364A"/>
    <w:rsid w:val="00783C53"/>
    <w:rsid w:val="0078454A"/>
    <w:rsid w:val="00785DB4"/>
    <w:rsid w:val="0078716D"/>
    <w:rsid w:val="00787C5E"/>
    <w:rsid w:val="00791EC4"/>
    <w:rsid w:val="00792DBC"/>
    <w:rsid w:val="00793355"/>
    <w:rsid w:val="0079345C"/>
    <w:rsid w:val="00793E11"/>
    <w:rsid w:val="007A068F"/>
    <w:rsid w:val="007A3A27"/>
    <w:rsid w:val="007A402A"/>
    <w:rsid w:val="007A49B1"/>
    <w:rsid w:val="007B0F89"/>
    <w:rsid w:val="007B2B84"/>
    <w:rsid w:val="007B2C94"/>
    <w:rsid w:val="007B3944"/>
    <w:rsid w:val="007B3FDF"/>
    <w:rsid w:val="007B42BC"/>
    <w:rsid w:val="007B58F7"/>
    <w:rsid w:val="007B6A6C"/>
    <w:rsid w:val="007B7D12"/>
    <w:rsid w:val="007C042B"/>
    <w:rsid w:val="007C1C35"/>
    <w:rsid w:val="007C2331"/>
    <w:rsid w:val="007C36DF"/>
    <w:rsid w:val="007C522B"/>
    <w:rsid w:val="007C5832"/>
    <w:rsid w:val="007C6F50"/>
    <w:rsid w:val="007C738E"/>
    <w:rsid w:val="007C796B"/>
    <w:rsid w:val="007D0755"/>
    <w:rsid w:val="007D5765"/>
    <w:rsid w:val="007D765B"/>
    <w:rsid w:val="007D7C24"/>
    <w:rsid w:val="007E005D"/>
    <w:rsid w:val="007E122C"/>
    <w:rsid w:val="007E2133"/>
    <w:rsid w:val="007E4D75"/>
    <w:rsid w:val="007E57CA"/>
    <w:rsid w:val="007E6896"/>
    <w:rsid w:val="007E6D25"/>
    <w:rsid w:val="007E78FF"/>
    <w:rsid w:val="007F4C55"/>
    <w:rsid w:val="007F5004"/>
    <w:rsid w:val="007F7445"/>
    <w:rsid w:val="007F7BA0"/>
    <w:rsid w:val="007F7F33"/>
    <w:rsid w:val="008012DD"/>
    <w:rsid w:val="008019BC"/>
    <w:rsid w:val="008037EA"/>
    <w:rsid w:val="00804E26"/>
    <w:rsid w:val="00805A10"/>
    <w:rsid w:val="00805AB1"/>
    <w:rsid w:val="00805AB8"/>
    <w:rsid w:val="0080702F"/>
    <w:rsid w:val="00810335"/>
    <w:rsid w:val="008133B1"/>
    <w:rsid w:val="00813A34"/>
    <w:rsid w:val="008237CD"/>
    <w:rsid w:val="00831E7B"/>
    <w:rsid w:val="0083253C"/>
    <w:rsid w:val="008329E1"/>
    <w:rsid w:val="00833F25"/>
    <w:rsid w:val="00833FD2"/>
    <w:rsid w:val="00836E3D"/>
    <w:rsid w:val="008370A0"/>
    <w:rsid w:val="008370BA"/>
    <w:rsid w:val="00837A9E"/>
    <w:rsid w:val="00837C01"/>
    <w:rsid w:val="0084026C"/>
    <w:rsid w:val="0084407A"/>
    <w:rsid w:val="00844EA9"/>
    <w:rsid w:val="00845DBD"/>
    <w:rsid w:val="00845E46"/>
    <w:rsid w:val="00847BD8"/>
    <w:rsid w:val="00847F7D"/>
    <w:rsid w:val="00851AD0"/>
    <w:rsid w:val="00852F5D"/>
    <w:rsid w:val="00855BAB"/>
    <w:rsid w:val="00856B28"/>
    <w:rsid w:val="00857069"/>
    <w:rsid w:val="00857E20"/>
    <w:rsid w:val="00860495"/>
    <w:rsid w:val="0086213A"/>
    <w:rsid w:val="00862436"/>
    <w:rsid w:val="00863FD4"/>
    <w:rsid w:val="00864CC3"/>
    <w:rsid w:val="00864ECC"/>
    <w:rsid w:val="00865D71"/>
    <w:rsid w:val="008679EA"/>
    <w:rsid w:val="00870654"/>
    <w:rsid w:val="0087121A"/>
    <w:rsid w:val="0087194E"/>
    <w:rsid w:val="008719D1"/>
    <w:rsid w:val="00871A7B"/>
    <w:rsid w:val="0087322D"/>
    <w:rsid w:val="00874BA5"/>
    <w:rsid w:val="00875954"/>
    <w:rsid w:val="008775E2"/>
    <w:rsid w:val="00880FFD"/>
    <w:rsid w:val="008810F8"/>
    <w:rsid w:val="00882AF9"/>
    <w:rsid w:val="00884DD2"/>
    <w:rsid w:val="00885580"/>
    <w:rsid w:val="00885766"/>
    <w:rsid w:val="00890BE2"/>
    <w:rsid w:val="008959A9"/>
    <w:rsid w:val="008959C3"/>
    <w:rsid w:val="00895CD5"/>
    <w:rsid w:val="00896A82"/>
    <w:rsid w:val="008A08E4"/>
    <w:rsid w:val="008A21E4"/>
    <w:rsid w:val="008A4F80"/>
    <w:rsid w:val="008B073F"/>
    <w:rsid w:val="008B0943"/>
    <w:rsid w:val="008B3D4C"/>
    <w:rsid w:val="008B3E4E"/>
    <w:rsid w:val="008B653E"/>
    <w:rsid w:val="008C0EBA"/>
    <w:rsid w:val="008C2871"/>
    <w:rsid w:val="008C40C4"/>
    <w:rsid w:val="008C6A4F"/>
    <w:rsid w:val="008C7063"/>
    <w:rsid w:val="008D2921"/>
    <w:rsid w:val="008D2ED4"/>
    <w:rsid w:val="008D3FB9"/>
    <w:rsid w:val="008D43AC"/>
    <w:rsid w:val="008D6DF2"/>
    <w:rsid w:val="008E20E0"/>
    <w:rsid w:val="008E5748"/>
    <w:rsid w:val="008E6F79"/>
    <w:rsid w:val="008E74AA"/>
    <w:rsid w:val="008F12AA"/>
    <w:rsid w:val="008F2441"/>
    <w:rsid w:val="008F35AB"/>
    <w:rsid w:val="008F70E7"/>
    <w:rsid w:val="008F7620"/>
    <w:rsid w:val="008F7ECD"/>
    <w:rsid w:val="00902BF0"/>
    <w:rsid w:val="00904797"/>
    <w:rsid w:val="00904CBA"/>
    <w:rsid w:val="00904D12"/>
    <w:rsid w:val="00904EFB"/>
    <w:rsid w:val="0090514C"/>
    <w:rsid w:val="00905B72"/>
    <w:rsid w:val="0090643A"/>
    <w:rsid w:val="009109E0"/>
    <w:rsid w:val="00911147"/>
    <w:rsid w:val="009112BE"/>
    <w:rsid w:val="0091252D"/>
    <w:rsid w:val="00913EA8"/>
    <w:rsid w:val="00916232"/>
    <w:rsid w:val="00920758"/>
    <w:rsid w:val="00920E21"/>
    <w:rsid w:val="009263AA"/>
    <w:rsid w:val="009266AA"/>
    <w:rsid w:val="00926C0E"/>
    <w:rsid w:val="00926DC1"/>
    <w:rsid w:val="009276FC"/>
    <w:rsid w:val="00927741"/>
    <w:rsid w:val="009279DA"/>
    <w:rsid w:val="0093061B"/>
    <w:rsid w:val="00933E86"/>
    <w:rsid w:val="00934EA0"/>
    <w:rsid w:val="00935360"/>
    <w:rsid w:val="00935811"/>
    <w:rsid w:val="009359AC"/>
    <w:rsid w:val="00935A9B"/>
    <w:rsid w:val="00936716"/>
    <w:rsid w:val="00940155"/>
    <w:rsid w:val="009454DC"/>
    <w:rsid w:val="00946FBB"/>
    <w:rsid w:val="00947ADA"/>
    <w:rsid w:val="009509F8"/>
    <w:rsid w:val="009523F5"/>
    <w:rsid w:val="00953AE9"/>
    <w:rsid w:val="0096067D"/>
    <w:rsid w:val="00961155"/>
    <w:rsid w:val="00962926"/>
    <w:rsid w:val="009630D1"/>
    <w:rsid w:val="0096478B"/>
    <w:rsid w:val="00965C7A"/>
    <w:rsid w:val="00967EDA"/>
    <w:rsid w:val="009715D6"/>
    <w:rsid w:val="00972583"/>
    <w:rsid w:val="0097366F"/>
    <w:rsid w:val="009743F7"/>
    <w:rsid w:val="00974A03"/>
    <w:rsid w:val="00974A68"/>
    <w:rsid w:val="00974DCA"/>
    <w:rsid w:val="00975B95"/>
    <w:rsid w:val="0097636D"/>
    <w:rsid w:val="00976653"/>
    <w:rsid w:val="009818F2"/>
    <w:rsid w:val="009822D2"/>
    <w:rsid w:val="009867CD"/>
    <w:rsid w:val="009902BD"/>
    <w:rsid w:val="00993D9F"/>
    <w:rsid w:val="00994FEB"/>
    <w:rsid w:val="00995E2B"/>
    <w:rsid w:val="0099642C"/>
    <w:rsid w:val="00997A93"/>
    <w:rsid w:val="009A109E"/>
    <w:rsid w:val="009A1AB0"/>
    <w:rsid w:val="009A2215"/>
    <w:rsid w:val="009A24AE"/>
    <w:rsid w:val="009A3039"/>
    <w:rsid w:val="009A31BE"/>
    <w:rsid w:val="009B144A"/>
    <w:rsid w:val="009B1E5F"/>
    <w:rsid w:val="009B1E68"/>
    <w:rsid w:val="009B201F"/>
    <w:rsid w:val="009B30C8"/>
    <w:rsid w:val="009B5094"/>
    <w:rsid w:val="009B5548"/>
    <w:rsid w:val="009B567A"/>
    <w:rsid w:val="009B56A7"/>
    <w:rsid w:val="009B5B9E"/>
    <w:rsid w:val="009B5C59"/>
    <w:rsid w:val="009B7C23"/>
    <w:rsid w:val="009C018A"/>
    <w:rsid w:val="009C1637"/>
    <w:rsid w:val="009C4D0E"/>
    <w:rsid w:val="009C5E3E"/>
    <w:rsid w:val="009C6976"/>
    <w:rsid w:val="009D02CB"/>
    <w:rsid w:val="009D051A"/>
    <w:rsid w:val="009D1283"/>
    <w:rsid w:val="009D22E2"/>
    <w:rsid w:val="009D26D1"/>
    <w:rsid w:val="009D45D3"/>
    <w:rsid w:val="009D58B8"/>
    <w:rsid w:val="009D5D41"/>
    <w:rsid w:val="009D6A00"/>
    <w:rsid w:val="009D6ED6"/>
    <w:rsid w:val="009E07F8"/>
    <w:rsid w:val="009E338A"/>
    <w:rsid w:val="009E3FF3"/>
    <w:rsid w:val="009E4DCC"/>
    <w:rsid w:val="009E6A51"/>
    <w:rsid w:val="009F0286"/>
    <w:rsid w:val="009F0C97"/>
    <w:rsid w:val="009F2762"/>
    <w:rsid w:val="009F2DEF"/>
    <w:rsid w:val="009F335E"/>
    <w:rsid w:val="009F3A31"/>
    <w:rsid w:val="009F6ABC"/>
    <w:rsid w:val="009F6D39"/>
    <w:rsid w:val="00A00169"/>
    <w:rsid w:val="00A01EDF"/>
    <w:rsid w:val="00A047D2"/>
    <w:rsid w:val="00A05B98"/>
    <w:rsid w:val="00A105FF"/>
    <w:rsid w:val="00A11728"/>
    <w:rsid w:val="00A11B49"/>
    <w:rsid w:val="00A13473"/>
    <w:rsid w:val="00A13DF1"/>
    <w:rsid w:val="00A14AEA"/>
    <w:rsid w:val="00A14D27"/>
    <w:rsid w:val="00A155B3"/>
    <w:rsid w:val="00A15A13"/>
    <w:rsid w:val="00A16DA9"/>
    <w:rsid w:val="00A16E35"/>
    <w:rsid w:val="00A17AF4"/>
    <w:rsid w:val="00A2221D"/>
    <w:rsid w:val="00A2319B"/>
    <w:rsid w:val="00A25A43"/>
    <w:rsid w:val="00A30547"/>
    <w:rsid w:val="00A315EF"/>
    <w:rsid w:val="00A31B04"/>
    <w:rsid w:val="00A31F5E"/>
    <w:rsid w:val="00A33873"/>
    <w:rsid w:val="00A3423C"/>
    <w:rsid w:val="00A3448E"/>
    <w:rsid w:val="00A375D5"/>
    <w:rsid w:val="00A37DE7"/>
    <w:rsid w:val="00A40956"/>
    <w:rsid w:val="00A42328"/>
    <w:rsid w:val="00A42338"/>
    <w:rsid w:val="00A424C6"/>
    <w:rsid w:val="00A44163"/>
    <w:rsid w:val="00A46E6F"/>
    <w:rsid w:val="00A47186"/>
    <w:rsid w:val="00A50A3A"/>
    <w:rsid w:val="00A51102"/>
    <w:rsid w:val="00A52005"/>
    <w:rsid w:val="00A520B0"/>
    <w:rsid w:val="00A52CC3"/>
    <w:rsid w:val="00A536E2"/>
    <w:rsid w:val="00A55FA3"/>
    <w:rsid w:val="00A569C8"/>
    <w:rsid w:val="00A5766A"/>
    <w:rsid w:val="00A57A28"/>
    <w:rsid w:val="00A60E35"/>
    <w:rsid w:val="00A63150"/>
    <w:rsid w:val="00A63EB4"/>
    <w:rsid w:val="00A6401C"/>
    <w:rsid w:val="00A641EB"/>
    <w:rsid w:val="00A7017F"/>
    <w:rsid w:val="00A71CFD"/>
    <w:rsid w:val="00A71DD2"/>
    <w:rsid w:val="00A75373"/>
    <w:rsid w:val="00A76F51"/>
    <w:rsid w:val="00A80F1E"/>
    <w:rsid w:val="00A80F4E"/>
    <w:rsid w:val="00A81FCE"/>
    <w:rsid w:val="00A82771"/>
    <w:rsid w:val="00A8277F"/>
    <w:rsid w:val="00A83174"/>
    <w:rsid w:val="00A83824"/>
    <w:rsid w:val="00A853A2"/>
    <w:rsid w:val="00A85BE6"/>
    <w:rsid w:val="00A85C7D"/>
    <w:rsid w:val="00A90354"/>
    <w:rsid w:val="00A90A16"/>
    <w:rsid w:val="00A932A8"/>
    <w:rsid w:val="00AA79F9"/>
    <w:rsid w:val="00AB006A"/>
    <w:rsid w:val="00AB0CC2"/>
    <w:rsid w:val="00AB2DBB"/>
    <w:rsid w:val="00AB4DF4"/>
    <w:rsid w:val="00AB5157"/>
    <w:rsid w:val="00AB5284"/>
    <w:rsid w:val="00AB5BE9"/>
    <w:rsid w:val="00AB5C61"/>
    <w:rsid w:val="00AB5CB2"/>
    <w:rsid w:val="00AC1E5F"/>
    <w:rsid w:val="00AC3F20"/>
    <w:rsid w:val="00AC5F3D"/>
    <w:rsid w:val="00AC7076"/>
    <w:rsid w:val="00AD09C8"/>
    <w:rsid w:val="00AD7279"/>
    <w:rsid w:val="00AD7306"/>
    <w:rsid w:val="00AE0625"/>
    <w:rsid w:val="00AE0B93"/>
    <w:rsid w:val="00AE10D6"/>
    <w:rsid w:val="00AE11FE"/>
    <w:rsid w:val="00AE1923"/>
    <w:rsid w:val="00AE2A29"/>
    <w:rsid w:val="00AE3DA1"/>
    <w:rsid w:val="00AE449C"/>
    <w:rsid w:val="00AE5FC2"/>
    <w:rsid w:val="00AF036C"/>
    <w:rsid w:val="00AF0CCF"/>
    <w:rsid w:val="00AF4532"/>
    <w:rsid w:val="00AF6708"/>
    <w:rsid w:val="00AF73C2"/>
    <w:rsid w:val="00AF7BD7"/>
    <w:rsid w:val="00B02189"/>
    <w:rsid w:val="00B0460A"/>
    <w:rsid w:val="00B10666"/>
    <w:rsid w:val="00B10A84"/>
    <w:rsid w:val="00B11092"/>
    <w:rsid w:val="00B138E8"/>
    <w:rsid w:val="00B164CF"/>
    <w:rsid w:val="00B16B88"/>
    <w:rsid w:val="00B175A0"/>
    <w:rsid w:val="00B20666"/>
    <w:rsid w:val="00B21662"/>
    <w:rsid w:val="00B22352"/>
    <w:rsid w:val="00B223E7"/>
    <w:rsid w:val="00B24006"/>
    <w:rsid w:val="00B26602"/>
    <w:rsid w:val="00B268BC"/>
    <w:rsid w:val="00B27E17"/>
    <w:rsid w:val="00B30469"/>
    <w:rsid w:val="00B31D72"/>
    <w:rsid w:val="00B34605"/>
    <w:rsid w:val="00B34629"/>
    <w:rsid w:val="00B35306"/>
    <w:rsid w:val="00B35B0E"/>
    <w:rsid w:val="00B365F6"/>
    <w:rsid w:val="00B370E0"/>
    <w:rsid w:val="00B372EA"/>
    <w:rsid w:val="00B406C6"/>
    <w:rsid w:val="00B4071A"/>
    <w:rsid w:val="00B41565"/>
    <w:rsid w:val="00B41B82"/>
    <w:rsid w:val="00B41B8E"/>
    <w:rsid w:val="00B42715"/>
    <w:rsid w:val="00B46A87"/>
    <w:rsid w:val="00B46F27"/>
    <w:rsid w:val="00B47173"/>
    <w:rsid w:val="00B5077C"/>
    <w:rsid w:val="00B520FA"/>
    <w:rsid w:val="00B545C7"/>
    <w:rsid w:val="00B5545D"/>
    <w:rsid w:val="00B57439"/>
    <w:rsid w:val="00B630B2"/>
    <w:rsid w:val="00B63AA7"/>
    <w:rsid w:val="00B64A38"/>
    <w:rsid w:val="00B64E3C"/>
    <w:rsid w:val="00B66726"/>
    <w:rsid w:val="00B66941"/>
    <w:rsid w:val="00B731FA"/>
    <w:rsid w:val="00B7374C"/>
    <w:rsid w:val="00B73B68"/>
    <w:rsid w:val="00B7532A"/>
    <w:rsid w:val="00B756E5"/>
    <w:rsid w:val="00B778EC"/>
    <w:rsid w:val="00B77A35"/>
    <w:rsid w:val="00B77B2A"/>
    <w:rsid w:val="00B815F5"/>
    <w:rsid w:val="00B82621"/>
    <w:rsid w:val="00B84635"/>
    <w:rsid w:val="00B87C35"/>
    <w:rsid w:val="00B91AFD"/>
    <w:rsid w:val="00B91C25"/>
    <w:rsid w:val="00B93531"/>
    <w:rsid w:val="00B93DF1"/>
    <w:rsid w:val="00B9592E"/>
    <w:rsid w:val="00B976AD"/>
    <w:rsid w:val="00B97D56"/>
    <w:rsid w:val="00BA268A"/>
    <w:rsid w:val="00BA27FD"/>
    <w:rsid w:val="00BA37AB"/>
    <w:rsid w:val="00BA6338"/>
    <w:rsid w:val="00BA76CF"/>
    <w:rsid w:val="00BA7C00"/>
    <w:rsid w:val="00BB3A5A"/>
    <w:rsid w:val="00BB3AB7"/>
    <w:rsid w:val="00BB5BD1"/>
    <w:rsid w:val="00BB635C"/>
    <w:rsid w:val="00BB67AB"/>
    <w:rsid w:val="00BC1A34"/>
    <w:rsid w:val="00BC1BE3"/>
    <w:rsid w:val="00BC4759"/>
    <w:rsid w:val="00BC4BC8"/>
    <w:rsid w:val="00BC4E48"/>
    <w:rsid w:val="00BC7115"/>
    <w:rsid w:val="00BC7834"/>
    <w:rsid w:val="00BC7E01"/>
    <w:rsid w:val="00BD0183"/>
    <w:rsid w:val="00BD0278"/>
    <w:rsid w:val="00BD028E"/>
    <w:rsid w:val="00BD16FC"/>
    <w:rsid w:val="00BD264E"/>
    <w:rsid w:val="00BD43BE"/>
    <w:rsid w:val="00BD458A"/>
    <w:rsid w:val="00BD4B6B"/>
    <w:rsid w:val="00BD6E21"/>
    <w:rsid w:val="00BE094F"/>
    <w:rsid w:val="00BE0D1E"/>
    <w:rsid w:val="00BE39E2"/>
    <w:rsid w:val="00BE5A21"/>
    <w:rsid w:val="00BE5C50"/>
    <w:rsid w:val="00BE6657"/>
    <w:rsid w:val="00BE6AD2"/>
    <w:rsid w:val="00BF44DE"/>
    <w:rsid w:val="00BF6CF5"/>
    <w:rsid w:val="00BF7B82"/>
    <w:rsid w:val="00C01245"/>
    <w:rsid w:val="00C045E4"/>
    <w:rsid w:val="00C04DD8"/>
    <w:rsid w:val="00C06401"/>
    <w:rsid w:val="00C06E72"/>
    <w:rsid w:val="00C0771B"/>
    <w:rsid w:val="00C11358"/>
    <w:rsid w:val="00C114F2"/>
    <w:rsid w:val="00C12F0B"/>
    <w:rsid w:val="00C15314"/>
    <w:rsid w:val="00C160C3"/>
    <w:rsid w:val="00C16529"/>
    <w:rsid w:val="00C17275"/>
    <w:rsid w:val="00C17414"/>
    <w:rsid w:val="00C21EFD"/>
    <w:rsid w:val="00C22530"/>
    <w:rsid w:val="00C22FDC"/>
    <w:rsid w:val="00C245D1"/>
    <w:rsid w:val="00C246EB"/>
    <w:rsid w:val="00C24E27"/>
    <w:rsid w:val="00C26618"/>
    <w:rsid w:val="00C26C51"/>
    <w:rsid w:val="00C27D03"/>
    <w:rsid w:val="00C30F16"/>
    <w:rsid w:val="00C31CC4"/>
    <w:rsid w:val="00C31EA5"/>
    <w:rsid w:val="00C32781"/>
    <w:rsid w:val="00C32C3A"/>
    <w:rsid w:val="00C33F59"/>
    <w:rsid w:val="00C34623"/>
    <w:rsid w:val="00C34D62"/>
    <w:rsid w:val="00C36ADA"/>
    <w:rsid w:val="00C40272"/>
    <w:rsid w:val="00C40E08"/>
    <w:rsid w:val="00C423EE"/>
    <w:rsid w:val="00C45AD8"/>
    <w:rsid w:val="00C45C75"/>
    <w:rsid w:val="00C47B11"/>
    <w:rsid w:val="00C47D21"/>
    <w:rsid w:val="00C50739"/>
    <w:rsid w:val="00C51053"/>
    <w:rsid w:val="00C51AB3"/>
    <w:rsid w:val="00C54838"/>
    <w:rsid w:val="00C556E9"/>
    <w:rsid w:val="00C571DC"/>
    <w:rsid w:val="00C601A5"/>
    <w:rsid w:val="00C6294D"/>
    <w:rsid w:val="00C635F1"/>
    <w:rsid w:val="00C6366A"/>
    <w:rsid w:val="00C65B19"/>
    <w:rsid w:val="00C6609B"/>
    <w:rsid w:val="00C661D7"/>
    <w:rsid w:val="00C704B7"/>
    <w:rsid w:val="00C7061D"/>
    <w:rsid w:val="00C7089B"/>
    <w:rsid w:val="00C713CC"/>
    <w:rsid w:val="00C71637"/>
    <w:rsid w:val="00C7230E"/>
    <w:rsid w:val="00C75959"/>
    <w:rsid w:val="00C75CF5"/>
    <w:rsid w:val="00C816B2"/>
    <w:rsid w:val="00C820C6"/>
    <w:rsid w:val="00C82351"/>
    <w:rsid w:val="00C832C2"/>
    <w:rsid w:val="00C842C2"/>
    <w:rsid w:val="00C87096"/>
    <w:rsid w:val="00C87E96"/>
    <w:rsid w:val="00C914EA"/>
    <w:rsid w:val="00C957A6"/>
    <w:rsid w:val="00C96A9F"/>
    <w:rsid w:val="00CA097C"/>
    <w:rsid w:val="00CA1148"/>
    <w:rsid w:val="00CA16BC"/>
    <w:rsid w:val="00CA24A2"/>
    <w:rsid w:val="00CA2AD5"/>
    <w:rsid w:val="00CA39E0"/>
    <w:rsid w:val="00CA4601"/>
    <w:rsid w:val="00CA4886"/>
    <w:rsid w:val="00CA4A68"/>
    <w:rsid w:val="00CA5181"/>
    <w:rsid w:val="00CA7408"/>
    <w:rsid w:val="00CA795B"/>
    <w:rsid w:val="00CA7B3B"/>
    <w:rsid w:val="00CB0286"/>
    <w:rsid w:val="00CB36C6"/>
    <w:rsid w:val="00CB42DA"/>
    <w:rsid w:val="00CB4D99"/>
    <w:rsid w:val="00CB5ED2"/>
    <w:rsid w:val="00CB6D99"/>
    <w:rsid w:val="00CB6FF1"/>
    <w:rsid w:val="00CB7749"/>
    <w:rsid w:val="00CC0324"/>
    <w:rsid w:val="00CC0944"/>
    <w:rsid w:val="00CC38CC"/>
    <w:rsid w:val="00CC4571"/>
    <w:rsid w:val="00CC45A5"/>
    <w:rsid w:val="00CC7662"/>
    <w:rsid w:val="00CD20B7"/>
    <w:rsid w:val="00CD2A58"/>
    <w:rsid w:val="00CD2AFC"/>
    <w:rsid w:val="00CD5473"/>
    <w:rsid w:val="00CD6B49"/>
    <w:rsid w:val="00CD799A"/>
    <w:rsid w:val="00CE0566"/>
    <w:rsid w:val="00CE0D10"/>
    <w:rsid w:val="00CE0F1C"/>
    <w:rsid w:val="00CE1E33"/>
    <w:rsid w:val="00CE62D8"/>
    <w:rsid w:val="00CE6F07"/>
    <w:rsid w:val="00CF183B"/>
    <w:rsid w:val="00CF3A51"/>
    <w:rsid w:val="00CF49F6"/>
    <w:rsid w:val="00CF6582"/>
    <w:rsid w:val="00CF6760"/>
    <w:rsid w:val="00CF6FA8"/>
    <w:rsid w:val="00CF73D6"/>
    <w:rsid w:val="00CF7ED2"/>
    <w:rsid w:val="00D029D2"/>
    <w:rsid w:val="00D02D05"/>
    <w:rsid w:val="00D02D0C"/>
    <w:rsid w:val="00D04277"/>
    <w:rsid w:val="00D04905"/>
    <w:rsid w:val="00D05B3E"/>
    <w:rsid w:val="00D05C95"/>
    <w:rsid w:val="00D06EA6"/>
    <w:rsid w:val="00D106FE"/>
    <w:rsid w:val="00D112F3"/>
    <w:rsid w:val="00D11FCB"/>
    <w:rsid w:val="00D12D2C"/>
    <w:rsid w:val="00D13B4A"/>
    <w:rsid w:val="00D14CCB"/>
    <w:rsid w:val="00D15367"/>
    <w:rsid w:val="00D1595C"/>
    <w:rsid w:val="00D16972"/>
    <w:rsid w:val="00D20996"/>
    <w:rsid w:val="00D216CF"/>
    <w:rsid w:val="00D241D8"/>
    <w:rsid w:val="00D24B09"/>
    <w:rsid w:val="00D24CE9"/>
    <w:rsid w:val="00D26176"/>
    <w:rsid w:val="00D32B6D"/>
    <w:rsid w:val="00D35C6B"/>
    <w:rsid w:val="00D375BE"/>
    <w:rsid w:val="00D37E76"/>
    <w:rsid w:val="00D409E5"/>
    <w:rsid w:val="00D420DC"/>
    <w:rsid w:val="00D420F4"/>
    <w:rsid w:val="00D43056"/>
    <w:rsid w:val="00D44B7B"/>
    <w:rsid w:val="00D46509"/>
    <w:rsid w:val="00D467C6"/>
    <w:rsid w:val="00D4695B"/>
    <w:rsid w:val="00D47373"/>
    <w:rsid w:val="00D477AB"/>
    <w:rsid w:val="00D5104E"/>
    <w:rsid w:val="00D519CB"/>
    <w:rsid w:val="00D520AF"/>
    <w:rsid w:val="00D550F4"/>
    <w:rsid w:val="00D57294"/>
    <w:rsid w:val="00D6107B"/>
    <w:rsid w:val="00D63B75"/>
    <w:rsid w:val="00D641EF"/>
    <w:rsid w:val="00D66D35"/>
    <w:rsid w:val="00D66E26"/>
    <w:rsid w:val="00D67EC4"/>
    <w:rsid w:val="00D70715"/>
    <w:rsid w:val="00D70E78"/>
    <w:rsid w:val="00D71B4D"/>
    <w:rsid w:val="00D722A5"/>
    <w:rsid w:val="00D728CF"/>
    <w:rsid w:val="00D7291D"/>
    <w:rsid w:val="00D72D93"/>
    <w:rsid w:val="00D72F3C"/>
    <w:rsid w:val="00D731CF"/>
    <w:rsid w:val="00D76A76"/>
    <w:rsid w:val="00D77A05"/>
    <w:rsid w:val="00D80F71"/>
    <w:rsid w:val="00D8206A"/>
    <w:rsid w:val="00D82C07"/>
    <w:rsid w:val="00D83AFB"/>
    <w:rsid w:val="00D847C8"/>
    <w:rsid w:val="00D85945"/>
    <w:rsid w:val="00D866B1"/>
    <w:rsid w:val="00D9244B"/>
    <w:rsid w:val="00D947B0"/>
    <w:rsid w:val="00D95481"/>
    <w:rsid w:val="00D95F25"/>
    <w:rsid w:val="00DA0A3E"/>
    <w:rsid w:val="00DA0C85"/>
    <w:rsid w:val="00DA1BCC"/>
    <w:rsid w:val="00DA59BE"/>
    <w:rsid w:val="00DA6496"/>
    <w:rsid w:val="00DB0236"/>
    <w:rsid w:val="00DB0D1E"/>
    <w:rsid w:val="00DB1119"/>
    <w:rsid w:val="00DB128A"/>
    <w:rsid w:val="00DB1A91"/>
    <w:rsid w:val="00DB2430"/>
    <w:rsid w:val="00DB2626"/>
    <w:rsid w:val="00DB305C"/>
    <w:rsid w:val="00DB3682"/>
    <w:rsid w:val="00DB4756"/>
    <w:rsid w:val="00DB4878"/>
    <w:rsid w:val="00DB579D"/>
    <w:rsid w:val="00DB58AC"/>
    <w:rsid w:val="00DC0078"/>
    <w:rsid w:val="00DC19FE"/>
    <w:rsid w:val="00DC45E6"/>
    <w:rsid w:val="00DD13D9"/>
    <w:rsid w:val="00DD27E5"/>
    <w:rsid w:val="00DD34A2"/>
    <w:rsid w:val="00DD448B"/>
    <w:rsid w:val="00DD4AA9"/>
    <w:rsid w:val="00DD519C"/>
    <w:rsid w:val="00DD55E9"/>
    <w:rsid w:val="00DD7DCF"/>
    <w:rsid w:val="00DE007F"/>
    <w:rsid w:val="00DE027F"/>
    <w:rsid w:val="00DE331E"/>
    <w:rsid w:val="00DE45BA"/>
    <w:rsid w:val="00DE48C6"/>
    <w:rsid w:val="00DE529D"/>
    <w:rsid w:val="00DE6C3B"/>
    <w:rsid w:val="00DF0215"/>
    <w:rsid w:val="00DF0448"/>
    <w:rsid w:val="00DF1363"/>
    <w:rsid w:val="00DF1BD7"/>
    <w:rsid w:val="00DF280F"/>
    <w:rsid w:val="00DF2EDC"/>
    <w:rsid w:val="00DF327E"/>
    <w:rsid w:val="00DF3CD8"/>
    <w:rsid w:val="00DF43B8"/>
    <w:rsid w:val="00DF62F5"/>
    <w:rsid w:val="00DF6A92"/>
    <w:rsid w:val="00E003B4"/>
    <w:rsid w:val="00E00783"/>
    <w:rsid w:val="00E03674"/>
    <w:rsid w:val="00E03955"/>
    <w:rsid w:val="00E04CAE"/>
    <w:rsid w:val="00E05E06"/>
    <w:rsid w:val="00E12D32"/>
    <w:rsid w:val="00E16A30"/>
    <w:rsid w:val="00E20CBE"/>
    <w:rsid w:val="00E21746"/>
    <w:rsid w:val="00E21DFA"/>
    <w:rsid w:val="00E227C6"/>
    <w:rsid w:val="00E249E2"/>
    <w:rsid w:val="00E3061A"/>
    <w:rsid w:val="00E30B69"/>
    <w:rsid w:val="00E30D4C"/>
    <w:rsid w:val="00E3130C"/>
    <w:rsid w:val="00E316D8"/>
    <w:rsid w:val="00E32AB6"/>
    <w:rsid w:val="00E33735"/>
    <w:rsid w:val="00E36BED"/>
    <w:rsid w:val="00E41891"/>
    <w:rsid w:val="00E41A77"/>
    <w:rsid w:val="00E42415"/>
    <w:rsid w:val="00E45928"/>
    <w:rsid w:val="00E45FDC"/>
    <w:rsid w:val="00E467C3"/>
    <w:rsid w:val="00E507E8"/>
    <w:rsid w:val="00E53A89"/>
    <w:rsid w:val="00E53CCC"/>
    <w:rsid w:val="00E5537E"/>
    <w:rsid w:val="00E55C96"/>
    <w:rsid w:val="00E56DEF"/>
    <w:rsid w:val="00E6008E"/>
    <w:rsid w:val="00E60CAD"/>
    <w:rsid w:val="00E621E5"/>
    <w:rsid w:val="00E62F71"/>
    <w:rsid w:val="00E6561D"/>
    <w:rsid w:val="00E6567E"/>
    <w:rsid w:val="00E65A16"/>
    <w:rsid w:val="00E65BC0"/>
    <w:rsid w:val="00E72E7A"/>
    <w:rsid w:val="00E741C1"/>
    <w:rsid w:val="00E752BB"/>
    <w:rsid w:val="00E76415"/>
    <w:rsid w:val="00E76BC9"/>
    <w:rsid w:val="00E76CAC"/>
    <w:rsid w:val="00E779F7"/>
    <w:rsid w:val="00E77AF0"/>
    <w:rsid w:val="00E81182"/>
    <w:rsid w:val="00E8131B"/>
    <w:rsid w:val="00E83918"/>
    <w:rsid w:val="00E85181"/>
    <w:rsid w:val="00E86332"/>
    <w:rsid w:val="00E87573"/>
    <w:rsid w:val="00E87D6A"/>
    <w:rsid w:val="00E90A29"/>
    <w:rsid w:val="00E90DB1"/>
    <w:rsid w:val="00E923C3"/>
    <w:rsid w:val="00E94814"/>
    <w:rsid w:val="00E94BEA"/>
    <w:rsid w:val="00E97585"/>
    <w:rsid w:val="00EA4A22"/>
    <w:rsid w:val="00EA5B8A"/>
    <w:rsid w:val="00EA65C5"/>
    <w:rsid w:val="00EA6982"/>
    <w:rsid w:val="00EA7333"/>
    <w:rsid w:val="00EB13A9"/>
    <w:rsid w:val="00EB17BE"/>
    <w:rsid w:val="00EB3856"/>
    <w:rsid w:val="00EB6548"/>
    <w:rsid w:val="00EB6C7C"/>
    <w:rsid w:val="00EB7157"/>
    <w:rsid w:val="00EB72A9"/>
    <w:rsid w:val="00EB7868"/>
    <w:rsid w:val="00EC019B"/>
    <w:rsid w:val="00EC098D"/>
    <w:rsid w:val="00EC0B40"/>
    <w:rsid w:val="00EC4C77"/>
    <w:rsid w:val="00EC5D0A"/>
    <w:rsid w:val="00EC687F"/>
    <w:rsid w:val="00EC762D"/>
    <w:rsid w:val="00ED0047"/>
    <w:rsid w:val="00ED352A"/>
    <w:rsid w:val="00ED58A4"/>
    <w:rsid w:val="00ED670B"/>
    <w:rsid w:val="00ED72B7"/>
    <w:rsid w:val="00EE12C1"/>
    <w:rsid w:val="00EE2E8F"/>
    <w:rsid w:val="00EE397F"/>
    <w:rsid w:val="00EE4139"/>
    <w:rsid w:val="00EE7990"/>
    <w:rsid w:val="00EF088F"/>
    <w:rsid w:val="00EF13DA"/>
    <w:rsid w:val="00EF32E4"/>
    <w:rsid w:val="00EF498B"/>
    <w:rsid w:val="00EF6593"/>
    <w:rsid w:val="00F012C5"/>
    <w:rsid w:val="00F044D7"/>
    <w:rsid w:val="00F0620F"/>
    <w:rsid w:val="00F068E3"/>
    <w:rsid w:val="00F10B47"/>
    <w:rsid w:val="00F11092"/>
    <w:rsid w:val="00F1240C"/>
    <w:rsid w:val="00F15CCB"/>
    <w:rsid w:val="00F1630E"/>
    <w:rsid w:val="00F1692C"/>
    <w:rsid w:val="00F17EF3"/>
    <w:rsid w:val="00F21740"/>
    <w:rsid w:val="00F22AE5"/>
    <w:rsid w:val="00F231DA"/>
    <w:rsid w:val="00F23F42"/>
    <w:rsid w:val="00F2416D"/>
    <w:rsid w:val="00F259B8"/>
    <w:rsid w:val="00F2680C"/>
    <w:rsid w:val="00F27561"/>
    <w:rsid w:val="00F276FE"/>
    <w:rsid w:val="00F27D1E"/>
    <w:rsid w:val="00F30A59"/>
    <w:rsid w:val="00F32567"/>
    <w:rsid w:val="00F3280C"/>
    <w:rsid w:val="00F355FC"/>
    <w:rsid w:val="00F41021"/>
    <w:rsid w:val="00F429E3"/>
    <w:rsid w:val="00F44FA1"/>
    <w:rsid w:val="00F503FE"/>
    <w:rsid w:val="00F515A2"/>
    <w:rsid w:val="00F54059"/>
    <w:rsid w:val="00F5407D"/>
    <w:rsid w:val="00F54EB2"/>
    <w:rsid w:val="00F5543C"/>
    <w:rsid w:val="00F56701"/>
    <w:rsid w:val="00F571F4"/>
    <w:rsid w:val="00F60DFC"/>
    <w:rsid w:val="00F60E03"/>
    <w:rsid w:val="00F62AC2"/>
    <w:rsid w:val="00F66340"/>
    <w:rsid w:val="00F66D59"/>
    <w:rsid w:val="00F6704A"/>
    <w:rsid w:val="00F67878"/>
    <w:rsid w:val="00F717DF"/>
    <w:rsid w:val="00F7243A"/>
    <w:rsid w:val="00F73D4C"/>
    <w:rsid w:val="00F74569"/>
    <w:rsid w:val="00F7594F"/>
    <w:rsid w:val="00F819DE"/>
    <w:rsid w:val="00F82143"/>
    <w:rsid w:val="00F827CF"/>
    <w:rsid w:val="00F845A9"/>
    <w:rsid w:val="00F84650"/>
    <w:rsid w:val="00F85831"/>
    <w:rsid w:val="00F85A21"/>
    <w:rsid w:val="00F865F9"/>
    <w:rsid w:val="00F86FFC"/>
    <w:rsid w:val="00F8702F"/>
    <w:rsid w:val="00F948FB"/>
    <w:rsid w:val="00F95707"/>
    <w:rsid w:val="00F958C8"/>
    <w:rsid w:val="00F975C0"/>
    <w:rsid w:val="00FA064B"/>
    <w:rsid w:val="00FA13FE"/>
    <w:rsid w:val="00FA36A1"/>
    <w:rsid w:val="00FB03FB"/>
    <w:rsid w:val="00FB1659"/>
    <w:rsid w:val="00FB1D54"/>
    <w:rsid w:val="00FB2D84"/>
    <w:rsid w:val="00FB3CB5"/>
    <w:rsid w:val="00FB5F80"/>
    <w:rsid w:val="00FB64ED"/>
    <w:rsid w:val="00FC17F2"/>
    <w:rsid w:val="00FC26EA"/>
    <w:rsid w:val="00FC2BEA"/>
    <w:rsid w:val="00FC2EEC"/>
    <w:rsid w:val="00FC4119"/>
    <w:rsid w:val="00FC4E12"/>
    <w:rsid w:val="00FC5504"/>
    <w:rsid w:val="00FD03AE"/>
    <w:rsid w:val="00FD0E18"/>
    <w:rsid w:val="00FD26D9"/>
    <w:rsid w:val="00FD2F62"/>
    <w:rsid w:val="00FD5F08"/>
    <w:rsid w:val="00FD74C4"/>
    <w:rsid w:val="00FE30C0"/>
    <w:rsid w:val="00FE35FC"/>
    <w:rsid w:val="00FE72A7"/>
    <w:rsid w:val="00FF1423"/>
    <w:rsid w:val="00FF3264"/>
    <w:rsid w:val="00FF42C4"/>
    <w:rsid w:val="00FF50D6"/>
    <w:rsid w:val="00FF541A"/>
    <w:rsid w:val="00FF5E3B"/>
    <w:rsid w:val="00FF66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119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iPriority w:val="99"/>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uiPriority w:val="1"/>
    <w:qFormat/>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uiPriority w:val="1"/>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basedOn w:val="Privzetapisavaodstavka"/>
    <w:uiPriority w:val="99"/>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3"/>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customStyle="1" w:styleId="Nerazreenaomemba1">
    <w:name w:val="Nerazrešena omemba1"/>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character" w:customStyle="1" w:styleId="markedcontent">
    <w:name w:val="markedcontent"/>
    <w:basedOn w:val="Privzetapisavaodstavka"/>
    <w:rsid w:val="003F7EF1"/>
  </w:style>
  <w:style w:type="character" w:customStyle="1" w:styleId="Nerazreenaomemba2">
    <w:name w:val="Nerazrešena omemba2"/>
    <w:basedOn w:val="Privzetapisavaodstavka"/>
    <w:uiPriority w:val="99"/>
    <w:semiHidden/>
    <w:unhideWhenUsed/>
    <w:rsid w:val="00031B61"/>
    <w:rPr>
      <w:color w:val="605E5C"/>
      <w:shd w:val="clear" w:color="auto" w:fill="E1DFDD"/>
    </w:rPr>
  </w:style>
  <w:style w:type="character" w:styleId="Krepko">
    <w:name w:val="Strong"/>
    <w:basedOn w:val="Privzetapisavaodstavka"/>
    <w:uiPriority w:val="22"/>
    <w:qFormat/>
    <w:rsid w:val="007C5832"/>
    <w:rPr>
      <w:b/>
      <w:bCs/>
    </w:rPr>
  </w:style>
  <w:style w:type="character" w:styleId="Pripombasklic">
    <w:name w:val="annotation reference"/>
    <w:basedOn w:val="Privzetapisavaodstavka"/>
    <w:uiPriority w:val="99"/>
    <w:semiHidden/>
    <w:unhideWhenUsed/>
    <w:rsid w:val="00560906"/>
    <w:rPr>
      <w:sz w:val="16"/>
      <w:szCs w:val="16"/>
    </w:rPr>
  </w:style>
  <w:style w:type="paragraph" w:styleId="Pripombabesedilo">
    <w:name w:val="annotation text"/>
    <w:basedOn w:val="Navaden"/>
    <w:link w:val="PripombabesediloZnak"/>
    <w:uiPriority w:val="99"/>
    <w:semiHidden/>
    <w:unhideWhenUsed/>
    <w:rsid w:val="00560906"/>
    <w:rPr>
      <w:sz w:val="20"/>
      <w:szCs w:val="20"/>
    </w:rPr>
  </w:style>
  <w:style w:type="character" w:customStyle="1" w:styleId="PripombabesediloZnak">
    <w:name w:val="Pripomba – besedilo Znak"/>
    <w:basedOn w:val="Privzetapisavaodstavka"/>
    <w:link w:val="Pripombabesedilo"/>
    <w:uiPriority w:val="99"/>
    <w:semiHidden/>
    <w:rsid w:val="00560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60906"/>
    <w:rPr>
      <w:b/>
      <w:bCs/>
    </w:rPr>
  </w:style>
  <w:style w:type="character" w:customStyle="1" w:styleId="ZadevapripombeZnak">
    <w:name w:val="Zadeva pripombe Znak"/>
    <w:basedOn w:val="PripombabesediloZnak"/>
    <w:link w:val="Zadevapripombe"/>
    <w:uiPriority w:val="99"/>
    <w:semiHidden/>
    <w:rsid w:val="00560906"/>
    <w:rPr>
      <w:rFonts w:ascii="Times New Roman" w:eastAsia="Times New Roman" w:hAnsi="Times New Roman" w:cs="Times New Roman"/>
      <w:b/>
      <w:bCs/>
      <w:sz w:val="20"/>
      <w:szCs w:val="20"/>
      <w:lang w:eastAsia="sl-SI"/>
    </w:rPr>
  </w:style>
  <w:style w:type="paragraph" w:customStyle="1" w:styleId="1AG">
    <w:name w:val="1AG"/>
    <w:basedOn w:val="Naslov1"/>
    <w:next w:val="Navaden"/>
    <w:qFormat/>
    <w:rsid w:val="00BE6657"/>
    <w:pPr>
      <w:keepLines w:val="0"/>
      <w:numPr>
        <w:numId w:val="25"/>
      </w:numPr>
      <w:spacing w:before="0"/>
      <w:jc w:val="both"/>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BE6657"/>
    <w:pPr>
      <w:keepNext w:val="0"/>
      <w:keepLines w:val="0"/>
      <w:numPr>
        <w:ilvl w:val="1"/>
        <w:numId w:val="25"/>
      </w:numPr>
      <w:spacing w:before="240"/>
      <w:jc w:val="both"/>
    </w:pPr>
    <w:rPr>
      <w:rFonts w:ascii="Arial" w:eastAsia="Times New Roman" w:hAnsi="Arial" w:cs="Arial"/>
      <w:b/>
      <w:caps/>
      <w:color w:val="auto"/>
      <w:sz w:val="20"/>
      <w:szCs w:val="28"/>
    </w:rPr>
  </w:style>
  <w:style w:type="paragraph" w:customStyle="1" w:styleId="3AG">
    <w:name w:val="3AG"/>
    <w:basedOn w:val="Naslov3"/>
    <w:next w:val="Navaden"/>
    <w:qFormat/>
    <w:rsid w:val="00BE6657"/>
    <w:pPr>
      <w:numPr>
        <w:ilvl w:val="2"/>
        <w:numId w:val="25"/>
      </w:numPr>
      <w:tabs>
        <w:tab w:val="clear" w:pos="3544"/>
        <w:tab w:val="num" w:pos="851"/>
      </w:tabs>
      <w:spacing w:before="240" w:beforeAutospacing="0" w:after="0" w:afterAutospacing="0"/>
      <w:ind w:left="851"/>
      <w:jc w:val="both"/>
    </w:pPr>
    <w:rPr>
      <w:rFonts w:ascii="Arial" w:hAnsi="Arial"/>
      <w:bCs w:val="0"/>
      <w:caps/>
      <w:noProof/>
      <w:sz w:val="20"/>
      <w:szCs w:val="24"/>
      <w:lang w:eastAsia="en-US"/>
    </w:rPr>
  </w:style>
  <w:style w:type="paragraph" w:customStyle="1" w:styleId="4AG">
    <w:name w:val="4AG"/>
    <w:basedOn w:val="Naslov4"/>
    <w:next w:val="Navaden"/>
    <w:qFormat/>
    <w:rsid w:val="00BE6657"/>
    <w:pPr>
      <w:numPr>
        <w:ilvl w:val="3"/>
        <w:numId w:val="25"/>
      </w:numPr>
      <w:suppressAutoHyphens w:val="0"/>
      <w:autoSpaceDN/>
      <w:spacing w:before="240" w:after="0"/>
      <w:textAlignment w:val="auto"/>
    </w:pPr>
    <w:rPr>
      <w:rFonts w:ascii="Garamond" w:hAnsi="Garamond"/>
      <w:i/>
      <w:color w:val="auto"/>
      <w:sz w:val="24"/>
      <w:szCs w:val="24"/>
      <w:lang w:eastAsia="en-US"/>
    </w:rPr>
  </w:style>
  <w:style w:type="table" w:customStyle="1" w:styleId="TableGrid">
    <w:name w:val="TableGrid"/>
    <w:rsid w:val="00702DE5"/>
    <w:pPr>
      <w:spacing w:after="0" w:line="240" w:lineRule="auto"/>
    </w:pPr>
    <w:rPr>
      <w:rFonts w:eastAsiaTheme="minorEastAsia"/>
      <w:kern w:val="2"/>
      <w:lang w:eastAsia="sl-SI"/>
      <w14:ligatures w14:val="standardContextual"/>
    </w:rPr>
    <w:tblPr>
      <w:tblCellMar>
        <w:top w:w="0" w:type="dxa"/>
        <w:left w:w="0" w:type="dxa"/>
        <w:bottom w:w="0" w:type="dxa"/>
        <w:right w:w="0" w:type="dxa"/>
      </w:tblCellMar>
    </w:tblPr>
  </w:style>
  <w:style w:type="paragraph" w:styleId="Telobesedila3">
    <w:name w:val="Body Text 3"/>
    <w:basedOn w:val="Navaden"/>
    <w:link w:val="Telobesedila3Znak1"/>
    <w:unhideWhenUsed/>
    <w:rsid w:val="00AE0B93"/>
    <w:pPr>
      <w:spacing w:after="120"/>
    </w:pPr>
    <w:rPr>
      <w:sz w:val="16"/>
      <w:szCs w:val="16"/>
    </w:rPr>
  </w:style>
  <w:style w:type="character" w:customStyle="1" w:styleId="Telobesedila3Znak1">
    <w:name w:val="Telo besedila 3 Znak1"/>
    <w:basedOn w:val="Privzetapisavaodstavka"/>
    <w:link w:val="Telobesedila3"/>
    <w:rsid w:val="00AE0B93"/>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nhideWhenUsed/>
    <w:rsid w:val="00AE0B93"/>
    <w:pPr>
      <w:spacing w:after="120"/>
      <w:ind w:left="283"/>
    </w:pPr>
    <w:rPr>
      <w:sz w:val="16"/>
      <w:szCs w:val="16"/>
    </w:rPr>
  </w:style>
  <w:style w:type="character" w:customStyle="1" w:styleId="Telobesedila-zamik3Znak">
    <w:name w:val="Telo besedila - zamik 3 Znak"/>
    <w:basedOn w:val="Privzetapisavaodstavka"/>
    <w:link w:val="Telobesedila-zamik3"/>
    <w:rsid w:val="00AE0B93"/>
    <w:rPr>
      <w:rFonts w:ascii="Times New Roman" w:eastAsia="Times New Roman" w:hAnsi="Times New Roman" w:cs="Times New Roman"/>
      <w:sz w:val="16"/>
      <w:szCs w:val="16"/>
      <w:lang w:eastAsia="sl-SI"/>
    </w:rPr>
  </w:style>
  <w:style w:type="character" w:styleId="Nerazreenaomemba">
    <w:name w:val="Unresolved Mention"/>
    <w:basedOn w:val="Privzetapisavaodstavka"/>
    <w:uiPriority w:val="99"/>
    <w:semiHidden/>
    <w:unhideWhenUsed/>
    <w:rsid w:val="00111C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559832">
      <w:bodyDiv w:val="1"/>
      <w:marLeft w:val="0"/>
      <w:marRight w:val="0"/>
      <w:marTop w:val="0"/>
      <w:marBottom w:val="0"/>
      <w:divBdr>
        <w:top w:val="none" w:sz="0" w:space="0" w:color="auto"/>
        <w:left w:val="none" w:sz="0" w:space="0" w:color="auto"/>
        <w:bottom w:val="none" w:sz="0" w:space="0" w:color="auto"/>
        <w:right w:val="none" w:sz="0" w:space="0" w:color="auto"/>
      </w:divBdr>
    </w:div>
    <w:div w:id="429473177">
      <w:bodyDiv w:val="1"/>
      <w:marLeft w:val="0"/>
      <w:marRight w:val="0"/>
      <w:marTop w:val="0"/>
      <w:marBottom w:val="0"/>
      <w:divBdr>
        <w:top w:val="none" w:sz="0" w:space="0" w:color="auto"/>
        <w:left w:val="none" w:sz="0" w:space="0" w:color="auto"/>
        <w:bottom w:val="none" w:sz="0" w:space="0" w:color="auto"/>
        <w:right w:val="none" w:sz="0" w:space="0" w:color="auto"/>
      </w:divBdr>
      <w:divsChild>
        <w:div w:id="774983780">
          <w:marLeft w:val="0"/>
          <w:marRight w:val="0"/>
          <w:marTop w:val="0"/>
          <w:marBottom w:val="0"/>
          <w:divBdr>
            <w:top w:val="none" w:sz="0" w:space="0" w:color="auto"/>
            <w:left w:val="none" w:sz="0" w:space="0" w:color="auto"/>
            <w:bottom w:val="none" w:sz="0" w:space="0" w:color="auto"/>
            <w:right w:val="none" w:sz="0" w:space="0" w:color="auto"/>
          </w:divBdr>
        </w:div>
      </w:divsChild>
    </w:div>
    <w:div w:id="484711954">
      <w:bodyDiv w:val="1"/>
      <w:marLeft w:val="0"/>
      <w:marRight w:val="0"/>
      <w:marTop w:val="0"/>
      <w:marBottom w:val="0"/>
      <w:divBdr>
        <w:top w:val="none" w:sz="0" w:space="0" w:color="auto"/>
        <w:left w:val="none" w:sz="0" w:space="0" w:color="auto"/>
        <w:bottom w:val="none" w:sz="0" w:space="0" w:color="auto"/>
        <w:right w:val="none" w:sz="0" w:space="0" w:color="auto"/>
      </w:divBdr>
    </w:div>
    <w:div w:id="611936734">
      <w:bodyDiv w:val="1"/>
      <w:marLeft w:val="0"/>
      <w:marRight w:val="0"/>
      <w:marTop w:val="0"/>
      <w:marBottom w:val="0"/>
      <w:divBdr>
        <w:top w:val="none" w:sz="0" w:space="0" w:color="auto"/>
        <w:left w:val="none" w:sz="0" w:space="0" w:color="auto"/>
        <w:bottom w:val="none" w:sz="0" w:space="0" w:color="auto"/>
        <w:right w:val="none" w:sz="0" w:space="0" w:color="auto"/>
      </w:divBdr>
    </w:div>
    <w:div w:id="640889098">
      <w:bodyDiv w:val="1"/>
      <w:marLeft w:val="0"/>
      <w:marRight w:val="0"/>
      <w:marTop w:val="0"/>
      <w:marBottom w:val="0"/>
      <w:divBdr>
        <w:top w:val="none" w:sz="0" w:space="0" w:color="auto"/>
        <w:left w:val="none" w:sz="0" w:space="0" w:color="auto"/>
        <w:bottom w:val="none" w:sz="0" w:space="0" w:color="auto"/>
        <w:right w:val="none" w:sz="0" w:space="0" w:color="auto"/>
      </w:divBdr>
      <w:divsChild>
        <w:div w:id="172456669">
          <w:marLeft w:val="0"/>
          <w:marRight w:val="0"/>
          <w:marTop w:val="0"/>
          <w:marBottom w:val="0"/>
          <w:divBdr>
            <w:top w:val="none" w:sz="0" w:space="0" w:color="auto"/>
            <w:left w:val="none" w:sz="0" w:space="0" w:color="auto"/>
            <w:bottom w:val="none" w:sz="0" w:space="0" w:color="auto"/>
            <w:right w:val="none" w:sz="0" w:space="0" w:color="auto"/>
          </w:divBdr>
        </w:div>
      </w:divsChild>
    </w:div>
    <w:div w:id="695162021">
      <w:bodyDiv w:val="1"/>
      <w:marLeft w:val="0"/>
      <w:marRight w:val="0"/>
      <w:marTop w:val="0"/>
      <w:marBottom w:val="0"/>
      <w:divBdr>
        <w:top w:val="none" w:sz="0" w:space="0" w:color="auto"/>
        <w:left w:val="none" w:sz="0" w:space="0" w:color="auto"/>
        <w:bottom w:val="none" w:sz="0" w:space="0" w:color="auto"/>
        <w:right w:val="none" w:sz="0" w:space="0" w:color="auto"/>
      </w:divBdr>
    </w:div>
    <w:div w:id="760293944">
      <w:bodyDiv w:val="1"/>
      <w:marLeft w:val="0"/>
      <w:marRight w:val="0"/>
      <w:marTop w:val="0"/>
      <w:marBottom w:val="0"/>
      <w:divBdr>
        <w:top w:val="none" w:sz="0" w:space="0" w:color="auto"/>
        <w:left w:val="none" w:sz="0" w:space="0" w:color="auto"/>
        <w:bottom w:val="none" w:sz="0" w:space="0" w:color="auto"/>
        <w:right w:val="none" w:sz="0" w:space="0" w:color="auto"/>
      </w:divBdr>
    </w:div>
    <w:div w:id="818957582">
      <w:bodyDiv w:val="1"/>
      <w:marLeft w:val="0"/>
      <w:marRight w:val="0"/>
      <w:marTop w:val="0"/>
      <w:marBottom w:val="0"/>
      <w:divBdr>
        <w:top w:val="none" w:sz="0" w:space="0" w:color="auto"/>
        <w:left w:val="none" w:sz="0" w:space="0" w:color="auto"/>
        <w:bottom w:val="none" w:sz="0" w:space="0" w:color="auto"/>
        <w:right w:val="none" w:sz="0" w:space="0" w:color="auto"/>
      </w:divBdr>
    </w:div>
    <w:div w:id="938756791">
      <w:bodyDiv w:val="1"/>
      <w:marLeft w:val="0"/>
      <w:marRight w:val="0"/>
      <w:marTop w:val="0"/>
      <w:marBottom w:val="0"/>
      <w:divBdr>
        <w:top w:val="none" w:sz="0" w:space="0" w:color="auto"/>
        <w:left w:val="none" w:sz="0" w:space="0" w:color="auto"/>
        <w:bottom w:val="none" w:sz="0" w:space="0" w:color="auto"/>
        <w:right w:val="none" w:sz="0" w:space="0" w:color="auto"/>
      </w:divBdr>
    </w:div>
    <w:div w:id="956447381">
      <w:bodyDiv w:val="1"/>
      <w:marLeft w:val="0"/>
      <w:marRight w:val="0"/>
      <w:marTop w:val="0"/>
      <w:marBottom w:val="0"/>
      <w:divBdr>
        <w:top w:val="none" w:sz="0" w:space="0" w:color="auto"/>
        <w:left w:val="none" w:sz="0" w:space="0" w:color="auto"/>
        <w:bottom w:val="none" w:sz="0" w:space="0" w:color="auto"/>
        <w:right w:val="none" w:sz="0" w:space="0" w:color="auto"/>
      </w:divBdr>
    </w:div>
    <w:div w:id="989333873">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372655542">
      <w:bodyDiv w:val="1"/>
      <w:marLeft w:val="0"/>
      <w:marRight w:val="0"/>
      <w:marTop w:val="0"/>
      <w:marBottom w:val="0"/>
      <w:divBdr>
        <w:top w:val="none" w:sz="0" w:space="0" w:color="auto"/>
        <w:left w:val="none" w:sz="0" w:space="0" w:color="auto"/>
        <w:bottom w:val="none" w:sz="0" w:space="0" w:color="auto"/>
        <w:right w:val="none" w:sz="0" w:space="0" w:color="auto"/>
      </w:divBdr>
    </w:div>
    <w:div w:id="1597398219">
      <w:bodyDiv w:val="1"/>
      <w:marLeft w:val="0"/>
      <w:marRight w:val="0"/>
      <w:marTop w:val="0"/>
      <w:marBottom w:val="0"/>
      <w:divBdr>
        <w:top w:val="none" w:sz="0" w:space="0" w:color="auto"/>
        <w:left w:val="none" w:sz="0" w:space="0" w:color="auto"/>
        <w:bottom w:val="none" w:sz="0" w:space="0" w:color="auto"/>
        <w:right w:val="none" w:sz="0" w:space="0" w:color="auto"/>
      </w:divBdr>
      <w:divsChild>
        <w:div w:id="157427764">
          <w:marLeft w:val="0"/>
          <w:marRight w:val="0"/>
          <w:marTop w:val="0"/>
          <w:marBottom w:val="0"/>
          <w:divBdr>
            <w:top w:val="none" w:sz="0" w:space="0" w:color="auto"/>
            <w:left w:val="none" w:sz="0" w:space="0" w:color="auto"/>
            <w:bottom w:val="none" w:sz="0" w:space="0" w:color="auto"/>
            <w:right w:val="none" w:sz="0" w:space="0" w:color="auto"/>
          </w:divBdr>
        </w:div>
      </w:divsChild>
    </w:div>
    <w:div w:id="1631089937">
      <w:bodyDiv w:val="1"/>
      <w:marLeft w:val="0"/>
      <w:marRight w:val="0"/>
      <w:marTop w:val="0"/>
      <w:marBottom w:val="0"/>
      <w:divBdr>
        <w:top w:val="none" w:sz="0" w:space="0" w:color="auto"/>
        <w:left w:val="none" w:sz="0" w:space="0" w:color="auto"/>
        <w:bottom w:val="none" w:sz="0" w:space="0" w:color="auto"/>
        <w:right w:val="none" w:sz="0" w:space="0" w:color="auto"/>
      </w:divBdr>
      <w:divsChild>
        <w:div w:id="494613230">
          <w:marLeft w:val="0"/>
          <w:marRight w:val="0"/>
          <w:marTop w:val="0"/>
          <w:marBottom w:val="0"/>
          <w:divBdr>
            <w:top w:val="none" w:sz="0" w:space="0" w:color="auto"/>
            <w:left w:val="none" w:sz="0" w:space="0" w:color="auto"/>
            <w:bottom w:val="none" w:sz="0" w:space="0" w:color="auto"/>
            <w:right w:val="none" w:sz="0" w:space="0" w:color="auto"/>
          </w:divBdr>
        </w:div>
      </w:divsChild>
    </w:div>
    <w:div w:id="1632252406">
      <w:bodyDiv w:val="1"/>
      <w:marLeft w:val="0"/>
      <w:marRight w:val="0"/>
      <w:marTop w:val="0"/>
      <w:marBottom w:val="0"/>
      <w:divBdr>
        <w:top w:val="none" w:sz="0" w:space="0" w:color="auto"/>
        <w:left w:val="none" w:sz="0" w:space="0" w:color="auto"/>
        <w:bottom w:val="none" w:sz="0" w:space="0" w:color="auto"/>
        <w:right w:val="none" w:sz="0" w:space="0" w:color="auto"/>
      </w:divBdr>
    </w:div>
    <w:div w:id="1769040662">
      <w:bodyDiv w:val="1"/>
      <w:marLeft w:val="0"/>
      <w:marRight w:val="0"/>
      <w:marTop w:val="0"/>
      <w:marBottom w:val="0"/>
      <w:divBdr>
        <w:top w:val="none" w:sz="0" w:space="0" w:color="auto"/>
        <w:left w:val="none" w:sz="0" w:space="0" w:color="auto"/>
        <w:bottom w:val="none" w:sz="0" w:space="0" w:color="auto"/>
        <w:right w:val="none" w:sz="0" w:space="0" w:color="auto"/>
      </w:divBdr>
    </w:div>
    <w:div w:id="1871406573">
      <w:bodyDiv w:val="1"/>
      <w:marLeft w:val="0"/>
      <w:marRight w:val="0"/>
      <w:marTop w:val="0"/>
      <w:marBottom w:val="0"/>
      <w:divBdr>
        <w:top w:val="none" w:sz="0" w:space="0" w:color="auto"/>
        <w:left w:val="none" w:sz="0" w:space="0" w:color="auto"/>
        <w:bottom w:val="none" w:sz="0" w:space="0" w:color="auto"/>
        <w:right w:val="none" w:sz="0" w:space="0" w:color="auto"/>
      </w:divBdr>
    </w:div>
    <w:div w:id="1889796852">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11-01-2040" TargetMode="External"/><Relationship Id="rId21" Type="http://schemas.openxmlformats.org/officeDocument/2006/relationships/hyperlink" Target="https://www.uradni-list.si/glasilo-uradni-list-rs/vsebina/2013-01-3034" TargetMode="External"/><Relationship Id="rId42" Type="http://schemas.openxmlformats.org/officeDocument/2006/relationships/hyperlink" Target="https://www.uradni-list.si/glasilo-uradni-list-rs/vsebina/2015-01-3570" TargetMode="External"/><Relationship Id="rId47" Type="http://schemas.openxmlformats.org/officeDocument/2006/relationships/hyperlink" Target="https://www.uradni-list.si/glasilo-uradni-list-rs/vsebina/2022-01-2511" TargetMode="External"/><Relationship Id="rId63" Type="http://schemas.openxmlformats.org/officeDocument/2006/relationships/hyperlink" Target="http://www.uradni-list.si/1/objava.jsp?sop=2015-01-3570" TargetMode="External"/><Relationship Id="rId68" Type="http://schemas.openxmlformats.org/officeDocument/2006/relationships/hyperlink" Target="http://www.uradni-list.si/1/objava.jsp?sop=2022-01-2511" TargetMode="External"/><Relationship Id="rId2" Type="http://schemas.openxmlformats.org/officeDocument/2006/relationships/numbering" Target="numbering.xml"/><Relationship Id="rId16" Type="http://schemas.openxmlformats.org/officeDocument/2006/relationships/hyperlink" Target="https://www.uradni-list.si/glasilo-uradni-list-rs/vsebina/2006-01-0970" TargetMode="External"/><Relationship Id="rId29" Type="http://schemas.openxmlformats.org/officeDocument/2006/relationships/hyperlink" Target="https://www.uradni-list.si/glasilo-uradni-list-rs/vsebina/2014-01-3646" TargetMode="External"/><Relationship Id="rId11" Type="http://schemas.openxmlformats.org/officeDocument/2006/relationships/hyperlink" Target="https://www.uradni-list.si/glasilo-uradni-list-rs/vsebina/2015-01-3570" TargetMode="External"/><Relationship Id="rId24" Type="http://schemas.openxmlformats.org/officeDocument/2006/relationships/hyperlink" Target="https://www.uradni-list.si/glasilo-uradni-list-rs/vsebina/2025-01-3046" TargetMode="External"/><Relationship Id="rId32" Type="http://schemas.openxmlformats.org/officeDocument/2006/relationships/hyperlink" Target="http://www.djn.mju.gov.si/sistem-javnega-narocanja/pravno-varstvo" TargetMode="External"/><Relationship Id="rId37" Type="http://schemas.openxmlformats.org/officeDocument/2006/relationships/hyperlink" Target="https://www.uradni-list.si/glasilo-uradni-list-rs/vsebina/2010-01-0251" TargetMode="External"/><Relationship Id="rId40" Type="http://schemas.openxmlformats.org/officeDocument/2006/relationships/hyperlink" Target="https://www.uradni-list.si/glasilo-uradni-list-rs/vsebina/2022-01-0014" TargetMode="External"/><Relationship Id="rId45" Type="http://schemas.openxmlformats.org/officeDocument/2006/relationships/hyperlink" Target="https://www.uradni-list.si/glasilo-uradni-list-rs/vsebina/2022-01-0107" TargetMode="External"/><Relationship Id="rId53" Type="http://schemas.openxmlformats.org/officeDocument/2006/relationships/hyperlink" Target="https://www.uradni-list.si/glasilo-uradni-list-rs/vsebina/2022-01-0014" TargetMode="External"/><Relationship Id="rId58" Type="http://schemas.openxmlformats.org/officeDocument/2006/relationships/footer" Target="footer2.xml"/><Relationship Id="rId66" Type="http://schemas.openxmlformats.org/officeDocument/2006/relationships/hyperlink" Target="http://www.uradni-list.si/1/objava.jsp?sop=2022-01-0107" TargetMode="External"/><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uradni-list.si/glasilo-uradni-list-rs/vsebina/2022-01-0014" TargetMode="External"/><Relationship Id="rId19" Type="http://schemas.openxmlformats.org/officeDocument/2006/relationships/hyperlink" Target="https://www.uradni-list.si/glasilo-uradni-list-rs/vsebina/2008-01-2816" TargetMode="External"/><Relationship Id="rId14" Type="http://schemas.openxmlformats.org/officeDocument/2006/relationships/hyperlink" Target="https://ejn.gov.si/eJN2" TargetMode="External"/><Relationship Id="rId22" Type="http://schemas.openxmlformats.org/officeDocument/2006/relationships/hyperlink" Target="https://www.uradni-list.si/glasilo-uradni-list-rs/vsebina/2020-01-3096" TargetMode="External"/><Relationship Id="rId27" Type="http://schemas.openxmlformats.org/officeDocument/2006/relationships/hyperlink" Target="https://www.uradni-list.si/glasilo-uradni-list-rs/vsebina/2011-01-2820" TargetMode="External"/><Relationship Id="rId30" Type="http://schemas.openxmlformats.org/officeDocument/2006/relationships/hyperlink" Target="https://www.uradni-list.si/glasilo-uradni-list-rs/vsebina/2017-01-2880" TargetMode="External"/><Relationship Id="rId35" Type="http://schemas.openxmlformats.org/officeDocument/2006/relationships/hyperlink" Target="https://www.uradni-list.si/glasilo-uradni-list-rs/vsebina/2007-01-6415" TargetMode="External"/><Relationship Id="rId43" Type="http://schemas.openxmlformats.org/officeDocument/2006/relationships/hyperlink" Target="https://www.uradni-list.si/glasilo-uradni-list-rs/vsebina/2018-01-0588" TargetMode="External"/><Relationship Id="rId48" Type="http://schemas.openxmlformats.org/officeDocument/2006/relationships/hyperlink" Target="https://www.uradni-list.si/glasilo-uradni-list-rs/vsebina/2023-01-0530" TargetMode="External"/><Relationship Id="rId56" Type="http://schemas.openxmlformats.org/officeDocument/2006/relationships/footer" Target="footer1.xml"/><Relationship Id="rId64" Type="http://schemas.openxmlformats.org/officeDocument/2006/relationships/hyperlink" Target="http://www.uradni-list.si/1/objava.jsp?sop=2018-01-0588" TargetMode="External"/><Relationship Id="rId69" Type="http://schemas.openxmlformats.org/officeDocument/2006/relationships/hyperlink" Target="http://www.uradni-list.si/1/objava.jsp?sop=2023-01-0530" TargetMode="External"/><Relationship Id="rId8" Type="http://schemas.openxmlformats.org/officeDocument/2006/relationships/image" Target="media/image1.png"/><Relationship Id="rId51" Type="http://schemas.openxmlformats.org/officeDocument/2006/relationships/hyperlink" Target="https://www.uradni-list.si/glasilo-uradni-list-rs/vsebina/2011-01-3056" TargetMode="External"/><Relationship Id="rId72" Type="http://schemas.openxmlformats.org/officeDocument/2006/relationships/hyperlink" Target="https://www.uradni-list.si/glasilo-uradni-list-rs/vsebina/2022-01-0014" TargetMode="External"/><Relationship Id="rId3" Type="http://schemas.openxmlformats.org/officeDocument/2006/relationships/styles" Target="styles.xml"/><Relationship Id="rId12" Type="http://schemas.openxmlformats.org/officeDocument/2006/relationships/hyperlink" Target="https://ejn.gov.si/ponudba/pages/aktualno/aktualna_javna_narocila.xhtml" TargetMode="External"/><Relationship Id="rId17" Type="http://schemas.openxmlformats.org/officeDocument/2006/relationships/hyperlink" Target="https://www.uradni-list.si/glasilo-uradni-list-rs/vsebina/2006-01-4487" TargetMode="External"/><Relationship Id="rId25" Type="http://schemas.openxmlformats.org/officeDocument/2006/relationships/hyperlink" Target="https://ejn.gov.si/eJN2" TargetMode="External"/><Relationship Id="rId33" Type="http://schemas.openxmlformats.org/officeDocument/2006/relationships/hyperlink" Target="https://www.uradni-list.si/glasilo-uradni-list-rs/vsebina/2006-01-0970" TargetMode="External"/><Relationship Id="rId38" Type="http://schemas.openxmlformats.org/officeDocument/2006/relationships/hyperlink" Target="https://www.uradni-list.si/glasilo-uradni-list-rs/vsebina/2013-01-3034" TargetMode="External"/><Relationship Id="rId46" Type="http://schemas.openxmlformats.org/officeDocument/2006/relationships/hyperlink" Target="https://www.uradni-list.si/glasilo-uradni-list-rs/vsebina/2022-01-1705" TargetMode="External"/><Relationship Id="rId59" Type="http://schemas.openxmlformats.org/officeDocument/2006/relationships/hyperlink" Target="https://www.uradni-list.si/glasilo-uradni-list-rs/vsebina/2011-01-3056" TargetMode="External"/><Relationship Id="rId67" Type="http://schemas.openxmlformats.org/officeDocument/2006/relationships/hyperlink" Target="http://www.uradni-list.si/1/objava.jsp?sop=2022-01-1705" TargetMode="External"/><Relationship Id="rId20" Type="http://schemas.openxmlformats.org/officeDocument/2006/relationships/hyperlink" Target="https://www.uradni-list.si/glasilo-uradni-list-rs/vsebina/2010-01-0251" TargetMode="External"/><Relationship Id="rId41" Type="http://schemas.openxmlformats.org/officeDocument/2006/relationships/hyperlink" Target="https://www.uradni-list.si/glasilo-uradni-list-rs/vsebina/2025-01-3046" TargetMode="External"/><Relationship Id="rId54" Type="http://schemas.openxmlformats.org/officeDocument/2006/relationships/hyperlink" Target="https://www.uradni-list.si/glasilo-uradni-list-rs/vsebina/2023-01-0301" TargetMode="External"/><Relationship Id="rId62" Type="http://schemas.openxmlformats.org/officeDocument/2006/relationships/hyperlink" Target="https://www.uradni-list.si/glasilo-uradni-list-rs/vsebina/2023-01-0301" TargetMode="External"/><Relationship Id="rId70" Type="http://schemas.openxmlformats.org/officeDocument/2006/relationships/hyperlink" Target="https://www.uradni-list.si/glasilo-uradni-list-rs/vsebina/2011-01-3056" TargetMode="External"/><Relationship Id="rId75"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jn.gov.si/eJN2" TargetMode="External"/><Relationship Id="rId23" Type="http://schemas.openxmlformats.org/officeDocument/2006/relationships/hyperlink" Target="https://www.uradni-list.si/glasilo-uradni-list-rs/vsebina/2022-01-0014" TargetMode="External"/><Relationship Id="rId28" Type="http://schemas.openxmlformats.org/officeDocument/2006/relationships/hyperlink" Target="https://www.uradni-list.si/glasilo-uradni-list-rs/vsebina/2013-01-2513" TargetMode="External"/><Relationship Id="rId36" Type="http://schemas.openxmlformats.org/officeDocument/2006/relationships/hyperlink" Target="https://www.uradni-list.si/glasilo-uradni-list-rs/vsebina/2008-01-2816" TargetMode="External"/><Relationship Id="rId49" Type="http://schemas.openxmlformats.org/officeDocument/2006/relationships/hyperlink" Target="https://www.uradni-list.si/glasilo-uradni-list-rs/vsebina/2023-01-2599" TargetMode="External"/><Relationship Id="rId57" Type="http://schemas.openxmlformats.org/officeDocument/2006/relationships/header" Target="header4.xml"/><Relationship Id="rId10" Type="http://schemas.openxmlformats.org/officeDocument/2006/relationships/header" Target="header2.xml"/><Relationship Id="rId31" Type="http://schemas.openxmlformats.org/officeDocument/2006/relationships/hyperlink" Target="https://www.uradni-list.si/glasilo-uradni-list-rs/vsebina/2019-01-3209" TargetMode="External"/><Relationship Id="rId44" Type="http://schemas.openxmlformats.org/officeDocument/2006/relationships/hyperlink" Target="https://www.uradni-list.si/glasilo-uradni-list-rs/vsebina/2021-01-2575" TargetMode="External"/><Relationship Id="rId52" Type="http://schemas.openxmlformats.org/officeDocument/2006/relationships/hyperlink" Target="https://www.uradni-list.si/glasilo-uradni-list-rs/vsebina/2020-01-2765" TargetMode="External"/><Relationship Id="rId60" Type="http://schemas.openxmlformats.org/officeDocument/2006/relationships/hyperlink" Target="https://www.uradni-list.si/glasilo-uradni-list-rs/vsebina/2020-01-2765" TargetMode="External"/><Relationship Id="rId65" Type="http://schemas.openxmlformats.org/officeDocument/2006/relationships/hyperlink" Target="http://www.uradni-list.si/1/objava.jsp?sop=2021-01-2575" TargetMode="External"/><Relationship Id="rId73" Type="http://schemas.openxmlformats.org/officeDocument/2006/relationships/hyperlink" Target="https://www.uradni-list.si/glasilo-uradni-list-rs/vsebina/2023-01-0301"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s://ejn.gov.si/eJN2" TargetMode="External"/><Relationship Id="rId18" Type="http://schemas.openxmlformats.org/officeDocument/2006/relationships/hyperlink" Target="https://www.uradni-list.si/glasilo-uradni-list-rs/vsebina/2007-01-6415" TargetMode="External"/><Relationship Id="rId39" Type="http://schemas.openxmlformats.org/officeDocument/2006/relationships/hyperlink" Target="https://www.uradni-list.si/glasilo-uradni-list-rs/vsebina/2020-01-3096" TargetMode="External"/><Relationship Id="rId34" Type="http://schemas.openxmlformats.org/officeDocument/2006/relationships/hyperlink" Target="https://www.uradni-list.si/glasilo-uradni-list-rs/vsebina/2006-01-4487" TargetMode="External"/><Relationship Id="rId50" Type="http://schemas.openxmlformats.org/officeDocument/2006/relationships/hyperlink" Target="https://www.uradni-list.si/glasilo-uradni-list-rs/vsebina/2015-01-3570" TargetMode="External"/><Relationship Id="rId55" Type="http://schemas.openxmlformats.org/officeDocument/2006/relationships/header" Target="header3.xm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uradni-list.si/glasilo-uradni-list-rs/vsebina/2020-01-2765"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mailto:anita.simonka@komuna-beltinci.si" TargetMode="External"/></Relationships>
</file>

<file path=word/_rels/header2.xml.rels><?xml version="1.0" encoding="UTF-8" standalone="yes"?>
<Relationships xmlns="http://schemas.openxmlformats.org/package/2006/relationships"><Relationship Id="rId8" Type="http://schemas.openxmlformats.org/officeDocument/2006/relationships/image" Target="media/image50.png"/><Relationship Id="rId3" Type="http://schemas.openxmlformats.org/officeDocument/2006/relationships/image" Target="media/image4.png"/><Relationship Id="rId7" Type="http://schemas.openxmlformats.org/officeDocument/2006/relationships/image" Target="media/image40.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30.png"/><Relationship Id="rId5" Type="http://schemas.openxmlformats.org/officeDocument/2006/relationships/image" Target="media/image6.png"/><Relationship Id="rId4" Type="http://schemas.openxmlformats.org/officeDocument/2006/relationships/image" Target="media/image5.png"/><Relationship Id="rId9" Type="http://schemas.openxmlformats.org/officeDocument/2006/relationships/image" Target="media/image60.png"/></Relationships>
</file>

<file path=word/_rels/header4.xml.rels><?xml version="1.0" encoding="UTF-8" standalone="yes"?>
<Relationships xmlns="http://schemas.openxmlformats.org/package/2006/relationships"><Relationship Id="rId8" Type="http://schemas.openxmlformats.org/officeDocument/2006/relationships/image" Target="media/image50.png"/><Relationship Id="rId3" Type="http://schemas.openxmlformats.org/officeDocument/2006/relationships/image" Target="media/image4.png"/><Relationship Id="rId7" Type="http://schemas.openxmlformats.org/officeDocument/2006/relationships/image" Target="media/image40.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30.png"/><Relationship Id="rId5" Type="http://schemas.openxmlformats.org/officeDocument/2006/relationships/image" Target="media/image6.png"/><Relationship Id="rId4" Type="http://schemas.openxmlformats.org/officeDocument/2006/relationships/image" Target="media/image5.png"/><Relationship Id="rId9" Type="http://schemas.openxmlformats.org/officeDocument/2006/relationships/image" Target="media/image6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8A170FBE5C334637B4B438697446E315"/>
        <w:category>
          <w:name w:val="Splošno"/>
          <w:gallery w:val="placeholder"/>
        </w:category>
        <w:types>
          <w:type w:val="bbPlcHdr"/>
        </w:types>
        <w:behaviors>
          <w:behavior w:val="content"/>
        </w:behaviors>
        <w:guid w:val="{C81174AD-E8A1-4148-B87E-CD25E18AE2FA}"/>
      </w:docPartPr>
      <w:docPartBody>
        <w:p w:rsidR="001B5520" w:rsidRDefault="009F1687" w:rsidP="009F1687">
          <w:pPr>
            <w:pStyle w:val="8A170FBE5C334637B4B438697446E315"/>
          </w:pPr>
          <w:r w:rsidRPr="00904DF0">
            <w:rPr>
              <w:rStyle w:val="Besedilooznabemesta"/>
            </w:rPr>
            <w:t>Kliknite ali tapnite tukaj, če želite vnesti besedilo.</w:t>
          </w:r>
        </w:p>
      </w:docPartBody>
    </w:docPart>
    <w:docPart>
      <w:docPartPr>
        <w:name w:val="0FD925F873AD462D8A147FFBF8749F40"/>
        <w:category>
          <w:name w:val="Splošno"/>
          <w:gallery w:val="placeholder"/>
        </w:category>
        <w:types>
          <w:type w:val="bbPlcHdr"/>
        </w:types>
        <w:behaviors>
          <w:behavior w:val="content"/>
        </w:behaviors>
        <w:guid w:val="{5671C192-E43D-4706-A1DF-8EDB9401BE8A}"/>
      </w:docPartPr>
      <w:docPartBody>
        <w:p w:rsidR="001B5520" w:rsidRDefault="009F1687" w:rsidP="009F1687">
          <w:pPr>
            <w:pStyle w:val="0FD925F873AD462D8A147FFBF8749F40"/>
          </w:pPr>
          <w:r w:rsidRPr="000F4324">
            <w:rPr>
              <w:rStyle w:val="Besedilooznabemesta"/>
            </w:rPr>
            <w:t>Kliknite ali tapnite tukaj, če želite vnesti besedilo.</w:t>
          </w:r>
        </w:p>
      </w:docPartBody>
    </w:docPart>
    <w:docPart>
      <w:docPartPr>
        <w:name w:val="69974F1D126743F28BBFCEF6A7D290AA"/>
        <w:category>
          <w:name w:val="Splošno"/>
          <w:gallery w:val="placeholder"/>
        </w:category>
        <w:types>
          <w:type w:val="bbPlcHdr"/>
        </w:types>
        <w:behaviors>
          <w:behavior w:val="content"/>
        </w:behaviors>
        <w:guid w:val="{619A91EF-0DDA-4239-8DEC-626DEC0333BC}"/>
      </w:docPartPr>
      <w:docPartBody>
        <w:p w:rsidR="001B5520" w:rsidRDefault="009F1687" w:rsidP="009F1687">
          <w:pPr>
            <w:pStyle w:val="69974F1D126743F28BBFCEF6A7D290AA"/>
          </w:pPr>
          <w:r w:rsidRPr="000F4324">
            <w:rPr>
              <w:rStyle w:val="Besedilooznabemesta"/>
            </w:rPr>
            <w:t>Kliknite ali tapnite tukaj, če želite vnesti besedilo.</w:t>
          </w:r>
        </w:p>
      </w:docPartBody>
    </w:docPart>
    <w:docPart>
      <w:docPartPr>
        <w:name w:val="CF47DF96F30D481EAC4D9A3B9677DF55"/>
        <w:category>
          <w:name w:val="Splošno"/>
          <w:gallery w:val="placeholder"/>
        </w:category>
        <w:types>
          <w:type w:val="bbPlcHdr"/>
        </w:types>
        <w:behaviors>
          <w:behavior w:val="content"/>
        </w:behaviors>
        <w:guid w:val="{44EC710C-BA37-4ECB-9E3C-3635761295BB}"/>
      </w:docPartPr>
      <w:docPartBody>
        <w:p w:rsidR="001B5520" w:rsidRDefault="009F1687" w:rsidP="009F1687">
          <w:pPr>
            <w:pStyle w:val="CF47DF96F30D481EAC4D9A3B9677DF55"/>
          </w:pPr>
          <w:r w:rsidRPr="000F4324">
            <w:rPr>
              <w:rStyle w:val="Besedilooznabemesta"/>
            </w:rPr>
            <w:t>Kliknite ali tapnite tukaj, če želite vnesti besedilo.</w:t>
          </w:r>
        </w:p>
      </w:docPartBody>
    </w:docPart>
    <w:docPart>
      <w:docPartPr>
        <w:name w:val="CF58D0C47D57492A9BF69F87782E5934"/>
        <w:category>
          <w:name w:val="Splošno"/>
          <w:gallery w:val="placeholder"/>
        </w:category>
        <w:types>
          <w:type w:val="bbPlcHdr"/>
        </w:types>
        <w:behaviors>
          <w:behavior w:val="content"/>
        </w:behaviors>
        <w:guid w:val="{8809425D-70A8-48B5-A470-917DF3FB5E6B}"/>
      </w:docPartPr>
      <w:docPartBody>
        <w:p w:rsidR="001B5520" w:rsidRDefault="009F1687" w:rsidP="009F1687">
          <w:pPr>
            <w:pStyle w:val="CF58D0C47D57492A9BF69F87782E5934"/>
          </w:pPr>
          <w:r w:rsidRPr="000F4324">
            <w:rPr>
              <w:rStyle w:val="Besedilooznabemesta"/>
            </w:rPr>
            <w:t>Kliknite ali tapnite tukaj, če želite vnesti besedilo.</w:t>
          </w:r>
        </w:p>
      </w:docPartBody>
    </w:docPart>
    <w:docPart>
      <w:docPartPr>
        <w:name w:val="556D946A88C34D63B476F4D7EA974D9D"/>
        <w:category>
          <w:name w:val="Splošno"/>
          <w:gallery w:val="placeholder"/>
        </w:category>
        <w:types>
          <w:type w:val="bbPlcHdr"/>
        </w:types>
        <w:behaviors>
          <w:behavior w:val="content"/>
        </w:behaviors>
        <w:guid w:val="{23850E9F-C2BF-4942-BE80-6FAED8628677}"/>
      </w:docPartPr>
      <w:docPartBody>
        <w:p w:rsidR="001B5520" w:rsidRDefault="009F1687" w:rsidP="009F1687">
          <w:pPr>
            <w:pStyle w:val="556D946A88C34D63B476F4D7EA974D9D"/>
          </w:pPr>
          <w:r w:rsidRPr="000F4324">
            <w:rPr>
              <w:rStyle w:val="Besedilooznabemesta"/>
            </w:rPr>
            <w:t>Kliknite ali tapnite tukaj, če želite vnesti besedilo.</w:t>
          </w:r>
        </w:p>
      </w:docPartBody>
    </w:docPart>
    <w:docPart>
      <w:docPartPr>
        <w:name w:val="07269389438D400C8EBC99D1DA6C6CF7"/>
        <w:category>
          <w:name w:val="Splošno"/>
          <w:gallery w:val="placeholder"/>
        </w:category>
        <w:types>
          <w:type w:val="bbPlcHdr"/>
        </w:types>
        <w:behaviors>
          <w:behavior w:val="content"/>
        </w:behaviors>
        <w:guid w:val="{CF69395F-4A77-4ADD-BFAB-D9C3AE5F6FBF}"/>
      </w:docPartPr>
      <w:docPartBody>
        <w:p w:rsidR="001B5520" w:rsidRDefault="009F1687" w:rsidP="009F1687">
          <w:pPr>
            <w:pStyle w:val="07269389438D400C8EBC99D1DA6C6CF7"/>
          </w:pPr>
          <w:r w:rsidRPr="000F4324">
            <w:rPr>
              <w:rStyle w:val="Besedilooznabemesta"/>
            </w:rPr>
            <w:t>Kliknite ali tapnite tukaj, če želite vnesti besedilo.</w:t>
          </w:r>
        </w:p>
      </w:docPartBody>
    </w:docPart>
    <w:docPart>
      <w:docPartPr>
        <w:name w:val="94416904A7FC488CA4151A59ABC2E5C4"/>
        <w:category>
          <w:name w:val="Splošno"/>
          <w:gallery w:val="placeholder"/>
        </w:category>
        <w:types>
          <w:type w:val="bbPlcHdr"/>
        </w:types>
        <w:behaviors>
          <w:behavior w:val="content"/>
        </w:behaviors>
        <w:guid w:val="{FA8B861F-FAA7-40E2-99CA-CAE4135723A1}"/>
      </w:docPartPr>
      <w:docPartBody>
        <w:p w:rsidR="001B5520" w:rsidRDefault="009F1687" w:rsidP="009F1687">
          <w:pPr>
            <w:pStyle w:val="94416904A7FC488CA4151A59ABC2E5C4"/>
          </w:pPr>
          <w:r w:rsidRPr="000F4324">
            <w:rPr>
              <w:rStyle w:val="Besedilooznabemesta"/>
            </w:rPr>
            <w:t>Kliknite ali tapnite tukaj, če želite vnesti besedilo.</w:t>
          </w:r>
        </w:p>
      </w:docPartBody>
    </w:docPart>
    <w:docPart>
      <w:docPartPr>
        <w:name w:val="EB3F2048854F475D862F258DDF6FC70D"/>
        <w:category>
          <w:name w:val="Splošno"/>
          <w:gallery w:val="placeholder"/>
        </w:category>
        <w:types>
          <w:type w:val="bbPlcHdr"/>
        </w:types>
        <w:behaviors>
          <w:behavior w:val="content"/>
        </w:behaviors>
        <w:guid w:val="{D9FC74FF-975F-4F2A-B1FA-DFFFB51D5378}"/>
      </w:docPartPr>
      <w:docPartBody>
        <w:p w:rsidR="001B5520" w:rsidRDefault="009F1687" w:rsidP="009F1687">
          <w:pPr>
            <w:pStyle w:val="EB3F2048854F475D862F258DDF6FC70D"/>
          </w:pPr>
          <w:r w:rsidRPr="000F4324">
            <w:rPr>
              <w:rStyle w:val="Besedilooznabemesta"/>
            </w:rPr>
            <w:t>Kliknite ali tapnite tukaj, če želite vnesti besedilo.</w:t>
          </w:r>
        </w:p>
      </w:docPartBody>
    </w:docPart>
    <w:docPart>
      <w:docPartPr>
        <w:name w:val="95485AEA9DDF4281AA4052382FD31FBD"/>
        <w:category>
          <w:name w:val="Splošno"/>
          <w:gallery w:val="placeholder"/>
        </w:category>
        <w:types>
          <w:type w:val="bbPlcHdr"/>
        </w:types>
        <w:behaviors>
          <w:behavior w:val="content"/>
        </w:behaviors>
        <w:guid w:val="{9A830777-D29A-4733-A6C6-478314FDEBA9}"/>
      </w:docPartPr>
      <w:docPartBody>
        <w:p w:rsidR="001B5520" w:rsidRDefault="009F1687" w:rsidP="009F1687">
          <w:pPr>
            <w:pStyle w:val="95485AEA9DDF4281AA4052382FD31FBD"/>
          </w:pPr>
          <w:r w:rsidRPr="000F4324">
            <w:rPr>
              <w:rStyle w:val="Besedilooznabemesta"/>
            </w:rPr>
            <w:t>Kliknite ali tapnite tukaj, če želite vnesti besedilo.</w:t>
          </w:r>
        </w:p>
      </w:docPartBody>
    </w:docPart>
    <w:docPart>
      <w:docPartPr>
        <w:name w:val="31382FE211984870BF2DBC9EC08BBDE8"/>
        <w:category>
          <w:name w:val="Splošno"/>
          <w:gallery w:val="placeholder"/>
        </w:category>
        <w:types>
          <w:type w:val="bbPlcHdr"/>
        </w:types>
        <w:behaviors>
          <w:behavior w:val="content"/>
        </w:behaviors>
        <w:guid w:val="{9BD01BA6-2203-4896-9D2B-709A2C5040E3}"/>
      </w:docPartPr>
      <w:docPartBody>
        <w:p w:rsidR="001B5520" w:rsidRDefault="009F1687" w:rsidP="009F1687">
          <w:pPr>
            <w:pStyle w:val="31382FE211984870BF2DBC9EC08BBDE8"/>
          </w:pPr>
          <w:r w:rsidRPr="000F4324">
            <w:rPr>
              <w:rStyle w:val="Besedilooznabemesta"/>
            </w:rPr>
            <w:t>Kliknite ali tapnite tukaj, če želite vnesti besedilo.</w:t>
          </w:r>
        </w:p>
      </w:docPartBody>
    </w:docPart>
    <w:docPart>
      <w:docPartPr>
        <w:name w:val="BEA5A34CD3E24D0088737F99CFA91066"/>
        <w:category>
          <w:name w:val="Splošno"/>
          <w:gallery w:val="placeholder"/>
        </w:category>
        <w:types>
          <w:type w:val="bbPlcHdr"/>
        </w:types>
        <w:behaviors>
          <w:behavior w:val="content"/>
        </w:behaviors>
        <w:guid w:val="{13C590FD-882E-44DD-A1A3-261C66E429FA}"/>
      </w:docPartPr>
      <w:docPartBody>
        <w:p w:rsidR="001B5520" w:rsidRDefault="009F1687" w:rsidP="009F1687">
          <w:pPr>
            <w:pStyle w:val="BEA5A34CD3E24D0088737F99CFA91066"/>
          </w:pPr>
          <w:r w:rsidRPr="000F4324">
            <w:rPr>
              <w:rStyle w:val="Besedilooznabemesta"/>
            </w:rPr>
            <w:t>Kliknite ali tapnite tukaj, če želite vnesti besedilo.</w:t>
          </w:r>
        </w:p>
      </w:docPartBody>
    </w:docPart>
    <w:docPart>
      <w:docPartPr>
        <w:name w:val="3E87137C0F404B8EAC941D360EB4AD94"/>
        <w:category>
          <w:name w:val="Splošno"/>
          <w:gallery w:val="placeholder"/>
        </w:category>
        <w:types>
          <w:type w:val="bbPlcHdr"/>
        </w:types>
        <w:behaviors>
          <w:behavior w:val="content"/>
        </w:behaviors>
        <w:guid w:val="{4372FD5A-0F6D-4D73-9216-1B55503E64FD}"/>
      </w:docPartPr>
      <w:docPartBody>
        <w:p w:rsidR="001B5520" w:rsidRDefault="009F1687" w:rsidP="009F1687">
          <w:pPr>
            <w:pStyle w:val="3E87137C0F404B8EAC941D360EB4AD94"/>
          </w:pPr>
          <w:r w:rsidRPr="000F4324">
            <w:rPr>
              <w:rStyle w:val="Besedilooznabemesta"/>
            </w:rPr>
            <w:t>Kliknite ali tapnite tukaj, če želite vnesti besedilo.</w:t>
          </w:r>
        </w:p>
      </w:docPartBody>
    </w:docPart>
    <w:docPart>
      <w:docPartPr>
        <w:name w:val="5681403F5F464F9794D9B01F9AB52D42"/>
        <w:category>
          <w:name w:val="Splošno"/>
          <w:gallery w:val="placeholder"/>
        </w:category>
        <w:types>
          <w:type w:val="bbPlcHdr"/>
        </w:types>
        <w:behaviors>
          <w:behavior w:val="content"/>
        </w:behaviors>
        <w:guid w:val="{D70F730D-782D-45A3-927B-22D64054BF5E}"/>
      </w:docPartPr>
      <w:docPartBody>
        <w:p w:rsidR="001B5520" w:rsidRDefault="009F1687" w:rsidP="009F1687">
          <w:pPr>
            <w:pStyle w:val="5681403F5F464F9794D9B01F9AB52D42"/>
          </w:pPr>
          <w:r w:rsidRPr="000F4324">
            <w:rPr>
              <w:rStyle w:val="Besedilooznabemesta"/>
            </w:rPr>
            <w:t>Kliknite ali tapnite tukaj, če želite vnesti besedilo.</w:t>
          </w:r>
        </w:p>
      </w:docPartBody>
    </w:docPart>
    <w:docPart>
      <w:docPartPr>
        <w:name w:val="8A0E0CACF6BF4DBBAAFA210C942D44B9"/>
        <w:category>
          <w:name w:val="Splošno"/>
          <w:gallery w:val="placeholder"/>
        </w:category>
        <w:types>
          <w:type w:val="bbPlcHdr"/>
        </w:types>
        <w:behaviors>
          <w:behavior w:val="content"/>
        </w:behaviors>
        <w:guid w:val="{A804CBF3-3D4A-4961-ADCD-908FB135924C}"/>
      </w:docPartPr>
      <w:docPartBody>
        <w:p w:rsidR="001B5520" w:rsidRDefault="009F1687" w:rsidP="009F1687">
          <w:pPr>
            <w:pStyle w:val="8A0E0CACF6BF4DBBAAFA210C942D44B9"/>
          </w:pPr>
          <w:r w:rsidRPr="000F4324">
            <w:rPr>
              <w:rStyle w:val="Besedilooznabemesta"/>
            </w:rPr>
            <w:t>Kliknite ali tapnite tukaj, če želite vnesti besedilo.</w:t>
          </w:r>
        </w:p>
      </w:docPartBody>
    </w:docPart>
    <w:docPart>
      <w:docPartPr>
        <w:name w:val="E2B04EFB36F4461794596258E221C9EB"/>
        <w:category>
          <w:name w:val="Splošno"/>
          <w:gallery w:val="placeholder"/>
        </w:category>
        <w:types>
          <w:type w:val="bbPlcHdr"/>
        </w:types>
        <w:behaviors>
          <w:behavior w:val="content"/>
        </w:behaviors>
        <w:guid w:val="{5936986C-0D5B-4D40-8129-18E0BB1F228E}"/>
      </w:docPartPr>
      <w:docPartBody>
        <w:p w:rsidR="001B5520" w:rsidRDefault="009F1687" w:rsidP="009F1687">
          <w:pPr>
            <w:pStyle w:val="E2B04EFB36F4461794596258E221C9EB"/>
          </w:pPr>
          <w:r w:rsidRPr="000F4324">
            <w:rPr>
              <w:rStyle w:val="Besedilooznabemesta"/>
            </w:rPr>
            <w:t>Kliknite ali tapnite tukaj, če želite vnesti besedilo.</w:t>
          </w:r>
        </w:p>
      </w:docPartBody>
    </w:docPart>
    <w:docPart>
      <w:docPartPr>
        <w:name w:val="F9509E55BC834EB0A3DD52CB61630FBF"/>
        <w:category>
          <w:name w:val="Splošno"/>
          <w:gallery w:val="placeholder"/>
        </w:category>
        <w:types>
          <w:type w:val="bbPlcHdr"/>
        </w:types>
        <w:behaviors>
          <w:behavior w:val="content"/>
        </w:behaviors>
        <w:guid w:val="{D47107EE-2CEE-4E64-9DEA-EDAF63006767}"/>
      </w:docPartPr>
      <w:docPartBody>
        <w:p w:rsidR="001B5520" w:rsidRDefault="009F1687" w:rsidP="009F1687">
          <w:pPr>
            <w:pStyle w:val="F9509E55BC834EB0A3DD52CB61630FBF"/>
          </w:pPr>
          <w:r w:rsidRPr="000F4324">
            <w:rPr>
              <w:rStyle w:val="Besedilooznabemesta"/>
            </w:rPr>
            <w:t>Kliknite ali tapnite tukaj, če želite vnesti besedilo.</w:t>
          </w:r>
        </w:p>
      </w:docPartBody>
    </w:docPart>
    <w:docPart>
      <w:docPartPr>
        <w:name w:val="92296F89C4C942658A12C33D52A7912F"/>
        <w:category>
          <w:name w:val="Splošno"/>
          <w:gallery w:val="placeholder"/>
        </w:category>
        <w:types>
          <w:type w:val="bbPlcHdr"/>
        </w:types>
        <w:behaviors>
          <w:behavior w:val="content"/>
        </w:behaviors>
        <w:guid w:val="{B5684AA8-519A-470F-A3ED-1E08EB9419A3}"/>
      </w:docPartPr>
      <w:docPartBody>
        <w:p w:rsidR="001B5520" w:rsidRDefault="009F1687" w:rsidP="009F1687">
          <w:pPr>
            <w:pStyle w:val="92296F89C4C942658A12C33D52A7912F"/>
          </w:pPr>
          <w:r w:rsidRPr="000F4324">
            <w:rPr>
              <w:rStyle w:val="Besedilooznabemesta"/>
            </w:rPr>
            <w:t>Kliknite ali tapnite tukaj, če želite vnesti besedilo.</w:t>
          </w:r>
        </w:p>
      </w:docPartBody>
    </w:docPart>
    <w:docPart>
      <w:docPartPr>
        <w:name w:val="35EE919BAA3E4B949AF16C9B5C2D007A"/>
        <w:category>
          <w:name w:val="Splošno"/>
          <w:gallery w:val="placeholder"/>
        </w:category>
        <w:types>
          <w:type w:val="bbPlcHdr"/>
        </w:types>
        <w:behaviors>
          <w:behavior w:val="content"/>
        </w:behaviors>
        <w:guid w:val="{5D1D38E6-4B10-44C0-AC9B-7169CAAEE347}"/>
      </w:docPartPr>
      <w:docPartBody>
        <w:p w:rsidR="001B5520" w:rsidRDefault="009F1687" w:rsidP="009F1687">
          <w:pPr>
            <w:pStyle w:val="35EE919BAA3E4B949AF16C9B5C2D007A"/>
          </w:pPr>
          <w:r w:rsidRPr="000F4324">
            <w:rPr>
              <w:rStyle w:val="Besedilooznabemesta"/>
            </w:rPr>
            <w:t>Kliknite ali tapnite tukaj, če želite vnesti besedilo.</w:t>
          </w:r>
        </w:p>
      </w:docPartBody>
    </w:docPart>
    <w:docPart>
      <w:docPartPr>
        <w:name w:val="CDD1DD18E1614208BECC338B4BA0D4B1"/>
        <w:category>
          <w:name w:val="Splošno"/>
          <w:gallery w:val="placeholder"/>
        </w:category>
        <w:types>
          <w:type w:val="bbPlcHdr"/>
        </w:types>
        <w:behaviors>
          <w:behavior w:val="content"/>
        </w:behaviors>
        <w:guid w:val="{1F0F957B-95F2-49DE-8ED8-D53FAC80C5F0}"/>
      </w:docPartPr>
      <w:docPartBody>
        <w:p w:rsidR="006D30D8" w:rsidRDefault="00CA0A4F" w:rsidP="00CA0A4F">
          <w:pPr>
            <w:pStyle w:val="CDD1DD18E1614208BECC338B4BA0D4B1"/>
          </w:pPr>
          <w:r w:rsidRPr="00880D82">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47EA08BA-B0E8-4FEA-883B-63E8C99AF540}"/>
      </w:docPartPr>
      <w:docPartBody>
        <w:p w:rsidR="00021F8C" w:rsidRDefault="00E90973">
          <w:r w:rsidRPr="007F166F">
            <w:rPr>
              <w:rStyle w:val="Besedilooznabemesta"/>
            </w:rPr>
            <w:t>Kliknite ali tapnite tukaj, če želite vnesti datum.</w:t>
          </w:r>
        </w:p>
      </w:docPartBody>
    </w:docPart>
    <w:docPart>
      <w:docPartPr>
        <w:name w:val="57E587B5DC834620B270B93DCD06A91A"/>
        <w:category>
          <w:name w:val="Splošno"/>
          <w:gallery w:val="placeholder"/>
        </w:category>
        <w:types>
          <w:type w:val="bbPlcHdr"/>
        </w:types>
        <w:behaviors>
          <w:behavior w:val="content"/>
        </w:behaviors>
        <w:guid w:val="{807CEB35-5595-418B-82DE-DE84EC2EDF63}"/>
      </w:docPartPr>
      <w:docPartBody>
        <w:p w:rsidR="00CF5379" w:rsidRDefault="00337CA6" w:rsidP="00337CA6">
          <w:pPr>
            <w:pStyle w:val="57E587B5DC834620B270B93DCD06A91A"/>
          </w:pPr>
          <w:r w:rsidRPr="007C6ECC">
            <w:rPr>
              <w:rStyle w:val="Besedilooznabemesta"/>
            </w:rPr>
            <w:t>Kliknite ali tapnite tukaj, če želite vnesti besedilo.</w:t>
          </w:r>
        </w:p>
      </w:docPartBody>
    </w:docPart>
    <w:docPart>
      <w:docPartPr>
        <w:name w:val="5747746EBA954FB68C1E0B6D602C0A7D"/>
        <w:category>
          <w:name w:val="Splošno"/>
          <w:gallery w:val="placeholder"/>
        </w:category>
        <w:types>
          <w:type w:val="bbPlcHdr"/>
        </w:types>
        <w:behaviors>
          <w:behavior w:val="content"/>
        </w:behaviors>
        <w:guid w:val="{04E83BFF-7A52-49C6-8902-9228F2771F0D}"/>
      </w:docPartPr>
      <w:docPartBody>
        <w:p w:rsidR="00CF5379" w:rsidRDefault="00337CA6" w:rsidP="00337CA6">
          <w:pPr>
            <w:pStyle w:val="5747746EBA954FB68C1E0B6D602C0A7D"/>
          </w:pPr>
          <w:r w:rsidRPr="007C6ECC">
            <w:rPr>
              <w:rStyle w:val="Besedilooznabemesta"/>
            </w:rPr>
            <w:t>Kliknite ali tapnite tukaj, če želite vnesti besedilo.</w:t>
          </w:r>
        </w:p>
      </w:docPartBody>
    </w:docPart>
    <w:docPart>
      <w:docPartPr>
        <w:name w:val="AA678698D42E4DF88ECB760D303A463A"/>
        <w:category>
          <w:name w:val="Splošno"/>
          <w:gallery w:val="placeholder"/>
        </w:category>
        <w:types>
          <w:type w:val="bbPlcHdr"/>
        </w:types>
        <w:behaviors>
          <w:behavior w:val="content"/>
        </w:behaviors>
        <w:guid w:val="{BBB8F63F-5706-4156-9798-EDFBF03281CD}"/>
      </w:docPartPr>
      <w:docPartBody>
        <w:p w:rsidR="00CF5379" w:rsidRDefault="00337CA6" w:rsidP="00337CA6">
          <w:pPr>
            <w:pStyle w:val="AA678698D42E4DF88ECB760D303A463A"/>
          </w:pPr>
          <w:r w:rsidRPr="00B02345">
            <w:rPr>
              <w:rStyle w:val="Besedilooznabemesta"/>
            </w:rPr>
            <w:t>Kliknite ali tapnite tukaj, če želite vnesti datum.</w:t>
          </w:r>
        </w:p>
      </w:docPartBody>
    </w:docPart>
    <w:docPart>
      <w:docPartPr>
        <w:name w:val="EE46C68DAE6B41A78EFD4960661639B2"/>
        <w:category>
          <w:name w:val="Splošno"/>
          <w:gallery w:val="placeholder"/>
        </w:category>
        <w:types>
          <w:type w:val="bbPlcHdr"/>
        </w:types>
        <w:behaviors>
          <w:behavior w:val="content"/>
        </w:behaviors>
        <w:guid w:val="{CF83866E-D21E-48EF-BAA8-8630B7D2E93B}"/>
      </w:docPartPr>
      <w:docPartBody>
        <w:p w:rsidR="00081ACC" w:rsidRDefault="00DE0406" w:rsidP="00DE0406">
          <w:pPr>
            <w:pStyle w:val="EE46C68DAE6B41A78EFD4960661639B2"/>
          </w:pPr>
          <w:r w:rsidRPr="0063153A">
            <w:rPr>
              <w:rStyle w:val="Besedilooznabemesta"/>
            </w:rPr>
            <w:t>Kliknite ali tapnite tukaj, če želite vnesti besedilo.</w:t>
          </w:r>
        </w:p>
      </w:docPartBody>
    </w:docPart>
    <w:docPart>
      <w:docPartPr>
        <w:name w:val="07F6CE548EF9458CAD2BE9B61C1DD15E"/>
        <w:category>
          <w:name w:val="Splošno"/>
          <w:gallery w:val="placeholder"/>
        </w:category>
        <w:types>
          <w:type w:val="bbPlcHdr"/>
        </w:types>
        <w:behaviors>
          <w:behavior w:val="content"/>
        </w:behaviors>
        <w:guid w:val="{DCF7674B-E154-4C3A-82EA-A99F4EA790AB}"/>
      </w:docPartPr>
      <w:docPartBody>
        <w:p w:rsidR="0030445E" w:rsidRDefault="002B60FA" w:rsidP="002B60FA">
          <w:pPr>
            <w:pStyle w:val="07F6CE548EF9458CAD2BE9B61C1DD15E"/>
          </w:pPr>
          <w:r w:rsidRPr="008E4AA5">
            <w:rPr>
              <w:rStyle w:val="Besedilooznabemesta"/>
            </w:rPr>
            <w:t>Kliknite ali tapnite tukaj, če želite vnesti besedilo.</w:t>
          </w:r>
        </w:p>
      </w:docPartBody>
    </w:docPart>
    <w:docPart>
      <w:docPartPr>
        <w:name w:val="E0A56E6667184B968D1F4EE8BCF36B34"/>
        <w:category>
          <w:name w:val="Splošno"/>
          <w:gallery w:val="placeholder"/>
        </w:category>
        <w:types>
          <w:type w:val="bbPlcHdr"/>
        </w:types>
        <w:behaviors>
          <w:behavior w:val="content"/>
        </w:behaviors>
        <w:guid w:val="{3C2D97E9-D109-4898-BB95-A8338A12334F}"/>
      </w:docPartPr>
      <w:docPartBody>
        <w:p w:rsidR="0030445E" w:rsidRDefault="002B60FA" w:rsidP="002B60FA">
          <w:pPr>
            <w:pStyle w:val="E0A56E6667184B968D1F4EE8BCF36B34"/>
          </w:pPr>
          <w:r w:rsidRPr="008E4AA5">
            <w:rPr>
              <w:rStyle w:val="Besedilooznabemesta"/>
            </w:rPr>
            <w:t>Kliknite ali tapnite tukaj, če želite vnesti besedilo.</w:t>
          </w:r>
        </w:p>
      </w:docPartBody>
    </w:docPart>
    <w:docPart>
      <w:docPartPr>
        <w:name w:val="31454F1820EB4F81AE124F5A9FFFB125"/>
        <w:category>
          <w:name w:val="Splošno"/>
          <w:gallery w:val="placeholder"/>
        </w:category>
        <w:types>
          <w:type w:val="bbPlcHdr"/>
        </w:types>
        <w:behaviors>
          <w:behavior w:val="content"/>
        </w:behaviors>
        <w:guid w:val="{D368940B-7862-49F3-8B0A-39946A35328B}"/>
      </w:docPartPr>
      <w:docPartBody>
        <w:p w:rsidR="00E13A6C" w:rsidRDefault="0030445E" w:rsidP="0030445E">
          <w:pPr>
            <w:pStyle w:val="31454F1820EB4F81AE124F5A9FFFB125"/>
          </w:pPr>
          <w:r w:rsidRPr="0063153A">
            <w:rPr>
              <w:rStyle w:val="Besedilooznabemesta"/>
            </w:rPr>
            <w:t>Kliknite ali tapnite tukaj, če želite vnesti besedilo.</w:t>
          </w:r>
        </w:p>
      </w:docPartBody>
    </w:docPart>
    <w:docPart>
      <w:docPartPr>
        <w:name w:val="9B03EF123AEA424D96DCAA9B29D05D16"/>
        <w:category>
          <w:name w:val="Splošno"/>
          <w:gallery w:val="placeholder"/>
        </w:category>
        <w:types>
          <w:type w:val="bbPlcHdr"/>
        </w:types>
        <w:behaviors>
          <w:behavior w:val="content"/>
        </w:behaviors>
        <w:guid w:val="{C7D14A77-0D0D-4D5C-B997-5D175635423E}"/>
      </w:docPartPr>
      <w:docPartBody>
        <w:p w:rsidR="00E13A6C" w:rsidRDefault="0030445E" w:rsidP="0030445E">
          <w:pPr>
            <w:pStyle w:val="9B03EF123AEA424D96DCAA9B29D05D16"/>
          </w:pPr>
          <w:r w:rsidRPr="0063153A">
            <w:rPr>
              <w:rStyle w:val="Besedilooznabemesta"/>
            </w:rPr>
            <w:t>Kliknite ali tapnite tukaj, če želite vnesti datum.</w:t>
          </w:r>
        </w:p>
      </w:docPartBody>
    </w:docPart>
    <w:docPart>
      <w:docPartPr>
        <w:name w:val="559E0E774FB7499AAB67E6E3ACD29C3A"/>
        <w:category>
          <w:name w:val="Splošno"/>
          <w:gallery w:val="placeholder"/>
        </w:category>
        <w:types>
          <w:type w:val="bbPlcHdr"/>
        </w:types>
        <w:behaviors>
          <w:behavior w:val="content"/>
        </w:behaviors>
        <w:guid w:val="{3628868F-D891-421F-B383-118DC8C01324}"/>
      </w:docPartPr>
      <w:docPartBody>
        <w:p w:rsidR="00FC2E12" w:rsidRDefault="00514226" w:rsidP="00514226">
          <w:pPr>
            <w:pStyle w:val="559E0E774FB7499AAB67E6E3ACD29C3A"/>
          </w:pPr>
          <w:r w:rsidRPr="000B31E1">
            <w:rPr>
              <w:rStyle w:val="Besedilooznabemesta"/>
            </w:rPr>
            <w:t>Kliknite ali tapnite tukaj, če želite vnesti besedilo.</w:t>
          </w:r>
        </w:p>
      </w:docPartBody>
    </w:docPart>
    <w:docPart>
      <w:docPartPr>
        <w:name w:val="002482BB71A246FAB2CB24F1332380CC"/>
        <w:category>
          <w:name w:val="Splošno"/>
          <w:gallery w:val="placeholder"/>
        </w:category>
        <w:types>
          <w:type w:val="bbPlcHdr"/>
        </w:types>
        <w:behaviors>
          <w:behavior w:val="content"/>
        </w:behaviors>
        <w:guid w:val="{AC9755CD-8454-40D9-A1DF-25EB47183DB4}"/>
      </w:docPartPr>
      <w:docPartBody>
        <w:p w:rsidR="00FC2E12" w:rsidRDefault="00514226" w:rsidP="00514226">
          <w:pPr>
            <w:pStyle w:val="002482BB71A246FAB2CB24F1332380CC"/>
          </w:pPr>
          <w:r w:rsidRPr="00DA20AC">
            <w:rPr>
              <w:rStyle w:val="Besedilooznabemesta"/>
            </w:rPr>
            <w:t>Kliknite ali tapnite tukaj, če želite vnesti datum.</w:t>
          </w:r>
        </w:p>
      </w:docPartBody>
    </w:docPart>
    <w:docPart>
      <w:docPartPr>
        <w:name w:val="BE65A4ECE7CC4840B34A981BBED276DA"/>
        <w:category>
          <w:name w:val="Splošno"/>
          <w:gallery w:val="placeholder"/>
        </w:category>
        <w:types>
          <w:type w:val="bbPlcHdr"/>
        </w:types>
        <w:behaviors>
          <w:behavior w:val="content"/>
        </w:behaviors>
        <w:guid w:val="{B84A8807-24A9-49F3-958C-4DC14F554C26}"/>
      </w:docPartPr>
      <w:docPartBody>
        <w:p w:rsidR="00FC2E12" w:rsidRDefault="00514226" w:rsidP="00514226">
          <w:pPr>
            <w:pStyle w:val="BE65A4ECE7CC4840B34A981BBED276DA"/>
          </w:pPr>
          <w:r w:rsidRPr="000B31E1">
            <w:rPr>
              <w:rStyle w:val="Besedilooznabemesta"/>
            </w:rPr>
            <w:t>Kliknite ali tapnite tukaj, če želite vnesti besedilo.</w:t>
          </w:r>
        </w:p>
      </w:docPartBody>
    </w:docPart>
    <w:docPart>
      <w:docPartPr>
        <w:name w:val="1394EC273926402FB6189AB654F7211A"/>
        <w:category>
          <w:name w:val="Splošno"/>
          <w:gallery w:val="placeholder"/>
        </w:category>
        <w:types>
          <w:type w:val="bbPlcHdr"/>
        </w:types>
        <w:behaviors>
          <w:behavior w:val="content"/>
        </w:behaviors>
        <w:guid w:val="{348CF7EB-BF22-4DCF-BC82-030D6DD3920C}"/>
      </w:docPartPr>
      <w:docPartBody>
        <w:p w:rsidR="00FC2E12" w:rsidRDefault="00514226" w:rsidP="00514226">
          <w:pPr>
            <w:pStyle w:val="1394EC273926402FB6189AB654F7211A"/>
          </w:pPr>
          <w:r w:rsidRPr="00DA20AC">
            <w:rPr>
              <w:rStyle w:val="Besedilooznabemesta"/>
            </w:rPr>
            <w:t>Kliknite ali tapnite tukaj, če želite vnesti datum.</w:t>
          </w:r>
        </w:p>
      </w:docPartBody>
    </w:docPart>
    <w:docPart>
      <w:docPartPr>
        <w:name w:val="95746CFF62CF4EEEB8B2868CCF7C0631"/>
        <w:category>
          <w:name w:val="Splošno"/>
          <w:gallery w:val="placeholder"/>
        </w:category>
        <w:types>
          <w:type w:val="bbPlcHdr"/>
        </w:types>
        <w:behaviors>
          <w:behavior w:val="content"/>
        </w:behaviors>
        <w:guid w:val="{BE98C0DD-5E50-422E-94C4-FD4DCC96F992}"/>
      </w:docPartPr>
      <w:docPartBody>
        <w:p w:rsidR="00FC2E12" w:rsidRDefault="00514226" w:rsidP="00514226">
          <w:pPr>
            <w:pStyle w:val="95746CFF62CF4EEEB8B2868CCF7C0631"/>
          </w:pPr>
          <w:r w:rsidRPr="008E4AA5">
            <w:rPr>
              <w:rStyle w:val="Besedilooznabemesta"/>
            </w:rPr>
            <w:t>Kliknite ali tapnite tukaj, če želite vnesti besedilo.</w:t>
          </w:r>
        </w:p>
      </w:docPartBody>
    </w:docPart>
    <w:docPart>
      <w:docPartPr>
        <w:name w:val="AB97848378534AFBAD8EBAA98B4BE10F"/>
        <w:category>
          <w:name w:val="Splošno"/>
          <w:gallery w:val="placeholder"/>
        </w:category>
        <w:types>
          <w:type w:val="bbPlcHdr"/>
        </w:types>
        <w:behaviors>
          <w:behavior w:val="content"/>
        </w:behaviors>
        <w:guid w:val="{E470F9DE-524C-42F0-B177-6318B1432A79}"/>
      </w:docPartPr>
      <w:docPartBody>
        <w:p w:rsidR="000E6DE2" w:rsidRDefault="00FC2E12" w:rsidP="00FC2E12">
          <w:pPr>
            <w:pStyle w:val="AB97848378534AFBAD8EBAA98B4BE10F"/>
          </w:pPr>
          <w:r w:rsidRPr="008E4AA5">
            <w:rPr>
              <w:rStyle w:val="Besedilooznabemesta"/>
            </w:rPr>
            <w:t>Kliknite ali tapnite tukaj, če želite vnesti besedilo.</w:t>
          </w:r>
        </w:p>
      </w:docPartBody>
    </w:docPart>
    <w:docPart>
      <w:docPartPr>
        <w:name w:val="03106E8DF0644B499367270AF88D06A5"/>
        <w:category>
          <w:name w:val="Splošno"/>
          <w:gallery w:val="placeholder"/>
        </w:category>
        <w:types>
          <w:type w:val="bbPlcHdr"/>
        </w:types>
        <w:behaviors>
          <w:behavior w:val="content"/>
        </w:behaviors>
        <w:guid w:val="{113ADBCF-9F22-47E7-8E43-6E955E2E45B0}"/>
      </w:docPartPr>
      <w:docPartBody>
        <w:p w:rsidR="000E6DE2" w:rsidRDefault="00FC2E12" w:rsidP="00FC2E12">
          <w:pPr>
            <w:pStyle w:val="03106E8DF0644B499367270AF88D06A5"/>
          </w:pPr>
          <w:r w:rsidRPr="0063153A">
            <w:rPr>
              <w:rStyle w:val="Besedilooznabemesta"/>
            </w:rPr>
            <w:t>Kliknite ali tapnite tukaj, če želite vnesti datum.</w:t>
          </w:r>
        </w:p>
      </w:docPartBody>
    </w:docPart>
    <w:docPart>
      <w:docPartPr>
        <w:name w:val="D332BC2084464C3E90720A86E232B7A5"/>
        <w:category>
          <w:name w:val="Splošno"/>
          <w:gallery w:val="placeholder"/>
        </w:category>
        <w:types>
          <w:type w:val="bbPlcHdr"/>
        </w:types>
        <w:behaviors>
          <w:behavior w:val="content"/>
        </w:behaviors>
        <w:guid w:val="{59C6EAFF-8EBA-4973-9232-AA3D64D6F943}"/>
      </w:docPartPr>
      <w:docPartBody>
        <w:p w:rsidR="000E6DE2" w:rsidRDefault="00FC2E12" w:rsidP="00FC2E12">
          <w:pPr>
            <w:pStyle w:val="D332BC2084464C3E90720A86E232B7A5"/>
          </w:pPr>
          <w:r w:rsidRPr="00904DF0">
            <w:rPr>
              <w:rStyle w:val="Besedilooznabemesta"/>
            </w:rPr>
            <w:t>Kliknite ali tapnite tukaj, če želite vnesti besedilo.</w:t>
          </w:r>
        </w:p>
      </w:docPartBody>
    </w:docPart>
    <w:docPart>
      <w:docPartPr>
        <w:name w:val="47E75CCB88534115A5361BEBC9A0AA71"/>
        <w:category>
          <w:name w:val="Splošno"/>
          <w:gallery w:val="placeholder"/>
        </w:category>
        <w:types>
          <w:type w:val="bbPlcHdr"/>
        </w:types>
        <w:behaviors>
          <w:behavior w:val="content"/>
        </w:behaviors>
        <w:guid w:val="{1F2DF843-98A6-4CA3-92FD-0223A74725DF}"/>
      </w:docPartPr>
      <w:docPartBody>
        <w:p w:rsidR="000E6DE2" w:rsidRDefault="00FC2E12" w:rsidP="00FC2E12">
          <w:pPr>
            <w:pStyle w:val="47E75CCB88534115A5361BEBC9A0AA71"/>
          </w:pPr>
          <w:r w:rsidRPr="000B31E1">
            <w:rPr>
              <w:rStyle w:val="Besedilooznabemesta"/>
            </w:rPr>
            <w:t>Kliknite ali tapnite tukaj, če želite vnesti besedilo.</w:t>
          </w:r>
        </w:p>
      </w:docPartBody>
    </w:docPart>
    <w:docPart>
      <w:docPartPr>
        <w:name w:val="693B3BC03DCF40BFBD423CFCF53AEC13"/>
        <w:category>
          <w:name w:val="Splošno"/>
          <w:gallery w:val="placeholder"/>
        </w:category>
        <w:types>
          <w:type w:val="bbPlcHdr"/>
        </w:types>
        <w:behaviors>
          <w:behavior w:val="content"/>
        </w:behaviors>
        <w:guid w:val="{4D7E0E6D-3B0B-4B33-8B68-5F44477EAEA6}"/>
      </w:docPartPr>
      <w:docPartBody>
        <w:p w:rsidR="000E6DE2" w:rsidRDefault="00FC2E12" w:rsidP="00FC2E12">
          <w:pPr>
            <w:pStyle w:val="693B3BC03DCF40BFBD423CFCF53AEC13"/>
          </w:pPr>
          <w:r w:rsidRPr="008E4AA5">
            <w:rPr>
              <w:rStyle w:val="Besedilooznabemesta"/>
            </w:rPr>
            <w:t>Kliknite ali tapnite tukaj, če želite vnesti besedilo.</w:t>
          </w:r>
        </w:p>
      </w:docPartBody>
    </w:docPart>
    <w:docPart>
      <w:docPartPr>
        <w:name w:val="1075832E6BF24FFF851E02724666B7DC"/>
        <w:category>
          <w:name w:val="Splošno"/>
          <w:gallery w:val="placeholder"/>
        </w:category>
        <w:types>
          <w:type w:val="bbPlcHdr"/>
        </w:types>
        <w:behaviors>
          <w:behavior w:val="content"/>
        </w:behaviors>
        <w:guid w:val="{484CB6BD-AC0A-469B-8D91-86A8F0996411}"/>
      </w:docPartPr>
      <w:docPartBody>
        <w:p w:rsidR="000E6DE2" w:rsidRDefault="00FC2E12" w:rsidP="00FC2E12">
          <w:pPr>
            <w:pStyle w:val="1075832E6BF24FFF851E02724666B7DC"/>
          </w:pPr>
          <w:r w:rsidRPr="00DA20AC">
            <w:rPr>
              <w:rStyle w:val="Besedilooznabemesta"/>
            </w:rPr>
            <w:t>Kliknite ali tapnite tukaj, če želite vnesti datum.</w:t>
          </w:r>
        </w:p>
      </w:docPartBody>
    </w:docPart>
    <w:docPart>
      <w:docPartPr>
        <w:name w:val="56F9BBB3ADAA4FFE8DEF8188B61FEB1E"/>
        <w:category>
          <w:name w:val="Splošno"/>
          <w:gallery w:val="placeholder"/>
        </w:category>
        <w:types>
          <w:type w:val="bbPlcHdr"/>
        </w:types>
        <w:behaviors>
          <w:behavior w:val="content"/>
        </w:behaviors>
        <w:guid w:val="{E6092DBC-2521-4253-82E5-C322A8B42E58}"/>
      </w:docPartPr>
      <w:docPartBody>
        <w:p w:rsidR="000E6DE2" w:rsidRDefault="00FC2E12" w:rsidP="00FC2E12">
          <w:pPr>
            <w:pStyle w:val="56F9BBB3ADAA4FFE8DEF8188B61FEB1E"/>
          </w:pPr>
          <w:r w:rsidRPr="008E4AA5">
            <w:rPr>
              <w:rStyle w:val="Besedilooznabemesta"/>
            </w:rPr>
            <w:t>Kliknite ali tapnite tukaj, če želite vnesti besedilo.</w:t>
          </w:r>
        </w:p>
      </w:docPartBody>
    </w:docPart>
    <w:docPart>
      <w:docPartPr>
        <w:name w:val="EDA9DB48D4FB4E53993B404400E71B9E"/>
        <w:category>
          <w:name w:val="Splošno"/>
          <w:gallery w:val="placeholder"/>
        </w:category>
        <w:types>
          <w:type w:val="bbPlcHdr"/>
        </w:types>
        <w:behaviors>
          <w:behavior w:val="content"/>
        </w:behaviors>
        <w:guid w:val="{AB10CE3A-D717-4ED8-BD42-0FD7893DBBC9}"/>
      </w:docPartPr>
      <w:docPartBody>
        <w:p w:rsidR="000E6DE2" w:rsidRDefault="00FC2E12" w:rsidP="00FC2E12">
          <w:pPr>
            <w:pStyle w:val="EDA9DB48D4FB4E53993B404400E71B9E"/>
          </w:pPr>
          <w:r w:rsidRPr="00904DF0">
            <w:rPr>
              <w:rStyle w:val="Besedilooznabemesta"/>
            </w:rPr>
            <w:t>Kliknite ali tapnite tukaj, če želite vnesti besedilo.</w:t>
          </w:r>
        </w:p>
      </w:docPartBody>
    </w:docPart>
    <w:docPart>
      <w:docPartPr>
        <w:name w:val="4EC49E17A2584D17939E1AAA18931943"/>
        <w:category>
          <w:name w:val="Splošno"/>
          <w:gallery w:val="placeholder"/>
        </w:category>
        <w:types>
          <w:type w:val="bbPlcHdr"/>
        </w:types>
        <w:behaviors>
          <w:behavior w:val="content"/>
        </w:behaviors>
        <w:guid w:val="{858319D0-6538-4C51-9289-E8D1459E37EA}"/>
      </w:docPartPr>
      <w:docPartBody>
        <w:p w:rsidR="000E6DE2" w:rsidRDefault="00FC2E12" w:rsidP="00FC2E12">
          <w:pPr>
            <w:pStyle w:val="4EC49E17A2584D17939E1AAA18931943"/>
          </w:pPr>
          <w:r w:rsidRPr="000B31E1">
            <w:rPr>
              <w:rStyle w:val="Besedilooznabemesta"/>
            </w:rPr>
            <w:t>Kliknite ali tapnite tukaj, če želite vnesti besedilo.</w:t>
          </w:r>
        </w:p>
      </w:docPartBody>
    </w:docPart>
    <w:docPart>
      <w:docPartPr>
        <w:name w:val="35B706F2F94F42A59B3285D480D6D419"/>
        <w:category>
          <w:name w:val="Splošno"/>
          <w:gallery w:val="placeholder"/>
        </w:category>
        <w:types>
          <w:type w:val="bbPlcHdr"/>
        </w:types>
        <w:behaviors>
          <w:behavior w:val="content"/>
        </w:behaviors>
        <w:guid w:val="{97B7F5AF-E2F2-4539-BB77-A3D28115CBD2}"/>
      </w:docPartPr>
      <w:docPartBody>
        <w:p w:rsidR="000E6DE2" w:rsidRDefault="00FC2E12" w:rsidP="00FC2E12">
          <w:pPr>
            <w:pStyle w:val="35B706F2F94F42A59B3285D480D6D419"/>
          </w:pPr>
          <w:r w:rsidRPr="008E4AA5">
            <w:rPr>
              <w:rStyle w:val="Besedilooznabemesta"/>
            </w:rPr>
            <w:t>Kliknite ali tapnite tukaj, če želite vnesti besedilo.</w:t>
          </w:r>
        </w:p>
      </w:docPartBody>
    </w:docPart>
    <w:docPart>
      <w:docPartPr>
        <w:name w:val="71C38F4A88194AA4A4D63B8CE982686E"/>
        <w:category>
          <w:name w:val="Splošno"/>
          <w:gallery w:val="placeholder"/>
        </w:category>
        <w:types>
          <w:type w:val="bbPlcHdr"/>
        </w:types>
        <w:behaviors>
          <w:behavior w:val="content"/>
        </w:behaviors>
        <w:guid w:val="{8BB06884-9F11-4B47-80F5-043AE9B5C161}"/>
      </w:docPartPr>
      <w:docPartBody>
        <w:p w:rsidR="000E6DE2" w:rsidRDefault="00FC2E12" w:rsidP="00FC2E12">
          <w:pPr>
            <w:pStyle w:val="71C38F4A88194AA4A4D63B8CE982686E"/>
          </w:pPr>
          <w:r w:rsidRPr="00DA20AC">
            <w:rPr>
              <w:rStyle w:val="Besedilooznabemesta"/>
            </w:rPr>
            <w:t>Kliknite ali tapnite tukaj, če želite vnesti datum.</w:t>
          </w:r>
        </w:p>
      </w:docPartBody>
    </w:docPart>
    <w:docPart>
      <w:docPartPr>
        <w:name w:val="D58C403787E84FB5B05F9D2676E994A4"/>
        <w:category>
          <w:name w:val="Splošno"/>
          <w:gallery w:val="placeholder"/>
        </w:category>
        <w:types>
          <w:type w:val="bbPlcHdr"/>
        </w:types>
        <w:behaviors>
          <w:behavior w:val="content"/>
        </w:behaviors>
        <w:guid w:val="{7D088922-10DD-4798-9A23-A20F7B07FDC1}"/>
      </w:docPartPr>
      <w:docPartBody>
        <w:p w:rsidR="00CA6E90" w:rsidRDefault="000E6DE2" w:rsidP="000E6DE2">
          <w:pPr>
            <w:pStyle w:val="D58C403787E84FB5B05F9D2676E994A4"/>
          </w:pPr>
          <w:r w:rsidRPr="008E4AA5">
            <w:rPr>
              <w:rStyle w:val="Besedilooznabemesta"/>
            </w:rPr>
            <w:t>Kliknite ali tapnite tukaj, če želite vnesti besedilo.</w:t>
          </w:r>
        </w:p>
      </w:docPartBody>
    </w:docPart>
    <w:docPart>
      <w:docPartPr>
        <w:name w:val="53A28D4B1B6C44C09657EF8C6D655545"/>
        <w:category>
          <w:name w:val="Splošno"/>
          <w:gallery w:val="placeholder"/>
        </w:category>
        <w:types>
          <w:type w:val="bbPlcHdr"/>
        </w:types>
        <w:behaviors>
          <w:behavior w:val="content"/>
        </w:behaviors>
        <w:guid w:val="{23257844-44B6-4D5A-8238-C95D24D9D195}"/>
      </w:docPartPr>
      <w:docPartBody>
        <w:p w:rsidR="00CA6E90" w:rsidRDefault="000E6DE2" w:rsidP="000E6DE2">
          <w:pPr>
            <w:pStyle w:val="53A28D4B1B6C44C09657EF8C6D655545"/>
          </w:pPr>
          <w:r w:rsidRPr="008E4AA5">
            <w:rPr>
              <w:rStyle w:val="Besedilooznabemesta"/>
            </w:rPr>
            <w:t>Kliknite ali tapnite tukaj, če želite vnesti besedilo.</w:t>
          </w:r>
        </w:p>
      </w:docPartBody>
    </w:docPart>
    <w:docPart>
      <w:docPartPr>
        <w:name w:val="F9BE57F5AEA049E99A569C620198CAD0"/>
        <w:category>
          <w:name w:val="Splošno"/>
          <w:gallery w:val="placeholder"/>
        </w:category>
        <w:types>
          <w:type w:val="bbPlcHdr"/>
        </w:types>
        <w:behaviors>
          <w:behavior w:val="content"/>
        </w:behaviors>
        <w:guid w:val="{690F9AF0-39A5-4409-A9B1-C223314D02C8}"/>
      </w:docPartPr>
      <w:docPartBody>
        <w:p w:rsidR="00CA6E90" w:rsidRDefault="000E6DE2" w:rsidP="000E6DE2">
          <w:pPr>
            <w:pStyle w:val="F9BE57F5AEA049E99A569C620198CAD0"/>
          </w:pPr>
          <w:r w:rsidRPr="008E4AA5">
            <w:rPr>
              <w:rStyle w:val="Besedilooznabemesta"/>
            </w:rPr>
            <w:t>Kliknite ali tapnite tukaj, če želite vnesti besedilo.</w:t>
          </w:r>
        </w:p>
      </w:docPartBody>
    </w:docPart>
    <w:docPart>
      <w:docPartPr>
        <w:name w:val="3A3A004820574C81BBBE23205C961EEF"/>
        <w:category>
          <w:name w:val="Splošno"/>
          <w:gallery w:val="placeholder"/>
        </w:category>
        <w:types>
          <w:type w:val="bbPlcHdr"/>
        </w:types>
        <w:behaviors>
          <w:behavior w:val="content"/>
        </w:behaviors>
        <w:guid w:val="{5B985857-CC07-46D6-8822-21E498189E52}"/>
      </w:docPartPr>
      <w:docPartBody>
        <w:p w:rsidR="00CA6E90" w:rsidRDefault="000E6DE2" w:rsidP="000E6DE2">
          <w:pPr>
            <w:pStyle w:val="3A3A004820574C81BBBE23205C961EEF"/>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charset w:val="00"/>
    <w:family w:val="roman"/>
    <w:pitch w:val="default"/>
    <w:sig w:usb0="00000000" w:usb1="00000000"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A11"/>
    <w:rsid w:val="00020E2B"/>
    <w:rsid w:val="00021F8C"/>
    <w:rsid w:val="0003448E"/>
    <w:rsid w:val="00047763"/>
    <w:rsid w:val="000553A9"/>
    <w:rsid w:val="00060A19"/>
    <w:rsid w:val="00073B25"/>
    <w:rsid w:val="00081ACC"/>
    <w:rsid w:val="00094B06"/>
    <w:rsid w:val="00095BDB"/>
    <w:rsid w:val="000A5CF5"/>
    <w:rsid w:val="000C1220"/>
    <w:rsid w:val="000D0986"/>
    <w:rsid w:val="000E205F"/>
    <w:rsid w:val="000E6DE2"/>
    <w:rsid w:val="000E6F7B"/>
    <w:rsid w:val="000F3168"/>
    <w:rsid w:val="001246C0"/>
    <w:rsid w:val="0013401D"/>
    <w:rsid w:val="001400F2"/>
    <w:rsid w:val="00161A30"/>
    <w:rsid w:val="00161C9A"/>
    <w:rsid w:val="00166E9D"/>
    <w:rsid w:val="00166F49"/>
    <w:rsid w:val="00171AB0"/>
    <w:rsid w:val="00172AAE"/>
    <w:rsid w:val="001901DA"/>
    <w:rsid w:val="0019192F"/>
    <w:rsid w:val="001A7A7F"/>
    <w:rsid w:val="001B372E"/>
    <w:rsid w:val="001B5520"/>
    <w:rsid w:val="001C24EF"/>
    <w:rsid w:val="001D1299"/>
    <w:rsid w:val="001F706E"/>
    <w:rsid w:val="00224BC1"/>
    <w:rsid w:val="002370FD"/>
    <w:rsid w:val="00247571"/>
    <w:rsid w:val="002601EC"/>
    <w:rsid w:val="00260A39"/>
    <w:rsid w:val="002633B0"/>
    <w:rsid w:val="00267E61"/>
    <w:rsid w:val="00272E49"/>
    <w:rsid w:val="00296E3F"/>
    <w:rsid w:val="0029784E"/>
    <w:rsid w:val="002A40A7"/>
    <w:rsid w:val="002A7F2D"/>
    <w:rsid w:val="002B60FA"/>
    <w:rsid w:val="002C4E91"/>
    <w:rsid w:val="002C7009"/>
    <w:rsid w:val="002E42C5"/>
    <w:rsid w:val="002E4486"/>
    <w:rsid w:val="002F36E1"/>
    <w:rsid w:val="00304250"/>
    <w:rsid w:val="0030445E"/>
    <w:rsid w:val="003049CB"/>
    <w:rsid w:val="00304DF1"/>
    <w:rsid w:val="0031245F"/>
    <w:rsid w:val="00320C92"/>
    <w:rsid w:val="00325BBC"/>
    <w:rsid w:val="00327922"/>
    <w:rsid w:val="003302AC"/>
    <w:rsid w:val="003347E2"/>
    <w:rsid w:val="00337CA6"/>
    <w:rsid w:val="00344263"/>
    <w:rsid w:val="00344B51"/>
    <w:rsid w:val="00356327"/>
    <w:rsid w:val="00361443"/>
    <w:rsid w:val="00363E57"/>
    <w:rsid w:val="00364D7C"/>
    <w:rsid w:val="00385510"/>
    <w:rsid w:val="003913D7"/>
    <w:rsid w:val="003935A1"/>
    <w:rsid w:val="003A45CA"/>
    <w:rsid w:val="003A53A7"/>
    <w:rsid w:val="003B165A"/>
    <w:rsid w:val="003B6798"/>
    <w:rsid w:val="003B69FD"/>
    <w:rsid w:val="003D05CB"/>
    <w:rsid w:val="003D7762"/>
    <w:rsid w:val="003D7E3B"/>
    <w:rsid w:val="003F46C9"/>
    <w:rsid w:val="003F4CA7"/>
    <w:rsid w:val="003F7481"/>
    <w:rsid w:val="00400284"/>
    <w:rsid w:val="00402477"/>
    <w:rsid w:val="00406C6B"/>
    <w:rsid w:val="00412F87"/>
    <w:rsid w:val="004166A8"/>
    <w:rsid w:val="00416D70"/>
    <w:rsid w:val="0042050B"/>
    <w:rsid w:val="004269E1"/>
    <w:rsid w:val="004328C2"/>
    <w:rsid w:val="00442615"/>
    <w:rsid w:val="00452B08"/>
    <w:rsid w:val="004716E1"/>
    <w:rsid w:val="004768B8"/>
    <w:rsid w:val="00481016"/>
    <w:rsid w:val="00481789"/>
    <w:rsid w:val="004830DF"/>
    <w:rsid w:val="00483DA0"/>
    <w:rsid w:val="004A22A5"/>
    <w:rsid w:val="004A3EE1"/>
    <w:rsid w:val="004A64CA"/>
    <w:rsid w:val="004B4297"/>
    <w:rsid w:val="004C47F7"/>
    <w:rsid w:val="004D6B7D"/>
    <w:rsid w:val="004E48B3"/>
    <w:rsid w:val="004E6168"/>
    <w:rsid w:val="00514226"/>
    <w:rsid w:val="005302D2"/>
    <w:rsid w:val="00532DE0"/>
    <w:rsid w:val="00542000"/>
    <w:rsid w:val="00544879"/>
    <w:rsid w:val="005530C9"/>
    <w:rsid w:val="00563D3F"/>
    <w:rsid w:val="00565CC8"/>
    <w:rsid w:val="005A074A"/>
    <w:rsid w:val="005A13D7"/>
    <w:rsid w:val="005B3593"/>
    <w:rsid w:val="005C7FA9"/>
    <w:rsid w:val="005D2A77"/>
    <w:rsid w:val="005E57AC"/>
    <w:rsid w:val="005F226E"/>
    <w:rsid w:val="0063592F"/>
    <w:rsid w:val="006422A5"/>
    <w:rsid w:val="00643682"/>
    <w:rsid w:val="00646EEB"/>
    <w:rsid w:val="00654D01"/>
    <w:rsid w:val="006568C0"/>
    <w:rsid w:val="006578E3"/>
    <w:rsid w:val="006610D2"/>
    <w:rsid w:val="006757B5"/>
    <w:rsid w:val="006810B3"/>
    <w:rsid w:val="006B5E04"/>
    <w:rsid w:val="006D30D8"/>
    <w:rsid w:val="006D55FC"/>
    <w:rsid w:val="006D6916"/>
    <w:rsid w:val="006F1C9E"/>
    <w:rsid w:val="006F5A90"/>
    <w:rsid w:val="006F7146"/>
    <w:rsid w:val="0070183D"/>
    <w:rsid w:val="0072146E"/>
    <w:rsid w:val="007266D4"/>
    <w:rsid w:val="007507C2"/>
    <w:rsid w:val="007748F4"/>
    <w:rsid w:val="0078716D"/>
    <w:rsid w:val="007A4840"/>
    <w:rsid w:val="007B42BC"/>
    <w:rsid w:val="007B540E"/>
    <w:rsid w:val="007C100D"/>
    <w:rsid w:val="007C115F"/>
    <w:rsid w:val="007C181A"/>
    <w:rsid w:val="007E5D44"/>
    <w:rsid w:val="00805AB1"/>
    <w:rsid w:val="00814973"/>
    <w:rsid w:val="008465F9"/>
    <w:rsid w:val="00860763"/>
    <w:rsid w:val="0086670E"/>
    <w:rsid w:val="00882664"/>
    <w:rsid w:val="00884FB9"/>
    <w:rsid w:val="008958EF"/>
    <w:rsid w:val="008A4CF3"/>
    <w:rsid w:val="008B0A96"/>
    <w:rsid w:val="008B2478"/>
    <w:rsid w:val="008B6901"/>
    <w:rsid w:val="008C61EC"/>
    <w:rsid w:val="008C7971"/>
    <w:rsid w:val="008D2ED4"/>
    <w:rsid w:val="008E2B81"/>
    <w:rsid w:val="008F4F39"/>
    <w:rsid w:val="0090685F"/>
    <w:rsid w:val="00912FF0"/>
    <w:rsid w:val="00913EA8"/>
    <w:rsid w:val="00926DC1"/>
    <w:rsid w:val="00931122"/>
    <w:rsid w:val="00934D78"/>
    <w:rsid w:val="00947D22"/>
    <w:rsid w:val="00952DDB"/>
    <w:rsid w:val="0095655D"/>
    <w:rsid w:val="00963F9E"/>
    <w:rsid w:val="00967EDA"/>
    <w:rsid w:val="00975B8E"/>
    <w:rsid w:val="00996B95"/>
    <w:rsid w:val="009B567A"/>
    <w:rsid w:val="009B5C59"/>
    <w:rsid w:val="009C4D0E"/>
    <w:rsid w:val="009C5A08"/>
    <w:rsid w:val="009D1840"/>
    <w:rsid w:val="009F1687"/>
    <w:rsid w:val="009F1CBD"/>
    <w:rsid w:val="00A021B0"/>
    <w:rsid w:val="00A20793"/>
    <w:rsid w:val="00A40956"/>
    <w:rsid w:val="00A63150"/>
    <w:rsid w:val="00A966D4"/>
    <w:rsid w:val="00AA68BB"/>
    <w:rsid w:val="00AC42A7"/>
    <w:rsid w:val="00AE334E"/>
    <w:rsid w:val="00AF46CE"/>
    <w:rsid w:val="00B13341"/>
    <w:rsid w:val="00B27E17"/>
    <w:rsid w:val="00B43746"/>
    <w:rsid w:val="00B543AE"/>
    <w:rsid w:val="00B5756A"/>
    <w:rsid w:val="00B61068"/>
    <w:rsid w:val="00B61A80"/>
    <w:rsid w:val="00B67D5A"/>
    <w:rsid w:val="00B75EE7"/>
    <w:rsid w:val="00BA4AF7"/>
    <w:rsid w:val="00BA5906"/>
    <w:rsid w:val="00BD3B9E"/>
    <w:rsid w:val="00BE339B"/>
    <w:rsid w:val="00BF4F8B"/>
    <w:rsid w:val="00C02775"/>
    <w:rsid w:val="00C038E9"/>
    <w:rsid w:val="00C113D6"/>
    <w:rsid w:val="00C13777"/>
    <w:rsid w:val="00C14280"/>
    <w:rsid w:val="00C17275"/>
    <w:rsid w:val="00C36ADA"/>
    <w:rsid w:val="00C53317"/>
    <w:rsid w:val="00C635F1"/>
    <w:rsid w:val="00C713CC"/>
    <w:rsid w:val="00C716FE"/>
    <w:rsid w:val="00C75CF5"/>
    <w:rsid w:val="00CA0A4F"/>
    <w:rsid w:val="00CA291C"/>
    <w:rsid w:val="00CA6E90"/>
    <w:rsid w:val="00CC45A5"/>
    <w:rsid w:val="00CD39DF"/>
    <w:rsid w:val="00CE14BB"/>
    <w:rsid w:val="00CE6F07"/>
    <w:rsid w:val="00CF5379"/>
    <w:rsid w:val="00D04905"/>
    <w:rsid w:val="00D05C95"/>
    <w:rsid w:val="00D375BE"/>
    <w:rsid w:val="00D40FC7"/>
    <w:rsid w:val="00D501DA"/>
    <w:rsid w:val="00D57294"/>
    <w:rsid w:val="00D6196B"/>
    <w:rsid w:val="00D63B75"/>
    <w:rsid w:val="00D65C99"/>
    <w:rsid w:val="00D66218"/>
    <w:rsid w:val="00D710E6"/>
    <w:rsid w:val="00D71F82"/>
    <w:rsid w:val="00D760F4"/>
    <w:rsid w:val="00D82510"/>
    <w:rsid w:val="00D92A42"/>
    <w:rsid w:val="00D95618"/>
    <w:rsid w:val="00DC6470"/>
    <w:rsid w:val="00DE0406"/>
    <w:rsid w:val="00DF00A3"/>
    <w:rsid w:val="00DF1363"/>
    <w:rsid w:val="00DF1B70"/>
    <w:rsid w:val="00DF1BD7"/>
    <w:rsid w:val="00DF3C45"/>
    <w:rsid w:val="00E10A09"/>
    <w:rsid w:val="00E13A6C"/>
    <w:rsid w:val="00E1530C"/>
    <w:rsid w:val="00E31BE5"/>
    <w:rsid w:val="00E443FA"/>
    <w:rsid w:val="00E5102B"/>
    <w:rsid w:val="00E52503"/>
    <w:rsid w:val="00E530A0"/>
    <w:rsid w:val="00E7309D"/>
    <w:rsid w:val="00E76CAC"/>
    <w:rsid w:val="00E849CA"/>
    <w:rsid w:val="00E90973"/>
    <w:rsid w:val="00E93B8A"/>
    <w:rsid w:val="00EB7157"/>
    <w:rsid w:val="00EF503B"/>
    <w:rsid w:val="00F015DC"/>
    <w:rsid w:val="00F03200"/>
    <w:rsid w:val="00F03FA0"/>
    <w:rsid w:val="00F10B47"/>
    <w:rsid w:val="00F10DD2"/>
    <w:rsid w:val="00F31A86"/>
    <w:rsid w:val="00F32567"/>
    <w:rsid w:val="00F47895"/>
    <w:rsid w:val="00F5376E"/>
    <w:rsid w:val="00F7594F"/>
    <w:rsid w:val="00F814A1"/>
    <w:rsid w:val="00F814A9"/>
    <w:rsid w:val="00F82143"/>
    <w:rsid w:val="00F90437"/>
    <w:rsid w:val="00F95A11"/>
    <w:rsid w:val="00FA0A94"/>
    <w:rsid w:val="00FB506A"/>
    <w:rsid w:val="00FC2E12"/>
    <w:rsid w:val="00FD423F"/>
    <w:rsid w:val="00FE09D1"/>
    <w:rsid w:val="00FE1361"/>
    <w:rsid w:val="00FE7AAB"/>
    <w:rsid w:val="00FF42C4"/>
    <w:rsid w:val="00FF50D6"/>
    <w:rsid w:val="00FF63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E6DE2"/>
    <w:rPr>
      <w:color w:val="808080"/>
    </w:rPr>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8A170FBE5C334637B4B438697446E315">
    <w:name w:val="8A170FBE5C334637B4B438697446E315"/>
    <w:rsid w:val="009F1687"/>
  </w:style>
  <w:style w:type="paragraph" w:customStyle="1" w:styleId="0FD925F873AD462D8A147FFBF8749F40">
    <w:name w:val="0FD925F873AD462D8A147FFBF8749F40"/>
    <w:rsid w:val="009F1687"/>
  </w:style>
  <w:style w:type="paragraph" w:customStyle="1" w:styleId="69974F1D126743F28BBFCEF6A7D290AA">
    <w:name w:val="69974F1D126743F28BBFCEF6A7D290AA"/>
    <w:rsid w:val="009F1687"/>
  </w:style>
  <w:style w:type="paragraph" w:customStyle="1" w:styleId="CF47DF96F30D481EAC4D9A3B9677DF55">
    <w:name w:val="CF47DF96F30D481EAC4D9A3B9677DF55"/>
    <w:rsid w:val="009F1687"/>
  </w:style>
  <w:style w:type="paragraph" w:customStyle="1" w:styleId="CF58D0C47D57492A9BF69F87782E5934">
    <w:name w:val="CF58D0C47D57492A9BF69F87782E5934"/>
    <w:rsid w:val="009F1687"/>
  </w:style>
  <w:style w:type="paragraph" w:customStyle="1" w:styleId="556D946A88C34D63B476F4D7EA974D9D">
    <w:name w:val="556D946A88C34D63B476F4D7EA974D9D"/>
    <w:rsid w:val="009F1687"/>
  </w:style>
  <w:style w:type="paragraph" w:customStyle="1" w:styleId="07269389438D400C8EBC99D1DA6C6CF7">
    <w:name w:val="07269389438D400C8EBC99D1DA6C6CF7"/>
    <w:rsid w:val="009F1687"/>
  </w:style>
  <w:style w:type="paragraph" w:customStyle="1" w:styleId="94416904A7FC488CA4151A59ABC2E5C4">
    <w:name w:val="94416904A7FC488CA4151A59ABC2E5C4"/>
    <w:rsid w:val="009F1687"/>
  </w:style>
  <w:style w:type="paragraph" w:customStyle="1" w:styleId="EB3F2048854F475D862F258DDF6FC70D">
    <w:name w:val="EB3F2048854F475D862F258DDF6FC70D"/>
    <w:rsid w:val="009F1687"/>
  </w:style>
  <w:style w:type="paragraph" w:customStyle="1" w:styleId="95485AEA9DDF4281AA4052382FD31FBD">
    <w:name w:val="95485AEA9DDF4281AA4052382FD31FBD"/>
    <w:rsid w:val="009F1687"/>
  </w:style>
  <w:style w:type="paragraph" w:customStyle="1" w:styleId="31382FE211984870BF2DBC9EC08BBDE8">
    <w:name w:val="31382FE211984870BF2DBC9EC08BBDE8"/>
    <w:rsid w:val="009F1687"/>
  </w:style>
  <w:style w:type="paragraph" w:customStyle="1" w:styleId="BEA5A34CD3E24D0088737F99CFA91066">
    <w:name w:val="BEA5A34CD3E24D0088737F99CFA91066"/>
    <w:rsid w:val="009F1687"/>
  </w:style>
  <w:style w:type="paragraph" w:customStyle="1" w:styleId="3E87137C0F404B8EAC941D360EB4AD94">
    <w:name w:val="3E87137C0F404B8EAC941D360EB4AD94"/>
    <w:rsid w:val="009F1687"/>
  </w:style>
  <w:style w:type="paragraph" w:customStyle="1" w:styleId="5681403F5F464F9794D9B01F9AB52D42">
    <w:name w:val="5681403F5F464F9794D9B01F9AB52D42"/>
    <w:rsid w:val="009F1687"/>
  </w:style>
  <w:style w:type="paragraph" w:customStyle="1" w:styleId="8A0E0CACF6BF4DBBAAFA210C942D44B9">
    <w:name w:val="8A0E0CACF6BF4DBBAAFA210C942D44B9"/>
    <w:rsid w:val="009F1687"/>
  </w:style>
  <w:style w:type="paragraph" w:customStyle="1" w:styleId="E2B04EFB36F4461794596258E221C9EB">
    <w:name w:val="E2B04EFB36F4461794596258E221C9EB"/>
    <w:rsid w:val="009F1687"/>
  </w:style>
  <w:style w:type="paragraph" w:customStyle="1" w:styleId="F9509E55BC834EB0A3DD52CB61630FBF">
    <w:name w:val="F9509E55BC834EB0A3DD52CB61630FBF"/>
    <w:rsid w:val="009F1687"/>
  </w:style>
  <w:style w:type="paragraph" w:customStyle="1" w:styleId="92296F89C4C942658A12C33D52A7912F">
    <w:name w:val="92296F89C4C942658A12C33D52A7912F"/>
    <w:rsid w:val="009F1687"/>
  </w:style>
  <w:style w:type="paragraph" w:customStyle="1" w:styleId="35EE919BAA3E4B949AF16C9B5C2D007A">
    <w:name w:val="35EE919BAA3E4B949AF16C9B5C2D007A"/>
    <w:rsid w:val="009F1687"/>
  </w:style>
  <w:style w:type="paragraph" w:customStyle="1" w:styleId="CDD1DD18E1614208BECC338B4BA0D4B1">
    <w:name w:val="CDD1DD18E1614208BECC338B4BA0D4B1"/>
    <w:rsid w:val="00CA0A4F"/>
  </w:style>
  <w:style w:type="paragraph" w:customStyle="1" w:styleId="57E587B5DC834620B270B93DCD06A91A">
    <w:name w:val="57E587B5DC834620B270B93DCD06A91A"/>
    <w:rsid w:val="00337CA6"/>
    <w:rPr>
      <w:kern w:val="2"/>
      <w14:ligatures w14:val="standardContextual"/>
    </w:rPr>
  </w:style>
  <w:style w:type="paragraph" w:customStyle="1" w:styleId="5747746EBA954FB68C1E0B6D602C0A7D">
    <w:name w:val="5747746EBA954FB68C1E0B6D602C0A7D"/>
    <w:rsid w:val="00337CA6"/>
    <w:rPr>
      <w:kern w:val="2"/>
      <w14:ligatures w14:val="standardContextual"/>
    </w:rPr>
  </w:style>
  <w:style w:type="paragraph" w:customStyle="1" w:styleId="AA678698D42E4DF88ECB760D303A463A">
    <w:name w:val="AA678698D42E4DF88ECB760D303A463A"/>
    <w:rsid w:val="00337CA6"/>
    <w:rPr>
      <w:kern w:val="2"/>
      <w14:ligatures w14:val="standardContextual"/>
    </w:rPr>
  </w:style>
  <w:style w:type="paragraph" w:customStyle="1" w:styleId="EE46C68DAE6B41A78EFD4960661639B2">
    <w:name w:val="EE46C68DAE6B41A78EFD4960661639B2"/>
    <w:rsid w:val="00DE0406"/>
    <w:rPr>
      <w:kern w:val="2"/>
      <w14:ligatures w14:val="standardContextual"/>
    </w:rPr>
  </w:style>
  <w:style w:type="paragraph" w:customStyle="1" w:styleId="AEF2951C61D143DE9AB6EFAD0B0A7233">
    <w:name w:val="AEF2951C61D143DE9AB6EFAD0B0A7233"/>
    <w:rsid w:val="00DE0406"/>
    <w:rPr>
      <w:kern w:val="2"/>
      <w14:ligatures w14:val="standardContextual"/>
    </w:rPr>
  </w:style>
  <w:style w:type="paragraph" w:customStyle="1" w:styleId="4DF79E0AD95F462CAC45ECE91DD514F5">
    <w:name w:val="4DF79E0AD95F462CAC45ECE91DD514F5"/>
    <w:rsid w:val="00DE0406"/>
    <w:rPr>
      <w:kern w:val="2"/>
      <w14:ligatures w14:val="standardContextual"/>
    </w:rPr>
  </w:style>
  <w:style w:type="paragraph" w:customStyle="1" w:styleId="DD345E6B586C4E9B8923616AF3FF613A">
    <w:name w:val="DD345E6B586C4E9B8923616AF3FF613A"/>
    <w:rsid w:val="00DE0406"/>
    <w:rPr>
      <w:kern w:val="2"/>
      <w14:ligatures w14:val="standardContextual"/>
    </w:rPr>
  </w:style>
  <w:style w:type="paragraph" w:customStyle="1" w:styleId="34983394716E4440A2E8C72C84B54981">
    <w:name w:val="34983394716E4440A2E8C72C84B54981"/>
    <w:rsid w:val="00DE0406"/>
    <w:rPr>
      <w:kern w:val="2"/>
      <w14:ligatures w14:val="standardContextual"/>
    </w:rPr>
  </w:style>
  <w:style w:type="paragraph" w:customStyle="1" w:styleId="0AB0DB20D42541B8BAA39C8E8D3F1BBC">
    <w:name w:val="0AB0DB20D42541B8BAA39C8E8D3F1BBC"/>
    <w:rsid w:val="00DE0406"/>
    <w:rPr>
      <w:kern w:val="2"/>
      <w14:ligatures w14:val="standardContextual"/>
    </w:rPr>
  </w:style>
  <w:style w:type="paragraph" w:customStyle="1" w:styleId="05CA2592F48B40B5AC9920D7080FB374">
    <w:name w:val="05CA2592F48B40B5AC9920D7080FB374"/>
    <w:rsid w:val="00DE0406"/>
    <w:rPr>
      <w:kern w:val="2"/>
      <w14:ligatures w14:val="standardContextual"/>
    </w:rPr>
  </w:style>
  <w:style w:type="paragraph" w:customStyle="1" w:styleId="B28501A7D0084091B5D023813D68F8C7">
    <w:name w:val="B28501A7D0084091B5D023813D68F8C7"/>
    <w:rsid w:val="002B60FA"/>
    <w:rPr>
      <w:kern w:val="2"/>
      <w14:ligatures w14:val="standardContextual"/>
    </w:rPr>
  </w:style>
  <w:style w:type="paragraph" w:customStyle="1" w:styleId="07F6CE548EF9458CAD2BE9B61C1DD15E">
    <w:name w:val="07F6CE548EF9458CAD2BE9B61C1DD15E"/>
    <w:rsid w:val="002B60FA"/>
    <w:rPr>
      <w:kern w:val="2"/>
      <w14:ligatures w14:val="standardContextual"/>
    </w:rPr>
  </w:style>
  <w:style w:type="paragraph" w:customStyle="1" w:styleId="E0A56E6667184B968D1F4EE8BCF36B34">
    <w:name w:val="E0A56E6667184B968D1F4EE8BCF36B34"/>
    <w:rsid w:val="002B60FA"/>
    <w:rPr>
      <w:kern w:val="2"/>
      <w14:ligatures w14:val="standardContextual"/>
    </w:rPr>
  </w:style>
  <w:style w:type="paragraph" w:customStyle="1" w:styleId="4856EBBCAF2D41E983126AACD3177F92">
    <w:name w:val="4856EBBCAF2D41E983126AACD3177F92"/>
    <w:rsid w:val="002B60FA"/>
    <w:rPr>
      <w:kern w:val="2"/>
      <w14:ligatures w14:val="standardContextual"/>
    </w:rPr>
  </w:style>
  <w:style w:type="paragraph" w:customStyle="1" w:styleId="21B6AA58016F4891B66740E2D5DA6F56">
    <w:name w:val="21B6AA58016F4891B66740E2D5DA6F56"/>
    <w:rsid w:val="002B60FA"/>
    <w:rPr>
      <w:kern w:val="2"/>
      <w14:ligatures w14:val="standardContextual"/>
    </w:rPr>
  </w:style>
  <w:style w:type="paragraph" w:customStyle="1" w:styleId="AA1CC609DB7441A29857022C4501231C">
    <w:name w:val="AA1CC609DB7441A29857022C4501231C"/>
    <w:rsid w:val="0030445E"/>
    <w:rPr>
      <w:kern w:val="2"/>
      <w14:ligatures w14:val="standardContextual"/>
    </w:rPr>
  </w:style>
  <w:style w:type="paragraph" w:customStyle="1" w:styleId="3E3E07A98B9B427294379DFD870FDAFD">
    <w:name w:val="3E3E07A98B9B427294379DFD870FDAFD"/>
    <w:rsid w:val="0030445E"/>
    <w:rPr>
      <w:kern w:val="2"/>
      <w14:ligatures w14:val="standardContextual"/>
    </w:rPr>
  </w:style>
  <w:style w:type="paragraph" w:customStyle="1" w:styleId="F28A30678DDD426BA15FE7D0BBD0C45C">
    <w:name w:val="F28A30678DDD426BA15FE7D0BBD0C45C"/>
    <w:rsid w:val="0030445E"/>
    <w:rPr>
      <w:kern w:val="2"/>
      <w14:ligatures w14:val="standardContextual"/>
    </w:rPr>
  </w:style>
  <w:style w:type="paragraph" w:customStyle="1" w:styleId="B02DEBAC02A54B8DBD96EF171C667159">
    <w:name w:val="B02DEBAC02A54B8DBD96EF171C667159"/>
    <w:rsid w:val="0030445E"/>
    <w:rPr>
      <w:kern w:val="2"/>
      <w14:ligatures w14:val="standardContextual"/>
    </w:rPr>
  </w:style>
  <w:style w:type="paragraph" w:customStyle="1" w:styleId="3757571F85B440E2B3D9F5AD894814FD">
    <w:name w:val="3757571F85B440E2B3D9F5AD894814FD"/>
    <w:rsid w:val="0030445E"/>
    <w:rPr>
      <w:kern w:val="2"/>
      <w14:ligatures w14:val="standardContextual"/>
    </w:rPr>
  </w:style>
  <w:style w:type="paragraph" w:customStyle="1" w:styleId="8E3D52CA585D42599FBB56436CE9244F">
    <w:name w:val="8E3D52CA585D42599FBB56436CE9244F"/>
    <w:rsid w:val="0030445E"/>
    <w:rPr>
      <w:kern w:val="2"/>
      <w14:ligatures w14:val="standardContextual"/>
    </w:rPr>
  </w:style>
  <w:style w:type="paragraph" w:customStyle="1" w:styleId="5A46B2A54F9C49259D752236FE6C97A0">
    <w:name w:val="5A46B2A54F9C49259D752236FE6C97A0"/>
    <w:rsid w:val="0030445E"/>
    <w:rPr>
      <w:kern w:val="2"/>
      <w14:ligatures w14:val="standardContextual"/>
    </w:rPr>
  </w:style>
  <w:style w:type="paragraph" w:customStyle="1" w:styleId="13937317E7524FA48049B55712DFB1A8">
    <w:name w:val="13937317E7524FA48049B55712DFB1A8"/>
    <w:rsid w:val="0030445E"/>
    <w:rPr>
      <w:kern w:val="2"/>
      <w14:ligatures w14:val="standardContextual"/>
    </w:rPr>
  </w:style>
  <w:style w:type="paragraph" w:customStyle="1" w:styleId="D59F6AA06ED04407965032D5C279A356">
    <w:name w:val="D59F6AA06ED04407965032D5C279A356"/>
    <w:rsid w:val="0030445E"/>
    <w:rPr>
      <w:kern w:val="2"/>
      <w14:ligatures w14:val="standardContextual"/>
    </w:rPr>
  </w:style>
  <w:style w:type="paragraph" w:customStyle="1" w:styleId="226C45E88C434C6AAA286F0326CD5C1C">
    <w:name w:val="226C45E88C434C6AAA286F0326CD5C1C"/>
    <w:rsid w:val="0030445E"/>
    <w:rPr>
      <w:kern w:val="2"/>
      <w14:ligatures w14:val="standardContextual"/>
    </w:rPr>
  </w:style>
  <w:style w:type="paragraph" w:customStyle="1" w:styleId="AFAB9430BE4B456DB8009DBD188308F6">
    <w:name w:val="AFAB9430BE4B456DB8009DBD188308F6"/>
    <w:rsid w:val="0030445E"/>
    <w:rPr>
      <w:kern w:val="2"/>
      <w14:ligatures w14:val="standardContextual"/>
    </w:rPr>
  </w:style>
  <w:style w:type="paragraph" w:customStyle="1" w:styleId="31454F1820EB4F81AE124F5A9FFFB125">
    <w:name w:val="31454F1820EB4F81AE124F5A9FFFB125"/>
    <w:rsid w:val="0030445E"/>
    <w:rPr>
      <w:kern w:val="2"/>
      <w14:ligatures w14:val="standardContextual"/>
    </w:rPr>
  </w:style>
  <w:style w:type="paragraph" w:customStyle="1" w:styleId="A9E60493359C4E53B2FF519B67E4AE98">
    <w:name w:val="A9E60493359C4E53B2FF519B67E4AE98"/>
    <w:rsid w:val="0030445E"/>
    <w:rPr>
      <w:kern w:val="2"/>
      <w14:ligatures w14:val="standardContextual"/>
    </w:rPr>
  </w:style>
  <w:style w:type="paragraph" w:customStyle="1" w:styleId="AE511A5E1FB94105AA7B9572E043BB60">
    <w:name w:val="AE511A5E1FB94105AA7B9572E043BB60"/>
    <w:rsid w:val="0030445E"/>
    <w:rPr>
      <w:kern w:val="2"/>
      <w14:ligatures w14:val="standardContextual"/>
    </w:rPr>
  </w:style>
  <w:style w:type="paragraph" w:customStyle="1" w:styleId="6EF8CD8B0CF5467F9F54A940F779EC21">
    <w:name w:val="6EF8CD8B0CF5467F9F54A940F779EC21"/>
    <w:rsid w:val="0030445E"/>
    <w:rPr>
      <w:kern w:val="2"/>
      <w14:ligatures w14:val="standardContextual"/>
    </w:rPr>
  </w:style>
  <w:style w:type="paragraph" w:customStyle="1" w:styleId="CD694ED7299E42DAB3C28EE5C9BBF8B4">
    <w:name w:val="CD694ED7299E42DAB3C28EE5C9BBF8B4"/>
    <w:rsid w:val="0030445E"/>
    <w:rPr>
      <w:kern w:val="2"/>
      <w14:ligatures w14:val="standardContextual"/>
    </w:rPr>
  </w:style>
  <w:style w:type="paragraph" w:customStyle="1" w:styleId="BC9BC513D6124F80BFFF48785D5357F5">
    <w:name w:val="BC9BC513D6124F80BFFF48785D5357F5"/>
    <w:rsid w:val="0030445E"/>
    <w:rPr>
      <w:kern w:val="2"/>
      <w14:ligatures w14:val="standardContextual"/>
    </w:rPr>
  </w:style>
  <w:style w:type="paragraph" w:customStyle="1" w:styleId="7267DD3C5CFB47E8B6C5FBD80CFE88A0">
    <w:name w:val="7267DD3C5CFB47E8B6C5FBD80CFE88A0"/>
    <w:rsid w:val="0030445E"/>
    <w:rPr>
      <w:kern w:val="2"/>
      <w14:ligatures w14:val="standardContextual"/>
    </w:rPr>
  </w:style>
  <w:style w:type="paragraph" w:customStyle="1" w:styleId="9B03EF123AEA424D96DCAA9B29D05D16">
    <w:name w:val="9B03EF123AEA424D96DCAA9B29D05D16"/>
    <w:rsid w:val="0030445E"/>
    <w:rPr>
      <w:kern w:val="2"/>
      <w14:ligatures w14:val="standardContextual"/>
    </w:rPr>
  </w:style>
  <w:style w:type="paragraph" w:customStyle="1" w:styleId="3C2DAE7302AD4849A8E3DE3111EAD645">
    <w:name w:val="3C2DAE7302AD4849A8E3DE3111EAD645"/>
    <w:rsid w:val="003347E2"/>
    <w:pPr>
      <w:spacing w:line="278" w:lineRule="auto"/>
    </w:pPr>
    <w:rPr>
      <w:kern w:val="2"/>
      <w:sz w:val="24"/>
      <w:szCs w:val="24"/>
      <w14:ligatures w14:val="standardContextual"/>
    </w:rPr>
  </w:style>
  <w:style w:type="paragraph" w:customStyle="1" w:styleId="689991E438084293953502151DB717D0">
    <w:name w:val="689991E438084293953502151DB717D0"/>
    <w:rsid w:val="003347E2"/>
    <w:pPr>
      <w:spacing w:line="278" w:lineRule="auto"/>
    </w:pPr>
    <w:rPr>
      <w:kern w:val="2"/>
      <w:sz w:val="24"/>
      <w:szCs w:val="24"/>
      <w14:ligatures w14:val="standardContextual"/>
    </w:rPr>
  </w:style>
  <w:style w:type="paragraph" w:customStyle="1" w:styleId="BB4F0E59B2F444ECB332040370F35C37">
    <w:name w:val="BB4F0E59B2F444ECB332040370F35C37"/>
    <w:rsid w:val="003347E2"/>
    <w:pPr>
      <w:spacing w:line="278" w:lineRule="auto"/>
    </w:pPr>
    <w:rPr>
      <w:kern w:val="2"/>
      <w:sz w:val="24"/>
      <w:szCs w:val="24"/>
      <w14:ligatures w14:val="standardContextual"/>
    </w:rPr>
  </w:style>
  <w:style w:type="paragraph" w:customStyle="1" w:styleId="26176DE3DC5D4B0E80FA4F796B23FDFD">
    <w:name w:val="26176DE3DC5D4B0E80FA4F796B23FDFD"/>
    <w:rsid w:val="003347E2"/>
    <w:pPr>
      <w:spacing w:line="278" w:lineRule="auto"/>
    </w:pPr>
    <w:rPr>
      <w:kern w:val="2"/>
      <w:sz w:val="24"/>
      <w:szCs w:val="24"/>
      <w14:ligatures w14:val="standardContextual"/>
    </w:rPr>
  </w:style>
  <w:style w:type="paragraph" w:customStyle="1" w:styleId="CEBB483702F141BD89DC4E0330F25311">
    <w:name w:val="CEBB483702F141BD89DC4E0330F25311"/>
    <w:rsid w:val="003347E2"/>
    <w:pPr>
      <w:spacing w:line="278" w:lineRule="auto"/>
    </w:pPr>
    <w:rPr>
      <w:kern w:val="2"/>
      <w:sz w:val="24"/>
      <w:szCs w:val="24"/>
      <w14:ligatures w14:val="standardContextual"/>
    </w:rPr>
  </w:style>
  <w:style w:type="paragraph" w:customStyle="1" w:styleId="E4E0A41DD41642C5AB4E8981F0FC6C41">
    <w:name w:val="E4E0A41DD41642C5AB4E8981F0FC6C41"/>
    <w:rsid w:val="003347E2"/>
    <w:pPr>
      <w:spacing w:line="278" w:lineRule="auto"/>
    </w:pPr>
    <w:rPr>
      <w:kern w:val="2"/>
      <w:sz w:val="24"/>
      <w:szCs w:val="24"/>
      <w14:ligatures w14:val="standardContextual"/>
    </w:rPr>
  </w:style>
  <w:style w:type="paragraph" w:customStyle="1" w:styleId="559E0E774FB7499AAB67E6E3ACD29C3A">
    <w:name w:val="559E0E774FB7499AAB67E6E3ACD29C3A"/>
    <w:rsid w:val="00514226"/>
    <w:pPr>
      <w:spacing w:line="278" w:lineRule="auto"/>
    </w:pPr>
    <w:rPr>
      <w:kern w:val="2"/>
      <w:sz w:val="24"/>
      <w:szCs w:val="24"/>
      <w14:ligatures w14:val="standardContextual"/>
    </w:rPr>
  </w:style>
  <w:style w:type="paragraph" w:customStyle="1" w:styleId="002482BB71A246FAB2CB24F1332380CC">
    <w:name w:val="002482BB71A246FAB2CB24F1332380CC"/>
    <w:rsid w:val="00514226"/>
    <w:pPr>
      <w:spacing w:line="278" w:lineRule="auto"/>
    </w:pPr>
    <w:rPr>
      <w:kern w:val="2"/>
      <w:sz w:val="24"/>
      <w:szCs w:val="24"/>
      <w14:ligatures w14:val="standardContextual"/>
    </w:rPr>
  </w:style>
  <w:style w:type="paragraph" w:customStyle="1" w:styleId="BE65A4ECE7CC4840B34A981BBED276DA">
    <w:name w:val="BE65A4ECE7CC4840B34A981BBED276DA"/>
    <w:rsid w:val="00514226"/>
    <w:pPr>
      <w:spacing w:line="278" w:lineRule="auto"/>
    </w:pPr>
    <w:rPr>
      <w:kern w:val="2"/>
      <w:sz w:val="24"/>
      <w:szCs w:val="24"/>
      <w14:ligatures w14:val="standardContextual"/>
    </w:rPr>
  </w:style>
  <w:style w:type="paragraph" w:customStyle="1" w:styleId="1394EC273926402FB6189AB654F7211A">
    <w:name w:val="1394EC273926402FB6189AB654F7211A"/>
    <w:rsid w:val="00514226"/>
    <w:pPr>
      <w:spacing w:line="278" w:lineRule="auto"/>
    </w:pPr>
    <w:rPr>
      <w:kern w:val="2"/>
      <w:sz w:val="24"/>
      <w:szCs w:val="24"/>
      <w14:ligatures w14:val="standardContextual"/>
    </w:rPr>
  </w:style>
  <w:style w:type="paragraph" w:customStyle="1" w:styleId="4C7E04F5159349B6A35E4F5626D5A912">
    <w:name w:val="4C7E04F5159349B6A35E4F5626D5A912"/>
    <w:rsid w:val="00514226"/>
    <w:pPr>
      <w:spacing w:line="278" w:lineRule="auto"/>
    </w:pPr>
    <w:rPr>
      <w:kern w:val="2"/>
      <w:sz w:val="24"/>
      <w:szCs w:val="24"/>
      <w14:ligatures w14:val="standardContextual"/>
    </w:rPr>
  </w:style>
  <w:style w:type="paragraph" w:customStyle="1" w:styleId="28BE5F78C1964CBEB2DAC086C031358B">
    <w:name w:val="28BE5F78C1964CBEB2DAC086C031358B"/>
    <w:rsid w:val="00514226"/>
    <w:pPr>
      <w:spacing w:line="278" w:lineRule="auto"/>
    </w:pPr>
    <w:rPr>
      <w:kern w:val="2"/>
      <w:sz w:val="24"/>
      <w:szCs w:val="24"/>
      <w14:ligatures w14:val="standardContextual"/>
    </w:rPr>
  </w:style>
  <w:style w:type="paragraph" w:customStyle="1" w:styleId="95746CFF62CF4EEEB8B2868CCF7C0631">
    <w:name w:val="95746CFF62CF4EEEB8B2868CCF7C0631"/>
    <w:rsid w:val="00514226"/>
    <w:pPr>
      <w:spacing w:line="278" w:lineRule="auto"/>
    </w:pPr>
    <w:rPr>
      <w:kern w:val="2"/>
      <w:sz w:val="24"/>
      <w:szCs w:val="24"/>
      <w14:ligatures w14:val="standardContextual"/>
    </w:rPr>
  </w:style>
  <w:style w:type="paragraph" w:customStyle="1" w:styleId="AB97848378534AFBAD8EBAA98B4BE10F">
    <w:name w:val="AB97848378534AFBAD8EBAA98B4BE10F"/>
    <w:rsid w:val="00FC2E12"/>
    <w:pPr>
      <w:spacing w:line="278" w:lineRule="auto"/>
    </w:pPr>
    <w:rPr>
      <w:kern w:val="2"/>
      <w:sz w:val="24"/>
      <w:szCs w:val="24"/>
      <w14:ligatures w14:val="standardContextual"/>
    </w:rPr>
  </w:style>
  <w:style w:type="paragraph" w:customStyle="1" w:styleId="03106E8DF0644B499367270AF88D06A5">
    <w:name w:val="03106E8DF0644B499367270AF88D06A5"/>
    <w:rsid w:val="00FC2E12"/>
    <w:pPr>
      <w:spacing w:line="278" w:lineRule="auto"/>
    </w:pPr>
    <w:rPr>
      <w:kern w:val="2"/>
      <w:sz w:val="24"/>
      <w:szCs w:val="24"/>
      <w14:ligatures w14:val="standardContextual"/>
    </w:rPr>
  </w:style>
  <w:style w:type="paragraph" w:customStyle="1" w:styleId="D332BC2084464C3E90720A86E232B7A5">
    <w:name w:val="D332BC2084464C3E90720A86E232B7A5"/>
    <w:rsid w:val="00FC2E12"/>
    <w:pPr>
      <w:spacing w:line="278" w:lineRule="auto"/>
    </w:pPr>
    <w:rPr>
      <w:kern w:val="2"/>
      <w:sz w:val="24"/>
      <w:szCs w:val="24"/>
      <w14:ligatures w14:val="standardContextual"/>
    </w:rPr>
  </w:style>
  <w:style w:type="paragraph" w:customStyle="1" w:styleId="47E75CCB88534115A5361BEBC9A0AA71">
    <w:name w:val="47E75CCB88534115A5361BEBC9A0AA71"/>
    <w:rsid w:val="00FC2E12"/>
    <w:pPr>
      <w:spacing w:line="278" w:lineRule="auto"/>
    </w:pPr>
    <w:rPr>
      <w:kern w:val="2"/>
      <w:sz w:val="24"/>
      <w:szCs w:val="24"/>
      <w14:ligatures w14:val="standardContextual"/>
    </w:rPr>
  </w:style>
  <w:style w:type="paragraph" w:customStyle="1" w:styleId="693B3BC03DCF40BFBD423CFCF53AEC13">
    <w:name w:val="693B3BC03DCF40BFBD423CFCF53AEC13"/>
    <w:rsid w:val="00FC2E12"/>
    <w:pPr>
      <w:spacing w:line="278" w:lineRule="auto"/>
    </w:pPr>
    <w:rPr>
      <w:kern w:val="2"/>
      <w:sz w:val="24"/>
      <w:szCs w:val="24"/>
      <w14:ligatures w14:val="standardContextual"/>
    </w:rPr>
  </w:style>
  <w:style w:type="paragraph" w:customStyle="1" w:styleId="1075832E6BF24FFF851E02724666B7DC">
    <w:name w:val="1075832E6BF24FFF851E02724666B7DC"/>
    <w:rsid w:val="00FC2E12"/>
    <w:pPr>
      <w:spacing w:line="278" w:lineRule="auto"/>
    </w:pPr>
    <w:rPr>
      <w:kern w:val="2"/>
      <w:sz w:val="24"/>
      <w:szCs w:val="24"/>
      <w14:ligatures w14:val="standardContextual"/>
    </w:rPr>
  </w:style>
  <w:style w:type="paragraph" w:customStyle="1" w:styleId="56F9BBB3ADAA4FFE8DEF8188B61FEB1E">
    <w:name w:val="56F9BBB3ADAA4FFE8DEF8188B61FEB1E"/>
    <w:rsid w:val="00FC2E12"/>
    <w:pPr>
      <w:spacing w:line="278" w:lineRule="auto"/>
    </w:pPr>
    <w:rPr>
      <w:kern w:val="2"/>
      <w:sz w:val="24"/>
      <w:szCs w:val="24"/>
      <w14:ligatures w14:val="standardContextual"/>
    </w:rPr>
  </w:style>
  <w:style w:type="paragraph" w:customStyle="1" w:styleId="EDA9DB48D4FB4E53993B404400E71B9E">
    <w:name w:val="EDA9DB48D4FB4E53993B404400E71B9E"/>
    <w:rsid w:val="00FC2E12"/>
    <w:pPr>
      <w:spacing w:line="278" w:lineRule="auto"/>
    </w:pPr>
    <w:rPr>
      <w:kern w:val="2"/>
      <w:sz w:val="24"/>
      <w:szCs w:val="24"/>
      <w14:ligatures w14:val="standardContextual"/>
    </w:rPr>
  </w:style>
  <w:style w:type="paragraph" w:customStyle="1" w:styleId="4EC49E17A2584D17939E1AAA18931943">
    <w:name w:val="4EC49E17A2584D17939E1AAA18931943"/>
    <w:rsid w:val="00FC2E12"/>
    <w:pPr>
      <w:spacing w:line="278" w:lineRule="auto"/>
    </w:pPr>
    <w:rPr>
      <w:kern w:val="2"/>
      <w:sz w:val="24"/>
      <w:szCs w:val="24"/>
      <w14:ligatures w14:val="standardContextual"/>
    </w:rPr>
  </w:style>
  <w:style w:type="paragraph" w:customStyle="1" w:styleId="35B706F2F94F42A59B3285D480D6D419">
    <w:name w:val="35B706F2F94F42A59B3285D480D6D419"/>
    <w:rsid w:val="00FC2E12"/>
    <w:pPr>
      <w:spacing w:line="278" w:lineRule="auto"/>
    </w:pPr>
    <w:rPr>
      <w:kern w:val="2"/>
      <w:sz w:val="24"/>
      <w:szCs w:val="24"/>
      <w14:ligatures w14:val="standardContextual"/>
    </w:rPr>
  </w:style>
  <w:style w:type="paragraph" w:customStyle="1" w:styleId="0BBD51E6B75B4C2B9F936D500772B269">
    <w:name w:val="0BBD51E6B75B4C2B9F936D500772B269"/>
    <w:rsid w:val="00FC2E12"/>
    <w:pPr>
      <w:spacing w:line="278" w:lineRule="auto"/>
    </w:pPr>
    <w:rPr>
      <w:kern w:val="2"/>
      <w:sz w:val="24"/>
      <w:szCs w:val="24"/>
      <w14:ligatures w14:val="standardContextual"/>
    </w:rPr>
  </w:style>
  <w:style w:type="paragraph" w:customStyle="1" w:styleId="71C38F4A88194AA4A4D63B8CE982686E">
    <w:name w:val="71C38F4A88194AA4A4D63B8CE982686E"/>
    <w:rsid w:val="00FC2E12"/>
    <w:pPr>
      <w:spacing w:line="278" w:lineRule="auto"/>
    </w:pPr>
    <w:rPr>
      <w:kern w:val="2"/>
      <w:sz w:val="24"/>
      <w:szCs w:val="24"/>
      <w14:ligatures w14:val="standardContextual"/>
    </w:rPr>
  </w:style>
  <w:style w:type="paragraph" w:customStyle="1" w:styleId="6F1DBE73DDDE4235BE59376FEA6293E5">
    <w:name w:val="6F1DBE73DDDE4235BE59376FEA6293E5"/>
    <w:rsid w:val="000E6DE2"/>
    <w:pPr>
      <w:spacing w:line="278" w:lineRule="auto"/>
    </w:pPr>
    <w:rPr>
      <w:kern w:val="2"/>
      <w:sz w:val="24"/>
      <w:szCs w:val="24"/>
      <w14:ligatures w14:val="standardContextual"/>
    </w:rPr>
  </w:style>
  <w:style w:type="paragraph" w:customStyle="1" w:styleId="899FE2F80BE44C229DE3EA54FC600A68">
    <w:name w:val="899FE2F80BE44C229DE3EA54FC600A68"/>
    <w:rsid w:val="000E6DE2"/>
    <w:pPr>
      <w:spacing w:line="278" w:lineRule="auto"/>
    </w:pPr>
    <w:rPr>
      <w:kern w:val="2"/>
      <w:sz w:val="24"/>
      <w:szCs w:val="24"/>
      <w14:ligatures w14:val="standardContextual"/>
    </w:rPr>
  </w:style>
  <w:style w:type="paragraph" w:customStyle="1" w:styleId="D58C403787E84FB5B05F9D2676E994A4">
    <w:name w:val="D58C403787E84FB5B05F9D2676E994A4"/>
    <w:rsid w:val="000E6DE2"/>
    <w:pPr>
      <w:spacing w:line="278" w:lineRule="auto"/>
    </w:pPr>
    <w:rPr>
      <w:kern w:val="2"/>
      <w:sz w:val="24"/>
      <w:szCs w:val="24"/>
      <w14:ligatures w14:val="standardContextual"/>
    </w:rPr>
  </w:style>
  <w:style w:type="paragraph" w:customStyle="1" w:styleId="53A28D4B1B6C44C09657EF8C6D655545">
    <w:name w:val="53A28D4B1B6C44C09657EF8C6D655545"/>
    <w:rsid w:val="000E6DE2"/>
    <w:pPr>
      <w:spacing w:line="278" w:lineRule="auto"/>
    </w:pPr>
    <w:rPr>
      <w:kern w:val="2"/>
      <w:sz w:val="24"/>
      <w:szCs w:val="24"/>
      <w14:ligatures w14:val="standardContextual"/>
    </w:rPr>
  </w:style>
  <w:style w:type="paragraph" w:customStyle="1" w:styleId="CC2E4BEA0725460B9C133A474E92C3C7">
    <w:name w:val="CC2E4BEA0725460B9C133A474E92C3C7"/>
    <w:rsid w:val="000E6DE2"/>
    <w:pPr>
      <w:spacing w:line="278" w:lineRule="auto"/>
    </w:pPr>
    <w:rPr>
      <w:kern w:val="2"/>
      <w:sz w:val="24"/>
      <w:szCs w:val="24"/>
      <w14:ligatures w14:val="standardContextual"/>
    </w:rPr>
  </w:style>
  <w:style w:type="paragraph" w:customStyle="1" w:styleId="5C91FE54A41447028946978581588DE2">
    <w:name w:val="5C91FE54A41447028946978581588DE2"/>
    <w:rsid w:val="000E6DE2"/>
    <w:pPr>
      <w:spacing w:line="278" w:lineRule="auto"/>
    </w:pPr>
    <w:rPr>
      <w:kern w:val="2"/>
      <w:sz w:val="24"/>
      <w:szCs w:val="24"/>
      <w14:ligatures w14:val="standardContextual"/>
    </w:rPr>
  </w:style>
  <w:style w:type="paragraph" w:customStyle="1" w:styleId="24943EF6736D41D281DB0040337FC269">
    <w:name w:val="24943EF6736D41D281DB0040337FC269"/>
    <w:rsid w:val="000E6DE2"/>
    <w:pPr>
      <w:spacing w:line="278" w:lineRule="auto"/>
    </w:pPr>
    <w:rPr>
      <w:kern w:val="2"/>
      <w:sz w:val="24"/>
      <w:szCs w:val="24"/>
      <w14:ligatures w14:val="standardContextual"/>
    </w:rPr>
  </w:style>
  <w:style w:type="paragraph" w:customStyle="1" w:styleId="B30558459DCC49E991B117494F174134">
    <w:name w:val="B30558459DCC49E991B117494F174134"/>
    <w:rsid w:val="000E6DE2"/>
    <w:pPr>
      <w:spacing w:line="278" w:lineRule="auto"/>
    </w:pPr>
    <w:rPr>
      <w:kern w:val="2"/>
      <w:sz w:val="24"/>
      <w:szCs w:val="24"/>
      <w14:ligatures w14:val="standardContextual"/>
    </w:rPr>
  </w:style>
  <w:style w:type="paragraph" w:customStyle="1" w:styleId="900C5B6063224CAE86D61ABEFA3697A9">
    <w:name w:val="900C5B6063224CAE86D61ABEFA3697A9"/>
    <w:rsid w:val="000E6DE2"/>
    <w:pPr>
      <w:spacing w:line="278" w:lineRule="auto"/>
    </w:pPr>
    <w:rPr>
      <w:kern w:val="2"/>
      <w:sz w:val="24"/>
      <w:szCs w:val="24"/>
      <w14:ligatures w14:val="standardContextual"/>
    </w:rPr>
  </w:style>
  <w:style w:type="paragraph" w:customStyle="1" w:styleId="353D378A34854ED3BE845BA34F2AC795">
    <w:name w:val="353D378A34854ED3BE845BA34F2AC795"/>
    <w:rsid w:val="000E6DE2"/>
    <w:pPr>
      <w:spacing w:line="278" w:lineRule="auto"/>
    </w:pPr>
    <w:rPr>
      <w:kern w:val="2"/>
      <w:sz w:val="24"/>
      <w:szCs w:val="24"/>
      <w14:ligatures w14:val="standardContextual"/>
    </w:rPr>
  </w:style>
  <w:style w:type="paragraph" w:customStyle="1" w:styleId="F9BE57F5AEA049E99A569C620198CAD0">
    <w:name w:val="F9BE57F5AEA049E99A569C620198CAD0"/>
    <w:rsid w:val="000E6DE2"/>
    <w:pPr>
      <w:spacing w:line="278" w:lineRule="auto"/>
    </w:pPr>
    <w:rPr>
      <w:kern w:val="2"/>
      <w:sz w:val="24"/>
      <w:szCs w:val="24"/>
      <w14:ligatures w14:val="standardContextual"/>
    </w:rPr>
  </w:style>
  <w:style w:type="paragraph" w:customStyle="1" w:styleId="3A3A004820574C81BBBE23205C961EEF">
    <w:name w:val="3A3A004820574C81BBBE23205C961EEF"/>
    <w:rsid w:val="000E6DE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56A950-9CD9-40AA-870F-9C6894DFD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17205</Words>
  <Characters>98069</Characters>
  <DocSecurity>0</DocSecurity>
  <Lines>817</Lines>
  <Paragraphs>230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2021-08-25T13:41:00Z</cp:lastPrinted>
  <dcterms:created xsi:type="dcterms:W3CDTF">2026-07-13T11:33:00Z</dcterms:created>
  <dcterms:modified xsi:type="dcterms:W3CDTF">2026-07-13T11:33:00Z</dcterms:modified>
</cp:coreProperties>
</file>